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74EAE" w14:textId="77777777" w:rsidR="00252358" w:rsidRPr="00C564B6" w:rsidRDefault="004317D5" w:rsidP="00252358">
      <w:pPr>
        <w:spacing w:after="0"/>
        <w:jc w:val="right"/>
        <w:rPr>
          <w:rFonts w:ascii="Arial" w:hAnsi="Arial" w:cs="Arial"/>
          <w:sz w:val="18"/>
          <w:szCs w:val="18"/>
        </w:rPr>
      </w:pPr>
      <w:r w:rsidRPr="00C564B6">
        <w:rPr>
          <w:rFonts w:ascii="Arial" w:hAnsi="Arial" w:cs="Arial"/>
          <w:sz w:val="18"/>
          <w:szCs w:val="18"/>
        </w:rPr>
        <w:t>Obrazec št: 1</w:t>
      </w:r>
    </w:p>
    <w:p w14:paraId="05023172" w14:textId="77777777" w:rsidR="00252358" w:rsidRPr="00C564B6" w:rsidRDefault="0082225D" w:rsidP="00252358"/>
    <w:p w14:paraId="402F99C9" w14:textId="77777777" w:rsidR="00EB2A75" w:rsidRPr="00C564B6" w:rsidRDefault="004317D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C564B6">
        <w:rPr>
          <w:rFonts w:ascii="Arial" w:hAnsi="Arial" w:cs="Arial"/>
        </w:rPr>
        <w:t>Ponudba</w:t>
      </w:r>
    </w:p>
    <w:p w14:paraId="7D2B96C6" w14:textId="77777777" w:rsidR="00EB2A75" w:rsidRPr="00C564B6" w:rsidRDefault="0082225D" w:rsidP="00EB2A75">
      <w:pPr>
        <w:spacing w:after="120"/>
        <w:rPr>
          <w:rFonts w:ascii="Arial" w:hAnsi="Arial" w:cs="Arial"/>
        </w:rPr>
      </w:pPr>
    </w:p>
    <w:p w14:paraId="0C441335" w14:textId="0BDBE2D2" w:rsidR="005C3B04" w:rsidRPr="00C564B6" w:rsidRDefault="004317D5">
      <w:pPr>
        <w:spacing w:before="225" w:after="225" w:line="240" w:lineRule="auto"/>
        <w:jc w:val="both"/>
      </w:pPr>
      <w:r w:rsidRPr="00C564B6">
        <w:rPr>
          <w:rFonts w:ascii="Arial" w:hAnsi="Arial" w:cs="Arial"/>
          <w:color w:val="000000"/>
          <w:sz w:val="18"/>
          <w:szCs w:val="18"/>
        </w:rPr>
        <w:t>Na osnovi povabila za naročilo »</w:t>
      </w:r>
      <w:r w:rsidRPr="00C564B6">
        <w:rPr>
          <w:rFonts w:ascii="Arial" w:hAnsi="Arial" w:cs="Arial"/>
          <w:b/>
          <w:bCs/>
          <w:color w:val="000000"/>
          <w:sz w:val="18"/>
          <w:szCs w:val="18"/>
        </w:rPr>
        <w:t>Praznjenje greznic in odvoz blata iz MKČN v obdobju od leta 2022 do 2025</w:t>
      </w:r>
      <w:r w:rsidRPr="00C564B6">
        <w:rPr>
          <w:rFonts w:ascii="Arial" w:hAnsi="Arial" w:cs="Arial"/>
          <w:color w:val="000000"/>
          <w:sz w:val="18"/>
          <w:szCs w:val="18"/>
        </w:rPr>
        <w:t>« dajemo ponudbo, kot sledi:</w:t>
      </w:r>
    </w:p>
    <w:p w14:paraId="2AA193AC" w14:textId="77777777" w:rsidR="005C3B04" w:rsidRPr="00C564B6" w:rsidRDefault="004317D5">
      <w:pPr>
        <w:spacing w:before="225" w:after="225" w:line="240" w:lineRule="auto"/>
        <w:jc w:val="both"/>
      </w:pPr>
      <w:r w:rsidRPr="00C564B6">
        <w:rPr>
          <w:rFonts w:ascii="Arial" w:hAnsi="Arial" w:cs="Arial"/>
          <w:b/>
          <w:bCs/>
          <w:color w:val="000000"/>
          <w:sz w:val="18"/>
          <w:szCs w:val="18"/>
        </w:rPr>
        <w:t>I. Ponudba številka:</w:t>
      </w:r>
      <w:r w:rsidRPr="00C564B6">
        <w:rPr>
          <w:rFonts w:ascii="Arial" w:hAnsi="Arial" w:cs="Arial"/>
          <w:color w:val="000000"/>
          <w:sz w:val="18"/>
          <w:szCs w:val="18"/>
        </w:rPr>
        <w:t xml:space="preserve"> </w:t>
      </w:r>
      <w:r w:rsidRPr="00C564B6">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C3B04" w:rsidRPr="00C564B6" w14:paraId="2D3943B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AB08E6" w14:textId="77777777" w:rsidR="005C3B04" w:rsidRPr="00C564B6" w:rsidRDefault="004317D5">
            <w:pPr>
              <w:jc w:val="right"/>
            </w:pPr>
            <w:r w:rsidRPr="00C564B6">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812A1C" w14:textId="77777777" w:rsidR="005C3B04" w:rsidRPr="00C564B6" w:rsidRDefault="004317D5">
            <w:r w:rsidRPr="00C564B6">
              <w:rPr>
                <w:rFonts w:ascii="Arial" w:hAnsi="Arial" w:cs="Arial"/>
                <w:color w:val="000000"/>
                <w:position w:val="-2"/>
                <w:sz w:val="18"/>
                <w:szCs w:val="18"/>
              </w:rPr>
              <w:t> </w:t>
            </w:r>
          </w:p>
        </w:tc>
      </w:tr>
      <w:tr w:rsidR="005C3B04" w:rsidRPr="00C564B6" w14:paraId="29E02DE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E8CC7C" w14:textId="77777777" w:rsidR="005C3B04" w:rsidRPr="00C564B6" w:rsidRDefault="004317D5">
            <w:pPr>
              <w:jc w:val="right"/>
            </w:pPr>
            <w:r w:rsidRPr="00C564B6">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F95935" w14:textId="77777777" w:rsidR="005C3B04" w:rsidRPr="00C564B6" w:rsidRDefault="004317D5">
            <w:r w:rsidRPr="00C564B6">
              <w:rPr>
                <w:rFonts w:ascii="Arial" w:hAnsi="Arial" w:cs="Arial"/>
                <w:color w:val="000000"/>
                <w:position w:val="-2"/>
                <w:sz w:val="18"/>
                <w:szCs w:val="18"/>
              </w:rPr>
              <w:t> </w:t>
            </w:r>
          </w:p>
        </w:tc>
      </w:tr>
    </w:tbl>
    <w:p w14:paraId="184CF299" w14:textId="77777777" w:rsidR="005C3B04" w:rsidRPr="00C564B6" w:rsidRDefault="004317D5">
      <w:pPr>
        <w:spacing w:before="225" w:after="225" w:line="240" w:lineRule="auto"/>
        <w:jc w:val="both"/>
      </w:pPr>
      <w:r w:rsidRPr="00C564B6">
        <w:rPr>
          <w:rFonts w:ascii="Arial" w:hAnsi="Arial" w:cs="Arial"/>
          <w:color w:val="000000"/>
          <w:sz w:val="18"/>
          <w:szCs w:val="18"/>
        </w:rPr>
        <w:t>Ponudbo oddajamo (ustrezno označite):</w:t>
      </w:r>
    </w:p>
    <w:p w14:paraId="5B039399" w14:textId="77777777" w:rsidR="005C3B04" w:rsidRPr="00C564B6" w:rsidRDefault="004317D5">
      <w:pPr>
        <w:spacing w:before="225" w:after="225" w:line="240" w:lineRule="auto"/>
        <w:jc w:val="both"/>
      </w:pPr>
      <w:r w:rsidRPr="00C564B6">
        <w:fldChar w:fldCharType="begin">
          <w:ffData>
            <w:name w:val="cbox16088d2431d44d"/>
            <w:enabled/>
            <w:calcOnExit w:val="0"/>
            <w:checkBox>
              <w:sizeAuto/>
              <w:default w:val="0"/>
            </w:checkBox>
          </w:ffData>
        </w:fldChar>
      </w:r>
      <w:bookmarkStart w:id="0" w:name="cbox16088d2431d44d"/>
      <w:r w:rsidRPr="00C564B6">
        <w:instrText xml:space="preserve"> FORMCHECKBOX </w:instrText>
      </w:r>
      <w:r w:rsidR="0082225D">
        <w:fldChar w:fldCharType="separate"/>
      </w:r>
      <w:r w:rsidRPr="00C564B6">
        <w:fldChar w:fldCharType="end"/>
      </w:r>
      <w:bookmarkEnd w:id="0"/>
      <w:r w:rsidRPr="00C564B6">
        <w:rPr>
          <w:rFonts w:ascii="Arial" w:hAnsi="Arial" w:cs="Arial"/>
          <w:color w:val="000000"/>
          <w:sz w:val="18"/>
          <w:szCs w:val="18"/>
        </w:rPr>
        <w:t> samostojno</w:t>
      </w:r>
    </w:p>
    <w:p w14:paraId="33424161" w14:textId="77777777" w:rsidR="005C3B04" w:rsidRPr="00C564B6" w:rsidRDefault="004317D5">
      <w:pPr>
        <w:spacing w:before="225" w:after="225" w:line="240" w:lineRule="auto"/>
        <w:jc w:val="both"/>
      </w:pPr>
      <w:r w:rsidRPr="00C564B6">
        <w:fldChar w:fldCharType="begin">
          <w:ffData>
            <w:name w:val="cbox16088d2431d773"/>
            <w:enabled/>
            <w:calcOnExit w:val="0"/>
            <w:checkBox>
              <w:sizeAuto/>
              <w:default w:val="0"/>
            </w:checkBox>
          </w:ffData>
        </w:fldChar>
      </w:r>
      <w:bookmarkStart w:id="1" w:name="cbox16088d2431d773"/>
      <w:r w:rsidRPr="00C564B6">
        <w:instrText xml:space="preserve"> FORMCHECKBOX </w:instrText>
      </w:r>
      <w:r w:rsidR="0082225D">
        <w:fldChar w:fldCharType="separate"/>
      </w:r>
      <w:r w:rsidRPr="00C564B6">
        <w:fldChar w:fldCharType="end"/>
      </w:r>
      <w:bookmarkEnd w:id="1"/>
      <w:r w:rsidRPr="00C564B6">
        <w:rPr>
          <w:rFonts w:ascii="Arial" w:hAnsi="Arial" w:cs="Arial"/>
          <w:color w:val="000000"/>
          <w:sz w:val="18"/>
          <w:szCs w:val="18"/>
        </w:rPr>
        <w:t> z naslednjimi partnerji (navedite samo firme): ___________________________________</w:t>
      </w:r>
    </w:p>
    <w:p w14:paraId="0FD2F631" w14:textId="77777777" w:rsidR="005C3B04" w:rsidRPr="00C564B6" w:rsidRDefault="004317D5">
      <w:pPr>
        <w:spacing w:before="225" w:after="225" w:line="240" w:lineRule="auto"/>
        <w:jc w:val="both"/>
      </w:pPr>
      <w:r w:rsidRPr="00C564B6">
        <w:fldChar w:fldCharType="begin">
          <w:ffData>
            <w:name w:val="cbox16088d2431da89"/>
            <w:enabled/>
            <w:calcOnExit w:val="0"/>
            <w:checkBox>
              <w:sizeAuto/>
              <w:default w:val="0"/>
            </w:checkBox>
          </w:ffData>
        </w:fldChar>
      </w:r>
      <w:bookmarkStart w:id="2" w:name="cbox16088d2431da89"/>
      <w:r w:rsidRPr="00C564B6">
        <w:instrText xml:space="preserve"> FORMCHECKBOX </w:instrText>
      </w:r>
      <w:r w:rsidR="0082225D">
        <w:fldChar w:fldCharType="separate"/>
      </w:r>
      <w:r w:rsidRPr="00C564B6">
        <w:fldChar w:fldCharType="end"/>
      </w:r>
      <w:bookmarkEnd w:id="2"/>
      <w:r w:rsidRPr="00C564B6">
        <w:rPr>
          <w:rFonts w:ascii="Arial" w:hAnsi="Arial" w:cs="Arial"/>
          <w:color w:val="000000"/>
          <w:sz w:val="18"/>
          <w:szCs w:val="18"/>
        </w:rPr>
        <w:t> z naslednjimi podizvajalci (navedite samo firme): ________________________________</w:t>
      </w:r>
    </w:p>
    <w:p w14:paraId="2B3B6203" w14:textId="77777777" w:rsidR="005C3B04" w:rsidRPr="00C564B6" w:rsidRDefault="004317D5">
      <w:pPr>
        <w:spacing w:before="225" w:after="225" w:line="240" w:lineRule="auto"/>
        <w:jc w:val="both"/>
      </w:pPr>
      <w:r w:rsidRPr="00C564B6">
        <w:fldChar w:fldCharType="begin">
          <w:ffData>
            <w:name w:val="cbox16088d2431dd96"/>
            <w:enabled/>
            <w:calcOnExit w:val="0"/>
            <w:checkBox>
              <w:sizeAuto/>
              <w:default w:val="0"/>
            </w:checkBox>
          </w:ffData>
        </w:fldChar>
      </w:r>
      <w:bookmarkStart w:id="3" w:name="cbox16088d2431dd96"/>
      <w:r w:rsidRPr="00C564B6">
        <w:instrText xml:space="preserve"> FORMCHECKBOX </w:instrText>
      </w:r>
      <w:r w:rsidR="0082225D">
        <w:fldChar w:fldCharType="separate"/>
      </w:r>
      <w:r w:rsidRPr="00C564B6">
        <w:fldChar w:fldCharType="end"/>
      </w:r>
      <w:bookmarkEnd w:id="3"/>
      <w:r w:rsidRPr="00C564B6">
        <w:rPr>
          <w:rFonts w:ascii="Arial" w:hAnsi="Arial" w:cs="Arial"/>
          <w:color w:val="000000"/>
          <w:sz w:val="18"/>
          <w:szCs w:val="18"/>
        </w:rPr>
        <w:t>  z uporabo zmogljivosti naslednjih subjektov (navedite samo firme): _____________________________</w:t>
      </w:r>
    </w:p>
    <w:p w14:paraId="202BC703" w14:textId="77777777" w:rsidR="005C3B04" w:rsidRPr="00C564B6" w:rsidRDefault="004317D5">
      <w:pPr>
        <w:spacing w:before="225" w:after="225" w:line="240" w:lineRule="auto"/>
        <w:jc w:val="both"/>
      </w:pPr>
      <w:r w:rsidRPr="00C564B6">
        <w:rPr>
          <w:rFonts w:ascii="Arial" w:hAnsi="Arial" w:cs="Arial"/>
          <w:color w:val="000000"/>
          <w:sz w:val="18"/>
          <w:szCs w:val="18"/>
        </w:rPr>
        <w:t> </w:t>
      </w:r>
      <w:r w:rsidRPr="00C564B6">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204A8B" w:rsidRPr="00C564B6" w14:paraId="29690779" w14:textId="77777777" w:rsidTr="00204A8B">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305E51" w14:textId="2B4090DE" w:rsidR="00204A8B" w:rsidRPr="00C564B6" w:rsidRDefault="00204A8B">
            <w:pPr>
              <w:jc w:val="center"/>
            </w:pPr>
            <w:r w:rsidRPr="00C564B6">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9F37DF" w14:textId="77777777" w:rsidR="00204A8B" w:rsidRPr="00C564B6" w:rsidRDefault="00204A8B">
            <w:pPr>
              <w:jc w:val="center"/>
            </w:pPr>
            <w:r w:rsidRPr="00C564B6">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2F35F6" w14:textId="77777777" w:rsidR="00204A8B" w:rsidRPr="00C564B6" w:rsidRDefault="00204A8B">
            <w:pPr>
              <w:jc w:val="center"/>
            </w:pPr>
            <w:r w:rsidRPr="00C564B6">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D35F0F0" w14:textId="77777777" w:rsidR="00204A8B" w:rsidRPr="00C564B6" w:rsidRDefault="00204A8B">
            <w:pPr>
              <w:jc w:val="center"/>
            </w:pPr>
            <w:r w:rsidRPr="00C564B6">
              <w:rPr>
                <w:rFonts w:ascii="Arial" w:hAnsi="Arial" w:cs="Arial"/>
                <w:b/>
                <w:bCs/>
                <w:color w:val="000000"/>
                <w:position w:val="-2"/>
                <w:sz w:val="18"/>
                <w:szCs w:val="18"/>
                <w:shd w:val="clear" w:color="auto" w:fill="D1D1D1"/>
              </w:rPr>
              <w:t>Vrednost z DDV</w:t>
            </w:r>
          </w:p>
        </w:tc>
      </w:tr>
      <w:tr w:rsidR="00204A8B" w:rsidRPr="00C564B6" w14:paraId="7D883F14" w14:textId="77777777" w:rsidTr="00204A8B">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918F7" w14:textId="3439FDDE" w:rsidR="00204A8B" w:rsidRPr="00C564B6" w:rsidRDefault="00204A8B" w:rsidP="00204A8B">
            <w:pPr>
              <w:jc w:val="center"/>
            </w:pPr>
            <w:r w:rsidRPr="00C564B6">
              <w:rPr>
                <w:rFonts w:ascii="Arial" w:hAnsi="Arial" w:cs="Arial"/>
                <w:color w:val="000000"/>
                <w:position w:val="-2"/>
                <w:sz w:val="18"/>
                <w:szCs w:val="18"/>
              </w:rPr>
              <w:t>Praznjenje greznic in odvoz blata iz MKČN v obdobju od leta 2022 do 2025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6FAA2C" w14:textId="77777777" w:rsidR="00204A8B" w:rsidRPr="00C564B6" w:rsidRDefault="00204A8B">
            <w:r w:rsidRPr="00C564B6">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05026" w14:textId="77777777" w:rsidR="00204A8B" w:rsidRPr="00C564B6" w:rsidRDefault="00204A8B">
            <w:r w:rsidRPr="00C564B6">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F8684" w14:textId="77777777" w:rsidR="00204A8B" w:rsidRPr="00C564B6" w:rsidRDefault="00204A8B">
            <w:r w:rsidRPr="00C564B6">
              <w:rPr>
                <w:rFonts w:ascii="Arial" w:hAnsi="Arial" w:cs="Arial"/>
                <w:color w:val="000000"/>
                <w:position w:val="-2"/>
                <w:sz w:val="18"/>
                <w:szCs w:val="18"/>
              </w:rPr>
              <w:t> </w:t>
            </w:r>
          </w:p>
        </w:tc>
      </w:tr>
    </w:tbl>
    <w:p w14:paraId="0EEA26B0" w14:textId="77777777" w:rsidR="005C3B04" w:rsidRPr="00C564B6" w:rsidRDefault="004317D5">
      <w:pPr>
        <w:spacing w:before="225" w:after="225" w:line="240" w:lineRule="auto"/>
        <w:jc w:val="both"/>
      </w:pPr>
      <w:r w:rsidRPr="00C564B6">
        <w:rPr>
          <w:rFonts w:ascii="Arial" w:hAnsi="Arial" w:cs="Arial"/>
          <w:color w:val="000000"/>
          <w:sz w:val="18"/>
          <w:szCs w:val="18"/>
        </w:rPr>
        <w:t>Zavezujemo se, da bomo vsa dela izvršili skladno z zahtevami naročnika, najkasneje v roku določenem v razpisni dokumentaciji.  </w:t>
      </w:r>
    </w:p>
    <w:p w14:paraId="4E62A4DF" w14:textId="77777777" w:rsidR="00884174" w:rsidRDefault="004317D5">
      <w:pPr>
        <w:spacing w:before="225" w:after="225" w:line="240" w:lineRule="auto"/>
        <w:jc w:val="both"/>
        <w:rPr>
          <w:rFonts w:ascii="Arial" w:hAnsi="Arial" w:cs="Arial"/>
          <w:color w:val="000000"/>
          <w:sz w:val="18"/>
          <w:szCs w:val="18"/>
        </w:rPr>
      </w:pPr>
      <w:r w:rsidRPr="00C564B6">
        <w:rPr>
          <w:rFonts w:ascii="Arial" w:hAnsi="Arial" w:cs="Arial"/>
          <w:b/>
          <w:bCs/>
          <w:color w:val="000000"/>
          <w:sz w:val="18"/>
          <w:szCs w:val="18"/>
        </w:rPr>
        <w:t>III. Rok veljavnosti ponudb</w:t>
      </w:r>
      <w:r w:rsidRPr="00884174">
        <w:rPr>
          <w:rFonts w:ascii="Arial" w:hAnsi="Arial" w:cs="Arial"/>
          <w:b/>
          <w:bCs/>
          <w:color w:val="000000"/>
          <w:sz w:val="18"/>
          <w:szCs w:val="18"/>
        </w:rPr>
        <w:t>e</w:t>
      </w:r>
      <w:r w:rsidRPr="00C564B6">
        <w:rPr>
          <w:rFonts w:ascii="Arial" w:hAnsi="Arial" w:cs="Arial"/>
          <w:color w:val="000000"/>
          <w:sz w:val="18"/>
          <w:szCs w:val="18"/>
        </w:rPr>
        <w:t> </w:t>
      </w:r>
    </w:p>
    <w:p w14:paraId="47DAE89B" w14:textId="496BFA00" w:rsidR="005C3B04" w:rsidRPr="00C564B6" w:rsidRDefault="004317D5">
      <w:pPr>
        <w:spacing w:before="225" w:after="225" w:line="240" w:lineRule="auto"/>
        <w:jc w:val="both"/>
      </w:pPr>
      <w:r w:rsidRPr="00C564B6">
        <w:rPr>
          <w:rFonts w:ascii="Arial" w:hAnsi="Arial" w:cs="Arial"/>
          <w:color w:val="000000"/>
          <w:sz w:val="18"/>
          <w:szCs w:val="18"/>
        </w:rPr>
        <w:t>Ponudba velja najmanj 90 dni od roka za predložitev ponudb.</w:t>
      </w:r>
    </w:p>
    <w:p w14:paraId="341A64C4" w14:textId="77777777" w:rsidR="005C3B04" w:rsidRPr="00C564B6" w:rsidRDefault="004317D5">
      <w:pPr>
        <w:spacing w:before="225" w:after="225" w:line="240" w:lineRule="auto"/>
        <w:jc w:val="both"/>
      </w:pPr>
      <w:r w:rsidRPr="00C564B6">
        <w:rPr>
          <w:rFonts w:ascii="Arial" w:hAnsi="Arial" w:cs="Arial"/>
          <w:color w:val="000000"/>
          <w:sz w:val="18"/>
          <w:szCs w:val="18"/>
        </w:rPr>
        <w:t>Ponudba mora biti veljavna najmanj do navedenega roka. Prekratka veljavnost ponudbe pomeni razlog za zavrnitev ponudbe.</w:t>
      </w:r>
    </w:p>
    <w:p w14:paraId="7398809A" w14:textId="12FFBBDB" w:rsidR="005C3B04" w:rsidRPr="00C564B6" w:rsidRDefault="004317D5">
      <w:pPr>
        <w:spacing w:before="225" w:after="225" w:line="240" w:lineRule="auto"/>
        <w:jc w:val="both"/>
      </w:pPr>
      <w:r w:rsidRPr="00C564B6">
        <w:rPr>
          <w:rFonts w:ascii="Arial" w:hAnsi="Arial" w:cs="Arial"/>
          <w:b/>
          <w:bCs/>
          <w:color w:val="000000"/>
          <w:sz w:val="18"/>
          <w:szCs w:val="18"/>
        </w:rPr>
        <w:t>IV. Podatki o plačilu </w:t>
      </w:r>
    </w:p>
    <w:p w14:paraId="3C8A8623" w14:textId="77777777" w:rsidR="005C3B04" w:rsidRPr="00C564B6" w:rsidRDefault="004317D5">
      <w:pPr>
        <w:spacing w:before="225" w:after="225" w:line="240" w:lineRule="auto"/>
        <w:jc w:val="both"/>
      </w:pPr>
      <w:r w:rsidRPr="00C564B6">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2948BFAA" w14:textId="77777777" w:rsidR="005C3B04" w:rsidRPr="00C564B6" w:rsidRDefault="004317D5">
      <w:pPr>
        <w:spacing w:before="225" w:after="225" w:line="240" w:lineRule="auto"/>
        <w:jc w:val="both"/>
      </w:pPr>
      <w:r w:rsidRPr="00C564B6">
        <w:rPr>
          <w:rFonts w:ascii="Arial" w:hAnsi="Arial" w:cs="Arial"/>
          <w:color w:val="000000"/>
          <w:sz w:val="18"/>
          <w:szCs w:val="18"/>
        </w:rPr>
        <w:t>Izvajalec izstavi račun v elektronski obliki (eRačun) preko spletnega portala UJPnet. Kot uradni prejem računa se šteje datum vnosa računa v sistem UJPnet.</w:t>
      </w:r>
    </w:p>
    <w:p w14:paraId="1F5539B9" w14:textId="634371B1" w:rsidR="005C3B04" w:rsidRPr="00C564B6" w:rsidRDefault="004317D5" w:rsidP="00884174">
      <w:pPr>
        <w:spacing w:before="225" w:after="225" w:line="240" w:lineRule="auto"/>
        <w:jc w:val="both"/>
      </w:pPr>
      <w:r w:rsidRPr="00C564B6">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39424AF" w14:textId="77777777" w:rsidR="005C3B04" w:rsidRPr="00C564B6" w:rsidRDefault="004317D5">
      <w:pPr>
        <w:pageBreakBefore/>
        <w:spacing w:before="225" w:after="225" w:line="240" w:lineRule="auto"/>
        <w:jc w:val="both"/>
      </w:pPr>
      <w:r w:rsidRPr="00C564B6">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C3B04" w:rsidRPr="00C564B6" w14:paraId="3D8C242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500314" w14:textId="77777777" w:rsidR="005C3B04" w:rsidRPr="00C564B6" w:rsidRDefault="004317D5">
            <w:pPr>
              <w:jc w:val="right"/>
            </w:pPr>
            <w:r w:rsidRPr="00C564B6">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2BDE7" w14:textId="77777777" w:rsidR="005C3B04" w:rsidRPr="00C564B6" w:rsidRDefault="004317D5">
            <w:r w:rsidRPr="00C564B6">
              <w:rPr>
                <w:rFonts w:ascii="Arial" w:hAnsi="Arial" w:cs="Arial"/>
                <w:color w:val="000000"/>
                <w:position w:val="-2"/>
                <w:sz w:val="18"/>
                <w:szCs w:val="18"/>
              </w:rPr>
              <w:t> </w:t>
            </w:r>
          </w:p>
        </w:tc>
      </w:tr>
      <w:tr w:rsidR="005C3B04" w:rsidRPr="00C564B6" w14:paraId="2FD1888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52DE54" w14:textId="77777777" w:rsidR="005C3B04" w:rsidRPr="00C564B6" w:rsidRDefault="004317D5">
            <w:pPr>
              <w:jc w:val="right"/>
            </w:pPr>
            <w:r w:rsidRPr="00C564B6">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81C46" w14:textId="77777777" w:rsidR="005C3B04" w:rsidRPr="00C564B6" w:rsidRDefault="004317D5">
            <w:r w:rsidRPr="00C564B6">
              <w:rPr>
                <w:rFonts w:ascii="Arial" w:hAnsi="Arial" w:cs="Arial"/>
                <w:color w:val="000000"/>
                <w:position w:val="-2"/>
                <w:sz w:val="18"/>
                <w:szCs w:val="18"/>
              </w:rPr>
              <w:t> </w:t>
            </w:r>
          </w:p>
        </w:tc>
      </w:tr>
      <w:tr w:rsidR="005C3B04" w:rsidRPr="00C564B6" w14:paraId="488FA22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6EF6B0" w14:textId="77777777" w:rsidR="005C3B04" w:rsidRPr="00C564B6" w:rsidRDefault="004317D5">
            <w:pPr>
              <w:jc w:val="right"/>
            </w:pPr>
            <w:r w:rsidRPr="00C564B6">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A8364" w14:textId="77777777" w:rsidR="005C3B04" w:rsidRPr="00C564B6" w:rsidRDefault="004317D5">
            <w:r w:rsidRPr="00C564B6">
              <w:rPr>
                <w:rFonts w:ascii="Arial" w:hAnsi="Arial" w:cs="Arial"/>
                <w:color w:val="000000"/>
                <w:position w:val="-2"/>
                <w:sz w:val="18"/>
                <w:szCs w:val="18"/>
              </w:rPr>
              <w:t> </w:t>
            </w:r>
          </w:p>
        </w:tc>
      </w:tr>
      <w:tr w:rsidR="005C3B04" w:rsidRPr="00C564B6" w14:paraId="4503489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4C2102" w14:textId="77777777" w:rsidR="005C3B04" w:rsidRPr="00C564B6" w:rsidRDefault="004317D5">
            <w:pPr>
              <w:jc w:val="right"/>
            </w:pPr>
            <w:r w:rsidRPr="00C564B6">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9B3314" w14:textId="77777777" w:rsidR="005C3B04" w:rsidRPr="00C564B6" w:rsidRDefault="004317D5">
            <w:r w:rsidRPr="00C564B6">
              <w:rPr>
                <w:rFonts w:ascii="Arial" w:hAnsi="Arial" w:cs="Arial"/>
                <w:color w:val="000000"/>
                <w:position w:val="-2"/>
                <w:sz w:val="18"/>
                <w:szCs w:val="18"/>
              </w:rPr>
              <w:t> </w:t>
            </w:r>
          </w:p>
        </w:tc>
      </w:tr>
      <w:tr w:rsidR="005C3B04" w:rsidRPr="00C564B6" w14:paraId="40F9D47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042617" w14:textId="77777777" w:rsidR="005C3B04" w:rsidRPr="00C564B6" w:rsidRDefault="004317D5">
            <w:pPr>
              <w:jc w:val="right"/>
            </w:pPr>
            <w:r w:rsidRPr="00C564B6">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60F67" w14:textId="77777777" w:rsidR="005C3B04" w:rsidRPr="00C564B6" w:rsidRDefault="004317D5">
            <w:r w:rsidRPr="00C564B6">
              <w:rPr>
                <w:rFonts w:ascii="Arial" w:hAnsi="Arial" w:cs="Arial"/>
                <w:color w:val="000000"/>
                <w:position w:val="-2"/>
                <w:sz w:val="18"/>
                <w:szCs w:val="18"/>
              </w:rPr>
              <w:t> </w:t>
            </w:r>
          </w:p>
        </w:tc>
      </w:tr>
      <w:tr w:rsidR="005C3B04" w:rsidRPr="00C564B6" w14:paraId="7E5D7E2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587807" w14:textId="77777777" w:rsidR="005C3B04" w:rsidRPr="00C564B6" w:rsidRDefault="004317D5">
            <w:pPr>
              <w:jc w:val="right"/>
            </w:pPr>
            <w:r w:rsidRPr="00C564B6">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1711F" w14:textId="77777777" w:rsidR="005C3B04" w:rsidRPr="00C564B6" w:rsidRDefault="004317D5">
            <w:r w:rsidRPr="00C564B6">
              <w:rPr>
                <w:rFonts w:ascii="Arial" w:hAnsi="Arial" w:cs="Arial"/>
                <w:color w:val="000000"/>
                <w:position w:val="-2"/>
                <w:sz w:val="18"/>
                <w:szCs w:val="18"/>
              </w:rPr>
              <w:t> </w:t>
            </w:r>
          </w:p>
        </w:tc>
      </w:tr>
      <w:tr w:rsidR="005C3B04" w:rsidRPr="00C564B6" w14:paraId="2F71026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BDEB2B" w14:textId="77777777" w:rsidR="005C3B04" w:rsidRPr="00C564B6" w:rsidRDefault="004317D5">
            <w:pPr>
              <w:jc w:val="right"/>
            </w:pPr>
            <w:r w:rsidRPr="00C564B6">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3CFA1" w14:textId="77777777" w:rsidR="005C3B04" w:rsidRPr="00C564B6" w:rsidRDefault="004317D5">
            <w:r w:rsidRPr="00C564B6">
              <w:rPr>
                <w:rFonts w:ascii="Arial" w:hAnsi="Arial" w:cs="Arial"/>
                <w:color w:val="000000"/>
                <w:position w:val="-2"/>
                <w:sz w:val="18"/>
                <w:szCs w:val="18"/>
              </w:rPr>
              <w:t> </w:t>
            </w:r>
          </w:p>
        </w:tc>
      </w:tr>
      <w:tr w:rsidR="005C3B04" w:rsidRPr="00C564B6" w14:paraId="19393A0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75AB4B" w14:textId="77777777" w:rsidR="005C3B04" w:rsidRPr="00C564B6" w:rsidRDefault="004317D5">
            <w:pPr>
              <w:jc w:val="right"/>
            </w:pPr>
            <w:r w:rsidRPr="00C564B6">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9247A" w14:textId="77777777" w:rsidR="005C3B04" w:rsidRPr="00C564B6" w:rsidRDefault="004317D5">
            <w:r w:rsidRPr="00C564B6">
              <w:rPr>
                <w:rFonts w:ascii="Arial" w:hAnsi="Arial" w:cs="Arial"/>
                <w:color w:val="000000"/>
                <w:position w:val="-2"/>
                <w:sz w:val="18"/>
                <w:szCs w:val="18"/>
              </w:rPr>
              <w:t> </w:t>
            </w:r>
          </w:p>
        </w:tc>
      </w:tr>
      <w:tr w:rsidR="005C3B04" w:rsidRPr="00C564B6" w14:paraId="41E69CF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750DD7" w14:textId="77777777" w:rsidR="005C3B04" w:rsidRPr="00C564B6" w:rsidRDefault="004317D5">
            <w:pPr>
              <w:jc w:val="right"/>
            </w:pPr>
            <w:r w:rsidRPr="00C564B6">
              <w:rPr>
                <w:rFonts w:ascii="Arial" w:hAnsi="Arial" w:cs="Arial"/>
                <w:b/>
                <w:bCs/>
                <w:color w:val="000000"/>
                <w:position w:val="-2"/>
                <w:sz w:val="18"/>
                <w:szCs w:val="18"/>
                <w:shd w:val="clear" w:color="auto" w:fill="CCCCCC"/>
              </w:rPr>
              <w:t>RAZVRSTITEV DRUŽBE PO ZGD:</w:t>
            </w:r>
            <w:r w:rsidRPr="00C564B6">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A0DA60" w14:textId="77777777" w:rsidR="005C3B04" w:rsidRPr="00C564B6" w:rsidRDefault="004317D5">
            <w:r w:rsidRPr="00C564B6">
              <w:rPr>
                <w:rFonts w:ascii="Arial" w:hAnsi="Arial" w:cs="Arial"/>
                <w:color w:val="000000"/>
                <w:position w:val="-2"/>
                <w:sz w:val="18"/>
                <w:szCs w:val="18"/>
              </w:rPr>
              <w:t> </w:t>
            </w:r>
          </w:p>
        </w:tc>
      </w:tr>
      <w:tr w:rsidR="005C3B04" w:rsidRPr="00C564B6" w14:paraId="6DEEAA4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1FC45C" w14:textId="77777777" w:rsidR="005C3B04" w:rsidRPr="00C564B6" w:rsidRDefault="004317D5">
            <w:pPr>
              <w:jc w:val="right"/>
            </w:pPr>
            <w:r w:rsidRPr="00C564B6">
              <w:rPr>
                <w:rFonts w:ascii="Arial" w:hAnsi="Arial" w:cs="Arial"/>
                <w:b/>
                <w:bCs/>
                <w:color w:val="000000"/>
                <w:position w:val="-2"/>
                <w:sz w:val="18"/>
                <w:szCs w:val="18"/>
                <w:shd w:val="clear" w:color="auto" w:fill="CCCCCC"/>
              </w:rPr>
              <w:t>ČLANI UPRAVNEGA IN VODSTVENEGA ORGANA </w:t>
            </w:r>
            <w:r w:rsidRPr="00C564B6">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BCCC19" w14:textId="77777777" w:rsidR="005C3B04" w:rsidRPr="00C564B6" w:rsidRDefault="004317D5">
            <w:r w:rsidRPr="00C564B6">
              <w:rPr>
                <w:rFonts w:ascii="Arial" w:hAnsi="Arial" w:cs="Arial"/>
                <w:color w:val="000000"/>
                <w:position w:val="-2"/>
                <w:sz w:val="18"/>
                <w:szCs w:val="18"/>
              </w:rPr>
              <w:t> </w:t>
            </w:r>
          </w:p>
        </w:tc>
      </w:tr>
      <w:tr w:rsidR="005C3B04" w:rsidRPr="00C564B6" w14:paraId="535EA77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0765C4" w14:textId="77777777" w:rsidR="005C3B04" w:rsidRPr="00C564B6" w:rsidRDefault="004317D5">
            <w:pPr>
              <w:jc w:val="right"/>
            </w:pPr>
            <w:r w:rsidRPr="00C564B6">
              <w:rPr>
                <w:rFonts w:ascii="Arial" w:hAnsi="Arial" w:cs="Arial"/>
                <w:b/>
                <w:bCs/>
                <w:color w:val="000000"/>
                <w:position w:val="-2"/>
                <w:sz w:val="18"/>
                <w:szCs w:val="18"/>
                <w:shd w:val="clear" w:color="auto" w:fill="CCCCCC"/>
              </w:rPr>
              <w:t>ČLANI NADZORNEGA ORGANA </w:t>
            </w:r>
            <w:r w:rsidRPr="00C564B6">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819B2" w14:textId="77777777" w:rsidR="005C3B04" w:rsidRPr="00C564B6" w:rsidRDefault="004317D5">
            <w:r w:rsidRPr="00C564B6">
              <w:rPr>
                <w:rFonts w:ascii="Arial" w:hAnsi="Arial" w:cs="Arial"/>
                <w:color w:val="000000"/>
                <w:position w:val="-2"/>
                <w:sz w:val="18"/>
                <w:szCs w:val="18"/>
              </w:rPr>
              <w:t> </w:t>
            </w:r>
          </w:p>
        </w:tc>
      </w:tr>
      <w:tr w:rsidR="005C3B04" w:rsidRPr="00C564B6" w14:paraId="27882DA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4C60D7" w14:textId="77777777" w:rsidR="005C3B04" w:rsidRPr="00C564B6" w:rsidRDefault="004317D5">
            <w:pPr>
              <w:jc w:val="right"/>
            </w:pPr>
            <w:r w:rsidRPr="00C564B6">
              <w:rPr>
                <w:rFonts w:ascii="Arial" w:hAnsi="Arial" w:cs="Arial"/>
                <w:b/>
                <w:bCs/>
                <w:color w:val="000000"/>
                <w:position w:val="-2"/>
                <w:sz w:val="18"/>
                <w:szCs w:val="18"/>
                <w:shd w:val="clear" w:color="auto" w:fill="CCCCCC"/>
              </w:rPr>
              <w:t>POOBLAŠČENCI ZA ZASTOPANJE, ODLOČANJE ALI NADZOR </w:t>
            </w:r>
            <w:r w:rsidRPr="00C564B6">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2C10AB" w14:textId="77777777" w:rsidR="005C3B04" w:rsidRPr="00C564B6" w:rsidRDefault="004317D5">
            <w:r w:rsidRPr="00C564B6">
              <w:rPr>
                <w:rFonts w:ascii="Arial" w:hAnsi="Arial" w:cs="Arial"/>
                <w:color w:val="000000"/>
                <w:position w:val="-2"/>
                <w:sz w:val="18"/>
                <w:szCs w:val="18"/>
              </w:rPr>
              <w:t> </w:t>
            </w:r>
          </w:p>
        </w:tc>
      </w:tr>
      <w:tr w:rsidR="005C3B04" w:rsidRPr="00C564B6" w14:paraId="34B270C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4BA4ED" w14:textId="77777777" w:rsidR="005C3B04" w:rsidRPr="00C564B6" w:rsidRDefault="004317D5">
            <w:pPr>
              <w:jc w:val="right"/>
            </w:pPr>
            <w:r w:rsidRPr="00C564B6">
              <w:rPr>
                <w:rFonts w:ascii="Arial" w:hAnsi="Arial" w:cs="Arial"/>
                <w:b/>
                <w:bCs/>
                <w:color w:val="000000"/>
                <w:position w:val="-2"/>
                <w:sz w:val="18"/>
                <w:szCs w:val="18"/>
                <w:shd w:val="clear" w:color="auto" w:fill="CCCCCC"/>
              </w:rPr>
              <w:t>POOBLAŠČENA OSEBA ZA VROČANJE:</w:t>
            </w:r>
            <w:r w:rsidRPr="00C564B6">
              <w:rPr>
                <w:rFonts w:ascii="Arial" w:hAnsi="Arial" w:cs="Arial"/>
                <w:i/>
                <w:iCs/>
                <w:color w:val="000000"/>
                <w:position w:val="-2"/>
                <w:sz w:val="18"/>
                <w:szCs w:val="18"/>
                <w:shd w:val="clear" w:color="auto" w:fill="CCCCCC"/>
              </w:rPr>
              <w:br/>
              <w:t>Ime in priimek, ulica in hišna številka, kraj v Republiki Sloveniji </w:t>
            </w:r>
            <w:r w:rsidRPr="00C564B6">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02E25A" w14:textId="77777777" w:rsidR="005C3B04" w:rsidRPr="00C564B6" w:rsidRDefault="004317D5">
            <w:r w:rsidRPr="00C564B6">
              <w:rPr>
                <w:rFonts w:ascii="Arial" w:hAnsi="Arial" w:cs="Arial"/>
                <w:color w:val="000000"/>
                <w:position w:val="-2"/>
                <w:sz w:val="18"/>
                <w:szCs w:val="18"/>
              </w:rPr>
              <w:t> </w:t>
            </w:r>
          </w:p>
        </w:tc>
      </w:tr>
    </w:tbl>
    <w:p w14:paraId="3C9CA90E" w14:textId="77777777" w:rsidR="005C3B04" w:rsidRPr="00C564B6" w:rsidRDefault="005C3B04"/>
    <w:tbl>
      <w:tblPr>
        <w:tblStyle w:val="NormalTablePHPDOCX"/>
        <w:tblW w:w="8745" w:type="dxa"/>
        <w:tblInd w:w="108" w:type="dxa"/>
        <w:tblLook w:val="04A0" w:firstRow="1" w:lastRow="0" w:firstColumn="1" w:lastColumn="0" w:noHBand="0" w:noVBand="1"/>
      </w:tblPr>
      <w:tblGrid>
        <w:gridCol w:w="4080"/>
        <w:gridCol w:w="4665"/>
      </w:tblGrid>
      <w:tr w:rsidR="005C3B04" w:rsidRPr="00C564B6" w14:paraId="7C6466E1" w14:textId="77777777">
        <w:tc>
          <w:tcPr>
            <w:tcW w:w="4080" w:type="dxa"/>
            <w:gridSpan w:val="2"/>
            <w:tcMar>
              <w:top w:w="75" w:type="dxa"/>
              <w:bottom w:w="75" w:type="dxa"/>
            </w:tcMar>
            <w:vAlign w:val="center"/>
          </w:tcPr>
          <w:p w14:paraId="610E4B1C"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*za navedene osebe je potrebno predložiti pooblastila za preverjanje podatkov v Kazenski evidenci </w:t>
            </w:r>
          </w:p>
        </w:tc>
      </w:tr>
      <w:tr w:rsidR="005C3B04" w:rsidRPr="00C564B6" w14:paraId="612055D4" w14:textId="77777777">
        <w:tc>
          <w:tcPr>
            <w:tcW w:w="4080" w:type="dxa"/>
            <w:tcMar>
              <w:top w:w="75" w:type="dxa"/>
              <w:bottom w:w="75" w:type="dxa"/>
            </w:tcMar>
            <w:vAlign w:val="center"/>
          </w:tcPr>
          <w:p w14:paraId="32CBD3A7" w14:textId="77777777" w:rsidR="005C3B04" w:rsidRPr="00C564B6" w:rsidRDefault="004317D5">
            <w:r w:rsidRPr="00C564B6">
              <w:rPr>
                <w:rFonts w:ascii="Arial" w:hAnsi="Arial" w:cs="Arial"/>
                <w:color w:val="000000"/>
                <w:position w:val="-2"/>
                <w:sz w:val="18"/>
                <w:szCs w:val="18"/>
              </w:rPr>
              <w:t>Kraj in datum:</w:t>
            </w:r>
          </w:p>
        </w:tc>
        <w:tc>
          <w:tcPr>
            <w:tcW w:w="0" w:type="auto"/>
            <w:tcMar>
              <w:top w:w="75" w:type="dxa"/>
              <w:bottom w:w="75" w:type="dxa"/>
            </w:tcMar>
            <w:vAlign w:val="center"/>
          </w:tcPr>
          <w:p w14:paraId="508388B5" w14:textId="77777777" w:rsidR="005C3B04" w:rsidRPr="00C564B6" w:rsidRDefault="004317D5">
            <w:pPr>
              <w:jc w:val="center"/>
            </w:pPr>
            <w:r w:rsidRPr="00C564B6">
              <w:rPr>
                <w:rFonts w:ascii="Arial" w:hAnsi="Arial" w:cs="Arial"/>
                <w:color w:val="000000"/>
                <w:position w:val="-2"/>
                <w:sz w:val="18"/>
                <w:szCs w:val="18"/>
              </w:rPr>
              <w:t>Ime in priimek: _____________________</w:t>
            </w:r>
          </w:p>
        </w:tc>
      </w:tr>
      <w:tr w:rsidR="005C3B04" w:rsidRPr="00C564B6" w14:paraId="21640EDD" w14:textId="77777777">
        <w:tc>
          <w:tcPr>
            <w:tcW w:w="4080" w:type="dxa"/>
            <w:tcMar>
              <w:top w:w="75" w:type="dxa"/>
              <w:bottom w:w="75" w:type="dxa"/>
            </w:tcMar>
            <w:vAlign w:val="center"/>
          </w:tcPr>
          <w:p w14:paraId="30898A32" w14:textId="77777777" w:rsidR="005C3B04" w:rsidRPr="00C564B6" w:rsidRDefault="004317D5">
            <w:r w:rsidRPr="00C564B6">
              <w:rPr>
                <w:rFonts w:ascii="Arial" w:hAnsi="Arial" w:cs="Arial"/>
                <w:color w:val="000000"/>
                <w:position w:val="-2"/>
                <w:sz w:val="18"/>
                <w:szCs w:val="18"/>
              </w:rPr>
              <w:t> </w:t>
            </w:r>
          </w:p>
        </w:tc>
        <w:tc>
          <w:tcPr>
            <w:tcW w:w="0" w:type="auto"/>
            <w:tcMar>
              <w:top w:w="75" w:type="dxa"/>
              <w:bottom w:w="75" w:type="dxa"/>
            </w:tcMar>
            <w:vAlign w:val="center"/>
          </w:tcPr>
          <w:p w14:paraId="27877463" w14:textId="77777777" w:rsidR="005C3B04" w:rsidRPr="00C564B6" w:rsidRDefault="005C3B04"/>
          <w:p w14:paraId="1288B3BD" w14:textId="77777777" w:rsidR="005C3B04" w:rsidRPr="00C564B6" w:rsidRDefault="004317D5">
            <w:pPr>
              <w:jc w:val="center"/>
            </w:pPr>
            <w:r w:rsidRPr="00C564B6">
              <w:rPr>
                <w:rFonts w:ascii="Arial" w:hAnsi="Arial" w:cs="Arial"/>
                <w:color w:val="000000"/>
                <w:position w:val="-2"/>
                <w:sz w:val="18"/>
                <w:szCs w:val="18"/>
              </w:rPr>
              <w:t xml:space="preserve"> (žig in podpis)</w:t>
            </w:r>
            <w:r w:rsidRPr="00C564B6">
              <w:rPr>
                <w:rFonts w:ascii="Arial" w:hAnsi="Arial" w:cs="Arial"/>
                <w:color w:val="000000"/>
                <w:position w:val="-2"/>
                <w:sz w:val="18"/>
                <w:szCs w:val="18"/>
              </w:rPr>
              <w:br/>
              <w:t> </w:t>
            </w:r>
          </w:p>
        </w:tc>
      </w:tr>
    </w:tbl>
    <w:p w14:paraId="169AE66A" w14:textId="77777777" w:rsidR="005C3B04" w:rsidRPr="00C564B6" w:rsidRDefault="004317D5">
      <w:pPr>
        <w:spacing w:before="225" w:after="225" w:line="240" w:lineRule="auto"/>
        <w:jc w:val="both"/>
        <w:sectPr w:rsidR="005C3B04" w:rsidRPr="00C564B6" w:rsidSect="006E7A2B">
          <w:headerReference w:type="default" r:id="rId8"/>
          <w:footerReference w:type="default" r:id="rId9"/>
          <w:pgSz w:w="11906" w:h="16838"/>
          <w:pgMar w:top="1418" w:right="1418" w:bottom="1418" w:left="1418" w:header="567" w:footer="596" w:gutter="0"/>
          <w:cols w:space="708"/>
          <w:docGrid w:linePitch="360"/>
        </w:sectPr>
      </w:pPr>
      <w:r w:rsidRPr="00C564B6">
        <w:rPr>
          <w:rFonts w:ascii="Arial" w:hAnsi="Arial" w:cs="Arial"/>
          <w:color w:val="000000"/>
          <w:sz w:val="18"/>
          <w:szCs w:val="18"/>
        </w:rPr>
        <w:t> </w:t>
      </w:r>
    </w:p>
    <w:p w14:paraId="4F8637D7" w14:textId="77777777" w:rsidR="00252358" w:rsidRPr="00C564B6" w:rsidRDefault="004317D5" w:rsidP="00252358">
      <w:pPr>
        <w:spacing w:after="0"/>
        <w:jc w:val="right"/>
        <w:rPr>
          <w:rFonts w:ascii="Arial" w:hAnsi="Arial" w:cs="Arial"/>
          <w:sz w:val="18"/>
          <w:szCs w:val="18"/>
        </w:rPr>
      </w:pPr>
      <w:r w:rsidRPr="00C564B6">
        <w:rPr>
          <w:rFonts w:ascii="Arial" w:hAnsi="Arial" w:cs="Arial"/>
          <w:sz w:val="18"/>
          <w:szCs w:val="18"/>
        </w:rPr>
        <w:lastRenderedPageBreak/>
        <w:t>Obrazec št: 2</w:t>
      </w:r>
    </w:p>
    <w:p w14:paraId="6B1909F2" w14:textId="77777777" w:rsidR="00252358" w:rsidRPr="00C564B6" w:rsidRDefault="0082225D" w:rsidP="00252358"/>
    <w:p w14:paraId="3A9F76C2" w14:textId="77777777" w:rsidR="00EB2A75" w:rsidRPr="00C564B6" w:rsidRDefault="004317D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C564B6">
        <w:rPr>
          <w:rFonts w:ascii="Arial" w:hAnsi="Arial" w:cs="Arial"/>
        </w:rPr>
        <w:t>Krovna izjava</w:t>
      </w:r>
    </w:p>
    <w:p w14:paraId="129BD568" w14:textId="77777777" w:rsidR="00EB2A75" w:rsidRPr="00C564B6" w:rsidRDefault="0082225D" w:rsidP="00EB2A75">
      <w:pPr>
        <w:spacing w:after="120"/>
        <w:rPr>
          <w:rFonts w:ascii="Arial" w:hAnsi="Arial" w:cs="Arial"/>
        </w:rPr>
      </w:pPr>
    </w:p>
    <w:p w14:paraId="7F56C3F4" w14:textId="0D994C10" w:rsidR="005C3B04" w:rsidRPr="00C564B6" w:rsidRDefault="004317D5">
      <w:pPr>
        <w:spacing w:before="225" w:after="225" w:line="240" w:lineRule="auto"/>
        <w:jc w:val="both"/>
      </w:pPr>
      <w:r w:rsidRPr="00C564B6">
        <w:rPr>
          <w:rFonts w:ascii="Arial" w:hAnsi="Arial" w:cs="Arial"/>
          <w:color w:val="000000"/>
          <w:sz w:val="18"/>
          <w:szCs w:val="18"/>
        </w:rPr>
        <w:t>V zvezi z javnim naročilom »</w:t>
      </w:r>
      <w:r w:rsidRPr="00C564B6">
        <w:rPr>
          <w:rFonts w:ascii="Arial" w:hAnsi="Arial" w:cs="Arial"/>
          <w:b/>
          <w:bCs/>
          <w:color w:val="000000"/>
          <w:sz w:val="18"/>
          <w:szCs w:val="18"/>
        </w:rPr>
        <w:t>Praznjenje greznic in odvoz blata iz MKČN v obdobju od leta 2022 do 2025</w:t>
      </w:r>
      <w:r w:rsidRPr="00C564B6">
        <w:rPr>
          <w:rFonts w:ascii="Arial" w:hAnsi="Arial" w:cs="Arial"/>
          <w:color w:val="000000"/>
          <w:sz w:val="18"/>
          <w:szCs w:val="18"/>
        </w:rPr>
        <w:t>«,</w:t>
      </w:r>
    </w:p>
    <w:p w14:paraId="3EA86B4A" w14:textId="77777777" w:rsidR="005C3B04" w:rsidRPr="00C564B6" w:rsidRDefault="004317D5">
      <w:pPr>
        <w:spacing w:before="225" w:after="225" w:line="240" w:lineRule="auto"/>
        <w:jc w:val="both"/>
      </w:pPr>
      <w:r w:rsidRPr="00C564B6">
        <w:rPr>
          <w:rFonts w:ascii="Arial" w:hAnsi="Arial" w:cs="Arial"/>
          <w:color w:val="000000"/>
          <w:sz w:val="18"/>
          <w:szCs w:val="18"/>
          <w:u w:val="single"/>
        </w:rPr>
        <w:t>____________________________________</w:t>
      </w:r>
      <w:r w:rsidRPr="00C564B6">
        <w:rPr>
          <w:rFonts w:ascii="Arial" w:hAnsi="Arial" w:cs="Arial"/>
          <w:color w:val="000000"/>
          <w:sz w:val="18"/>
          <w:szCs w:val="18"/>
        </w:rPr>
        <w:t>,</w:t>
      </w:r>
    </w:p>
    <w:p w14:paraId="5E28D544" w14:textId="77777777" w:rsidR="005C3B04" w:rsidRPr="00C564B6" w:rsidRDefault="004317D5">
      <w:pPr>
        <w:spacing w:before="225" w:after="225" w:line="240" w:lineRule="auto"/>
        <w:jc w:val="both"/>
      </w:pPr>
      <w:r w:rsidRPr="00C564B6">
        <w:rPr>
          <w:rFonts w:ascii="Arial" w:hAnsi="Arial" w:cs="Arial"/>
          <w:i/>
          <w:iCs/>
          <w:color w:val="000000"/>
          <w:sz w:val="18"/>
          <w:szCs w:val="18"/>
        </w:rPr>
        <w:t>(naziv ponudnika, partnerja v skupni ponudbi)</w:t>
      </w:r>
    </w:p>
    <w:p w14:paraId="5F8A744F" w14:textId="77777777" w:rsidR="005C3B04" w:rsidRPr="00C564B6" w:rsidRDefault="004317D5">
      <w:pPr>
        <w:spacing w:before="225" w:after="225" w:line="240" w:lineRule="auto"/>
        <w:jc w:val="both"/>
      </w:pPr>
      <w:r w:rsidRPr="00C564B6">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C3B04" w:rsidRPr="00C564B6" w14:paraId="14DCF009" w14:textId="77777777">
        <w:tc>
          <w:tcPr>
            <w:tcW w:w="0" w:type="auto"/>
            <w:tcMar>
              <w:top w:w="0" w:type="auto"/>
              <w:bottom w:w="0" w:type="auto"/>
            </w:tcMar>
          </w:tcPr>
          <w:p w14:paraId="5D9CD609" w14:textId="77777777" w:rsidR="005C3B04" w:rsidRPr="00C564B6" w:rsidRDefault="004317D5" w:rsidP="004317D5">
            <w:pPr>
              <w:numPr>
                <w:ilvl w:val="0"/>
                <w:numId w:val="20"/>
              </w:numPr>
              <w:jc w:val="both"/>
              <w:rPr>
                <w:rFonts w:ascii="Arial" w:hAnsi="Arial" w:cs="Arial"/>
                <w:color w:val="000000"/>
                <w:sz w:val="18"/>
                <w:szCs w:val="18"/>
              </w:rPr>
            </w:pPr>
            <w:r w:rsidRPr="00C564B6">
              <w:rPr>
                <w:rFonts w:ascii="Arial" w:hAnsi="Arial" w:cs="Arial"/>
                <w:color w:val="000000"/>
                <w:sz w:val="18"/>
                <w:szCs w:val="18"/>
              </w:rPr>
              <w:t>vse kopije dokumentov, ki so priloženi ponudbi, ustrezajo originalom;</w:t>
            </w:r>
          </w:p>
          <w:p w14:paraId="64CC0137" w14:textId="77777777" w:rsidR="005C3B04" w:rsidRPr="00C564B6" w:rsidRDefault="004317D5" w:rsidP="004317D5">
            <w:pPr>
              <w:numPr>
                <w:ilvl w:val="0"/>
                <w:numId w:val="20"/>
              </w:numPr>
              <w:jc w:val="both"/>
              <w:rPr>
                <w:rFonts w:ascii="Arial" w:hAnsi="Arial" w:cs="Arial"/>
                <w:color w:val="000000"/>
                <w:sz w:val="18"/>
                <w:szCs w:val="18"/>
              </w:rPr>
            </w:pPr>
            <w:r w:rsidRPr="00C564B6">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157950B" w14:textId="77777777" w:rsidR="005C3B04" w:rsidRPr="00C564B6" w:rsidRDefault="004317D5" w:rsidP="004317D5">
            <w:pPr>
              <w:numPr>
                <w:ilvl w:val="0"/>
                <w:numId w:val="20"/>
              </w:numPr>
              <w:jc w:val="both"/>
              <w:rPr>
                <w:rFonts w:ascii="Arial" w:hAnsi="Arial" w:cs="Arial"/>
                <w:color w:val="000000"/>
                <w:sz w:val="18"/>
                <w:szCs w:val="18"/>
              </w:rPr>
            </w:pPr>
            <w:r w:rsidRPr="00C564B6">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D765B" w14:textId="77777777" w:rsidR="005C3B04" w:rsidRPr="00C564B6" w:rsidRDefault="004317D5" w:rsidP="004317D5">
            <w:pPr>
              <w:numPr>
                <w:ilvl w:val="0"/>
                <w:numId w:val="20"/>
              </w:numPr>
              <w:jc w:val="both"/>
              <w:rPr>
                <w:rFonts w:ascii="Arial" w:hAnsi="Arial" w:cs="Arial"/>
                <w:color w:val="000000"/>
                <w:sz w:val="18"/>
                <w:szCs w:val="18"/>
              </w:rPr>
            </w:pPr>
            <w:r w:rsidRPr="00C564B6">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1B22CBE" w14:textId="77777777" w:rsidR="005C3B04" w:rsidRPr="00C564B6" w:rsidRDefault="004317D5" w:rsidP="004317D5">
            <w:pPr>
              <w:numPr>
                <w:ilvl w:val="0"/>
                <w:numId w:val="20"/>
              </w:numPr>
              <w:jc w:val="both"/>
              <w:rPr>
                <w:rFonts w:ascii="Arial" w:hAnsi="Arial" w:cs="Arial"/>
                <w:color w:val="000000"/>
                <w:sz w:val="18"/>
                <w:szCs w:val="18"/>
              </w:rPr>
            </w:pPr>
            <w:r w:rsidRPr="00C564B6">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B6B5664" w14:textId="77777777" w:rsidR="005C3B04" w:rsidRPr="00C564B6" w:rsidRDefault="004317D5" w:rsidP="004317D5">
            <w:pPr>
              <w:numPr>
                <w:ilvl w:val="0"/>
                <w:numId w:val="20"/>
              </w:numPr>
              <w:jc w:val="both"/>
              <w:rPr>
                <w:rFonts w:ascii="Arial" w:hAnsi="Arial" w:cs="Arial"/>
                <w:color w:val="000000"/>
                <w:sz w:val="18"/>
                <w:szCs w:val="18"/>
              </w:rPr>
            </w:pPr>
            <w:r w:rsidRPr="00C564B6">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FDE28FF" w14:textId="77777777" w:rsidR="005C3B04" w:rsidRPr="00C564B6" w:rsidRDefault="004317D5" w:rsidP="004317D5">
            <w:pPr>
              <w:numPr>
                <w:ilvl w:val="0"/>
                <w:numId w:val="20"/>
              </w:numPr>
              <w:jc w:val="both"/>
              <w:rPr>
                <w:rFonts w:ascii="Arial" w:hAnsi="Arial" w:cs="Arial"/>
                <w:color w:val="000000"/>
                <w:sz w:val="18"/>
                <w:szCs w:val="18"/>
              </w:rPr>
            </w:pPr>
            <w:r w:rsidRPr="00C564B6">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8D7A357" w14:textId="77777777" w:rsidR="005C3B04" w:rsidRPr="00C564B6" w:rsidRDefault="004317D5" w:rsidP="004317D5">
            <w:pPr>
              <w:numPr>
                <w:ilvl w:val="0"/>
                <w:numId w:val="20"/>
              </w:numPr>
              <w:jc w:val="both"/>
              <w:rPr>
                <w:rFonts w:ascii="Arial" w:hAnsi="Arial" w:cs="Arial"/>
                <w:color w:val="000000"/>
                <w:sz w:val="18"/>
                <w:szCs w:val="18"/>
              </w:rPr>
            </w:pPr>
            <w:r w:rsidRPr="00C564B6">
              <w:rPr>
                <w:rFonts w:ascii="Arial" w:hAnsi="Arial" w:cs="Arial"/>
                <w:color w:val="000000"/>
                <w:sz w:val="18"/>
                <w:szCs w:val="18"/>
              </w:rPr>
              <w:t>bomo javno naročilo izvajali s strokovno usposobljenimi delavci oziroma kadrom;</w:t>
            </w:r>
          </w:p>
          <w:p w14:paraId="13A21F3E" w14:textId="77777777" w:rsidR="005C3B04" w:rsidRPr="00C564B6" w:rsidRDefault="004317D5" w:rsidP="004317D5">
            <w:pPr>
              <w:numPr>
                <w:ilvl w:val="0"/>
                <w:numId w:val="20"/>
              </w:numPr>
              <w:jc w:val="both"/>
              <w:rPr>
                <w:rFonts w:ascii="Arial" w:hAnsi="Arial" w:cs="Arial"/>
                <w:color w:val="000000"/>
                <w:sz w:val="18"/>
                <w:szCs w:val="18"/>
              </w:rPr>
            </w:pPr>
            <w:r w:rsidRPr="00C564B6">
              <w:rPr>
                <w:rFonts w:ascii="Arial" w:hAnsi="Arial" w:cs="Arial"/>
                <w:color w:val="000000"/>
                <w:sz w:val="18"/>
                <w:szCs w:val="18"/>
              </w:rPr>
              <w:t>bomo v primeru zamenjave priglašenih podizvajalcev ali priglašenih kadrov pred njihovo menjavo pridobili pisno soglasje naročnika;</w:t>
            </w:r>
          </w:p>
          <w:p w14:paraId="4D9550CF" w14:textId="77777777" w:rsidR="005C3B04" w:rsidRPr="00C564B6" w:rsidRDefault="004317D5" w:rsidP="004317D5">
            <w:pPr>
              <w:numPr>
                <w:ilvl w:val="0"/>
                <w:numId w:val="20"/>
              </w:numPr>
              <w:jc w:val="both"/>
              <w:rPr>
                <w:rFonts w:ascii="Arial" w:hAnsi="Arial" w:cs="Arial"/>
                <w:color w:val="000000"/>
                <w:sz w:val="18"/>
                <w:szCs w:val="18"/>
              </w:rPr>
            </w:pPr>
            <w:r w:rsidRPr="00C564B6">
              <w:rPr>
                <w:rFonts w:ascii="Arial" w:hAnsi="Arial" w:cs="Arial"/>
                <w:color w:val="000000"/>
                <w:sz w:val="18"/>
                <w:szCs w:val="18"/>
              </w:rPr>
              <w:t>bomo v primeru uvedbe novih podizvajalcev, ki niso priglašeni v ponudbi, predhodno pridobili pisno soglasje naročnika;</w:t>
            </w:r>
          </w:p>
          <w:p w14:paraId="7449F362" w14:textId="77777777" w:rsidR="005C3B04" w:rsidRPr="00C564B6" w:rsidRDefault="004317D5" w:rsidP="004317D5">
            <w:pPr>
              <w:numPr>
                <w:ilvl w:val="0"/>
                <w:numId w:val="20"/>
              </w:numPr>
              <w:jc w:val="both"/>
              <w:rPr>
                <w:rFonts w:ascii="Arial" w:hAnsi="Arial" w:cs="Arial"/>
                <w:color w:val="000000"/>
                <w:sz w:val="18"/>
                <w:szCs w:val="18"/>
              </w:rPr>
            </w:pPr>
            <w:r w:rsidRPr="00C564B6">
              <w:rPr>
                <w:rFonts w:ascii="Arial" w:hAnsi="Arial" w:cs="Arial"/>
                <w:color w:val="000000"/>
                <w:sz w:val="18"/>
                <w:szCs w:val="18"/>
              </w:rPr>
              <w:t>bodo vsi novi podizvajalci, ki niso navedeni v ponudbi, izpolnjevali vse naročnikove pogoje, ki jih morajo izpolnjevati podizvajalci;</w:t>
            </w:r>
          </w:p>
          <w:p w14:paraId="540ADCCE" w14:textId="77777777" w:rsidR="005C3B04" w:rsidRPr="00C564B6" w:rsidRDefault="004317D5" w:rsidP="004317D5">
            <w:pPr>
              <w:numPr>
                <w:ilvl w:val="0"/>
                <w:numId w:val="20"/>
              </w:numPr>
              <w:jc w:val="both"/>
              <w:rPr>
                <w:rFonts w:ascii="Arial" w:hAnsi="Arial" w:cs="Arial"/>
                <w:color w:val="000000"/>
                <w:sz w:val="18"/>
                <w:szCs w:val="18"/>
              </w:rPr>
            </w:pPr>
            <w:r w:rsidRPr="00C564B6">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FC59B62" w14:textId="77777777" w:rsidR="005C3B04" w:rsidRPr="00C564B6" w:rsidRDefault="004317D5" w:rsidP="004317D5">
            <w:pPr>
              <w:numPr>
                <w:ilvl w:val="0"/>
                <w:numId w:val="20"/>
              </w:numPr>
              <w:jc w:val="both"/>
              <w:rPr>
                <w:rFonts w:ascii="Arial" w:hAnsi="Arial" w:cs="Arial"/>
                <w:color w:val="000000"/>
                <w:sz w:val="18"/>
                <w:szCs w:val="18"/>
              </w:rPr>
            </w:pPr>
            <w:r w:rsidRPr="00C564B6">
              <w:rPr>
                <w:rFonts w:ascii="Arial" w:hAnsi="Arial" w:cs="Arial"/>
                <w:color w:val="000000"/>
                <w:sz w:val="18"/>
                <w:szCs w:val="18"/>
              </w:rPr>
              <w:t>bodo vsi zamenjani kadri ob morebitni menjavi izpolnjevali kadrovske pogoje, ki jih je določil naročnik v razpisni dokumentaciji;</w:t>
            </w:r>
          </w:p>
          <w:p w14:paraId="1AE6E28F" w14:textId="77777777" w:rsidR="005C3B04" w:rsidRPr="00C564B6" w:rsidRDefault="004317D5" w:rsidP="004317D5">
            <w:pPr>
              <w:numPr>
                <w:ilvl w:val="0"/>
                <w:numId w:val="20"/>
              </w:numPr>
              <w:jc w:val="both"/>
              <w:rPr>
                <w:rFonts w:ascii="Arial" w:hAnsi="Arial" w:cs="Arial"/>
                <w:color w:val="000000"/>
                <w:sz w:val="18"/>
                <w:szCs w:val="18"/>
              </w:rPr>
            </w:pPr>
            <w:r w:rsidRPr="00C564B6">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68E4744" w14:textId="77777777" w:rsidR="005C3B04" w:rsidRPr="00C564B6" w:rsidRDefault="004317D5" w:rsidP="004317D5">
            <w:pPr>
              <w:numPr>
                <w:ilvl w:val="0"/>
                <w:numId w:val="20"/>
              </w:numPr>
              <w:jc w:val="both"/>
              <w:rPr>
                <w:rFonts w:ascii="Arial" w:hAnsi="Arial" w:cs="Arial"/>
                <w:color w:val="000000"/>
                <w:sz w:val="18"/>
                <w:szCs w:val="18"/>
              </w:rPr>
            </w:pPr>
            <w:r w:rsidRPr="00C564B6">
              <w:rPr>
                <w:rFonts w:ascii="Arial" w:hAnsi="Arial" w:cs="Arial"/>
                <w:color w:val="000000"/>
                <w:sz w:val="18"/>
                <w:szCs w:val="18"/>
              </w:rPr>
              <w:t>bomo predložili vsa zahtevana zavarovanja posla;</w:t>
            </w:r>
          </w:p>
          <w:p w14:paraId="3B50C1D6" w14:textId="77777777" w:rsidR="005C3B04" w:rsidRPr="00C564B6" w:rsidRDefault="004317D5" w:rsidP="004317D5">
            <w:pPr>
              <w:numPr>
                <w:ilvl w:val="0"/>
                <w:numId w:val="20"/>
              </w:numPr>
              <w:jc w:val="both"/>
              <w:rPr>
                <w:rFonts w:ascii="Arial" w:hAnsi="Arial" w:cs="Arial"/>
                <w:color w:val="000000"/>
                <w:sz w:val="18"/>
                <w:szCs w:val="18"/>
              </w:rPr>
            </w:pPr>
            <w:r w:rsidRPr="00C564B6">
              <w:rPr>
                <w:rFonts w:ascii="Arial" w:hAnsi="Arial" w:cs="Arial"/>
                <w:color w:val="000000"/>
                <w:sz w:val="18"/>
                <w:szCs w:val="18"/>
              </w:rPr>
              <w:t>smo ob izdelavi ponudbe pregledali vso razpoložljivo razpisno dokumentacijo;</w:t>
            </w:r>
          </w:p>
          <w:p w14:paraId="2429092F" w14:textId="77777777" w:rsidR="005C3B04" w:rsidRPr="00C564B6" w:rsidRDefault="004317D5" w:rsidP="004317D5">
            <w:pPr>
              <w:numPr>
                <w:ilvl w:val="0"/>
                <w:numId w:val="20"/>
              </w:numPr>
              <w:jc w:val="both"/>
              <w:rPr>
                <w:rFonts w:ascii="Arial" w:hAnsi="Arial" w:cs="Arial"/>
                <w:color w:val="000000"/>
                <w:sz w:val="18"/>
                <w:szCs w:val="18"/>
              </w:rPr>
            </w:pPr>
            <w:r w:rsidRPr="00C564B6">
              <w:rPr>
                <w:rFonts w:ascii="Arial" w:hAnsi="Arial" w:cs="Arial"/>
                <w:color w:val="000000"/>
                <w:sz w:val="18"/>
                <w:szCs w:val="18"/>
              </w:rPr>
              <w:t>smo v celoti seznanjeni z vso relevantno zakonodajo, ki se upošteva pri oddaji tega javnega naročila;</w:t>
            </w:r>
          </w:p>
          <w:p w14:paraId="55520CC4" w14:textId="77777777" w:rsidR="005C3B04" w:rsidRPr="00C564B6" w:rsidRDefault="004317D5" w:rsidP="004317D5">
            <w:pPr>
              <w:numPr>
                <w:ilvl w:val="0"/>
                <w:numId w:val="20"/>
              </w:numPr>
              <w:jc w:val="both"/>
              <w:rPr>
                <w:rFonts w:ascii="Arial" w:hAnsi="Arial" w:cs="Arial"/>
                <w:color w:val="000000"/>
                <w:sz w:val="18"/>
                <w:szCs w:val="18"/>
              </w:rPr>
            </w:pPr>
            <w:r w:rsidRPr="00C564B6">
              <w:rPr>
                <w:rFonts w:ascii="Arial" w:hAnsi="Arial" w:cs="Arial"/>
                <w:color w:val="000000"/>
                <w:sz w:val="18"/>
                <w:szCs w:val="18"/>
              </w:rPr>
              <w:t>smo v celoti seznanjeni z obsegom in zahtevnostjo javnega naročila;</w:t>
            </w:r>
          </w:p>
          <w:p w14:paraId="47C099FD" w14:textId="77777777" w:rsidR="005C3B04" w:rsidRPr="00C564B6" w:rsidRDefault="004317D5" w:rsidP="004317D5">
            <w:pPr>
              <w:numPr>
                <w:ilvl w:val="0"/>
                <w:numId w:val="20"/>
              </w:numPr>
              <w:jc w:val="both"/>
              <w:rPr>
                <w:rFonts w:ascii="Arial" w:hAnsi="Arial" w:cs="Arial"/>
                <w:color w:val="000000"/>
                <w:sz w:val="18"/>
                <w:szCs w:val="18"/>
              </w:rPr>
            </w:pPr>
            <w:r w:rsidRPr="00C564B6">
              <w:rPr>
                <w:rFonts w:ascii="Arial" w:hAnsi="Arial" w:cs="Arial"/>
                <w:color w:val="000000"/>
                <w:sz w:val="18"/>
                <w:szCs w:val="18"/>
              </w:rPr>
              <w:t>bomo vse prevzete obveznosti izpolnili v predpisani količini, kvaliteti in rokih, kot to izhaja iz razpisne dokumentacije za oddajo tega javnega naročila;</w:t>
            </w:r>
          </w:p>
          <w:p w14:paraId="42E05022" w14:textId="77777777" w:rsidR="005C3B04" w:rsidRPr="00C564B6" w:rsidRDefault="004317D5" w:rsidP="004317D5">
            <w:pPr>
              <w:numPr>
                <w:ilvl w:val="0"/>
                <w:numId w:val="20"/>
              </w:numPr>
              <w:jc w:val="both"/>
              <w:rPr>
                <w:rFonts w:ascii="Arial" w:hAnsi="Arial" w:cs="Arial"/>
                <w:color w:val="000000"/>
                <w:sz w:val="18"/>
                <w:szCs w:val="18"/>
              </w:rPr>
            </w:pPr>
            <w:r w:rsidRPr="00C564B6">
              <w:rPr>
                <w:rFonts w:ascii="Arial" w:hAnsi="Arial" w:cs="Arial"/>
                <w:color w:val="000000"/>
                <w:sz w:val="18"/>
                <w:szCs w:val="18"/>
              </w:rPr>
              <w:t>smo pri sestavi ponudbe upoštevali obveznosti do svojih morebitnih podizvajalcev;</w:t>
            </w:r>
          </w:p>
          <w:p w14:paraId="326EFE4C" w14:textId="77777777" w:rsidR="005C3B04" w:rsidRPr="00C564B6" w:rsidRDefault="004317D5" w:rsidP="004317D5">
            <w:pPr>
              <w:numPr>
                <w:ilvl w:val="0"/>
                <w:numId w:val="20"/>
              </w:numPr>
              <w:jc w:val="both"/>
              <w:rPr>
                <w:rFonts w:ascii="Arial" w:hAnsi="Arial" w:cs="Arial"/>
                <w:color w:val="000000"/>
                <w:sz w:val="18"/>
                <w:szCs w:val="18"/>
              </w:rPr>
            </w:pPr>
            <w:r w:rsidRPr="00C564B6">
              <w:rPr>
                <w:rFonts w:ascii="Arial" w:hAnsi="Arial" w:cs="Arial"/>
                <w:color w:val="000000"/>
                <w:sz w:val="18"/>
                <w:szCs w:val="18"/>
              </w:rPr>
              <w:t>za nas ne obstaja absolutna prepoved poslovanja z naročnikom, kot izhaja iz 35. člena ZIntPK;</w:t>
            </w:r>
          </w:p>
          <w:p w14:paraId="671E6A32" w14:textId="77777777" w:rsidR="005C3B04" w:rsidRPr="00C564B6" w:rsidRDefault="004317D5" w:rsidP="004317D5">
            <w:pPr>
              <w:numPr>
                <w:ilvl w:val="0"/>
                <w:numId w:val="20"/>
              </w:numPr>
              <w:jc w:val="both"/>
              <w:rPr>
                <w:rFonts w:ascii="Arial" w:hAnsi="Arial" w:cs="Arial"/>
                <w:color w:val="000000"/>
                <w:sz w:val="18"/>
                <w:szCs w:val="18"/>
              </w:rPr>
            </w:pPr>
            <w:r w:rsidRPr="00C564B6">
              <w:rPr>
                <w:rFonts w:ascii="Arial" w:hAnsi="Arial" w:cs="Arial"/>
                <w:color w:val="000000"/>
                <w:sz w:val="18"/>
                <w:szCs w:val="18"/>
              </w:rPr>
              <w:t>so navedeni podatki v ponudbi in prilogah resnični in verodostojni.</w:t>
            </w:r>
          </w:p>
        </w:tc>
      </w:tr>
    </w:tbl>
    <w:p w14:paraId="7AF14403" w14:textId="77777777" w:rsidR="005C3B04" w:rsidRPr="00C564B6" w:rsidRDefault="004317D5">
      <w:pPr>
        <w:spacing w:before="225" w:after="225" w:line="240" w:lineRule="auto"/>
        <w:jc w:val="both"/>
      </w:pPr>
      <w:r w:rsidRPr="00C564B6">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C3B04" w:rsidRPr="00C564B6" w14:paraId="40B49359" w14:textId="77777777">
        <w:tc>
          <w:tcPr>
            <w:tcW w:w="0" w:type="auto"/>
            <w:tcMar>
              <w:top w:w="0" w:type="auto"/>
              <w:bottom w:w="0" w:type="auto"/>
            </w:tcMar>
          </w:tcPr>
          <w:p w14:paraId="14CB1084" w14:textId="77777777" w:rsidR="005C3B04" w:rsidRPr="00C564B6" w:rsidRDefault="004317D5" w:rsidP="004317D5">
            <w:pPr>
              <w:numPr>
                <w:ilvl w:val="0"/>
                <w:numId w:val="21"/>
              </w:numPr>
              <w:jc w:val="both"/>
              <w:rPr>
                <w:rFonts w:ascii="Arial" w:hAnsi="Arial" w:cs="Arial"/>
                <w:color w:val="000000"/>
                <w:sz w:val="18"/>
                <w:szCs w:val="18"/>
              </w:rPr>
            </w:pPr>
            <w:r w:rsidRPr="00C564B6">
              <w:rPr>
                <w:rFonts w:ascii="Arial" w:hAnsi="Arial" w:cs="Arial"/>
                <w:color w:val="000000"/>
                <w:sz w:val="18"/>
                <w:szCs w:val="18"/>
              </w:rPr>
              <w:lastRenderedPageBreak/>
              <w:t>imamo dovoljenje za opravljanje dejavnosti, ki je predmet javnega naročila,</w:t>
            </w:r>
          </w:p>
          <w:p w14:paraId="4D45614F" w14:textId="77777777" w:rsidR="005C3B04" w:rsidRPr="00C564B6" w:rsidRDefault="004317D5" w:rsidP="004317D5">
            <w:pPr>
              <w:numPr>
                <w:ilvl w:val="0"/>
                <w:numId w:val="21"/>
              </w:numPr>
              <w:jc w:val="both"/>
              <w:rPr>
                <w:rFonts w:ascii="Arial" w:hAnsi="Arial" w:cs="Arial"/>
                <w:color w:val="000000"/>
                <w:sz w:val="18"/>
                <w:szCs w:val="18"/>
              </w:rPr>
            </w:pPr>
            <w:r w:rsidRPr="00C564B6">
              <w:rPr>
                <w:rFonts w:ascii="Arial" w:hAnsi="Arial" w:cs="Arial"/>
                <w:color w:val="000000"/>
                <w:sz w:val="18"/>
                <w:szCs w:val="18"/>
              </w:rPr>
              <w:t>smo vpisani v sodni, poklicni oziroma poslovni register v državi sedeža,</w:t>
            </w:r>
          </w:p>
          <w:p w14:paraId="79B2E6DE" w14:textId="77777777" w:rsidR="005C3B04" w:rsidRPr="00C564B6" w:rsidRDefault="004317D5" w:rsidP="004317D5">
            <w:pPr>
              <w:numPr>
                <w:ilvl w:val="0"/>
                <w:numId w:val="21"/>
              </w:numPr>
              <w:jc w:val="both"/>
              <w:rPr>
                <w:rFonts w:ascii="Arial" w:hAnsi="Arial" w:cs="Arial"/>
                <w:color w:val="000000"/>
                <w:sz w:val="18"/>
                <w:szCs w:val="18"/>
              </w:rPr>
            </w:pPr>
            <w:r w:rsidRPr="00C564B6">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F4FC450" w14:textId="77777777" w:rsidR="005C3B04" w:rsidRPr="00C564B6" w:rsidRDefault="004317D5" w:rsidP="004317D5">
            <w:pPr>
              <w:numPr>
                <w:ilvl w:val="0"/>
                <w:numId w:val="21"/>
              </w:numPr>
              <w:jc w:val="both"/>
              <w:rPr>
                <w:rFonts w:ascii="Arial" w:hAnsi="Arial" w:cs="Arial"/>
                <w:color w:val="000000"/>
                <w:sz w:val="18"/>
                <w:szCs w:val="18"/>
              </w:rPr>
            </w:pPr>
            <w:r w:rsidRPr="00C564B6">
              <w:rPr>
                <w:rFonts w:ascii="Arial" w:hAnsi="Arial" w:cs="Arial"/>
                <w:color w:val="000000"/>
                <w:sz w:val="18"/>
                <w:szCs w:val="18"/>
              </w:rPr>
              <w:t>nismo izločeni iz postopkov javnih naročil zaradi uvrstitve v evidenco gospodarskih subjektov z negativnimi referencami,</w:t>
            </w:r>
          </w:p>
          <w:p w14:paraId="122B2009" w14:textId="77777777" w:rsidR="005C3B04" w:rsidRPr="00C564B6" w:rsidRDefault="004317D5" w:rsidP="004317D5">
            <w:pPr>
              <w:numPr>
                <w:ilvl w:val="0"/>
                <w:numId w:val="21"/>
              </w:numPr>
              <w:jc w:val="both"/>
              <w:rPr>
                <w:rFonts w:ascii="Arial" w:hAnsi="Arial" w:cs="Arial"/>
                <w:color w:val="000000"/>
                <w:sz w:val="18"/>
                <w:szCs w:val="18"/>
              </w:rPr>
            </w:pPr>
            <w:r w:rsidRPr="00C564B6">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B78AD1F" w14:textId="77777777" w:rsidR="005C3B04" w:rsidRPr="00C564B6" w:rsidRDefault="004317D5" w:rsidP="004317D5">
            <w:pPr>
              <w:numPr>
                <w:ilvl w:val="0"/>
                <w:numId w:val="21"/>
              </w:numPr>
              <w:jc w:val="both"/>
              <w:rPr>
                <w:rFonts w:ascii="Arial" w:hAnsi="Arial" w:cs="Arial"/>
                <w:color w:val="000000"/>
                <w:sz w:val="18"/>
                <w:szCs w:val="18"/>
              </w:rPr>
            </w:pPr>
            <w:r w:rsidRPr="00C564B6">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F964C69" w14:textId="77777777" w:rsidR="005C3B04" w:rsidRPr="00C564B6" w:rsidRDefault="004317D5" w:rsidP="004317D5">
            <w:pPr>
              <w:numPr>
                <w:ilvl w:val="0"/>
                <w:numId w:val="21"/>
              </w:numPr>
              <w:jc w:val="both"/>
              <w:rPr>
                <w:rFonts w:ascii="Arial" w:hAnsi="Arial" w:cs="Arial"/>
                <w:color w:val="000000"/>
                <w:sz w:val="18"/>
                <w:szCs w:val="18"/>
              </w:rPr>
            </w:pPr>
            <w:r w:rsidRPr="00C564B6">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43FE434B" w14:textId="34CC68D3" w:rsidR="005C3B04" w:rsidRDefault="004317D5" w:rsidP="004317D5">
            <w:pPr>
              <w:numPr>
                <w:ilvl w:val="0"/>
                <w:numId w:val="21"/>
              </w:numPr>
              <w:jc w:val="both"/>
              <w:rPr>
                <w:rFonts w:ascii="Arial" w:hAnsi="Arial" w:cs="Arial"/>
                <w:color w:val="000000"/>
                <w:sz w:val="18"/>
                <w:szCs w:val="18"/>
              </w:rPr>
            </w:pPr>
            <w:r w:rsidRPr="00C564B6">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0DE2A9D" w14:textId="1A906E1B" w:rsidR="00621F98" w:rsidRDefault="00621F98" w:rsidP="004317D5">
            <w:pPr>
              <w:numPr>
                <w:ilvl w:val="0"/>
                <w:numId w:val="21"/>
              </w:numPr>
              <w:jc w:val="both"/>
              <w:rPr>
                <w:rFonts w:ascii="Arial" w:hAnsi="Arial" w:cs="Arial"/>
                <w:color w:val="000000"/>
                <w:sz w:val="18"/>
                <w:szCs w:val="18"/>
              </w:rPr>
            </w:pPr>
            <w:r>
              <w:rPr>
                <w:rFonts w:ascii="Arial" w:hAnsi="Arial" w:cs="Arial"/>
                <w:color w:val="000000"/>
                <w:sz w:val="18"/>
                <w:szCs w:val="18"/>
              </w:rPr>
              <w:t>nismo kršili obveznosti iz drugega odstavka 3. člena ZJN-3,</w:t>
            </w:r>
          </w:p>
          <w:p w14:paraId="31DCC2C6" w14:textId="1FD67FF4" w:rsidR="00621F98" w:rsidRPr="00C564B6" w:rsidRDefault="00621F98" w:rsidP="004317D5">
            <w:pPr>
              <w:numPr>
                <w:ilvl w:val="0"/>
                <w:numId w:val="21"/>
              </w:numPr>
              <w:jc w:val="both"/>
              <w:rPr>
                <w:rFonts w:ascii="Arial" w:hAnsi="Arial" w:cs="Arial"/>
                <w:color w:val="000000"/>
                <w:sz w:val="18"/>
                <w:szCs w:val="18"/>
              </w:rPr>
            </w:pPr>
            <w:r>
              <w:rPr>
                <w:rFonts w:ascii="Arial" w:hAnsi="Arial" w:cs="Arial"/>
                <w:color w:val="000000"/>
                <w:sz w:val="18"/>
                <w:szCs w:val="18"/>
              </w:rPr>
              <w:t xml:space="preserve">nam ni bila predčasno odpovedana </w:t>
            </w:r>
            <w:r w:rsidRPr="00C564B6">
              <w:rPr>
                <w:rFonts w:ascii="Arial" w:hAnsi="Arial" w:cs="Arial"/>
                <w:color w:val="000000"/>
                <w:position w:val="-2"/>
                <w:sz w:val="18"/>
                <w:szCs w:val="18"/>
              </w:rPr>
              <w:t>prejšnj</w:t>
            </w:r>
            <w:r>
              <w:rPr>
                <w:rFonts w:ascii="Arial" w:hAnsi="Arial" w:cs="Arial"/>
                <w:color w:val="000000"/>
                <w:position w:val="-2"/>
                <w:sz w:val="18"/>
                <w:szCs w:val="18"/>
              </w:rPr>
              <w:t>a</w:t>
            </w:r>
            <w:r w:rsidRPr="00C564B6">
              <w:rPr>
                <w:rFonts w:ascii="Arial" w:hAnsi="Arial" w:cs="Arial"/>
                <w:color w:val="000000"/>
                <w:position w:val="-2"/>
                <w:sz w:val="18"/>
                <w:szCs w:val="18"/>
              </w:rPr>
              <w:t xml:space="preserve"> pogodb</w:t>
            </w:r>
            <w:r>
              <w:rPr>
                <w:rFonts w:ascii="Arial" w:hAnsi="Arial" w:cs="Arial"/>
                <w:color w:val="000000"/>
                <w:position w:val="-2"/>
                <w:sz w:val="18"/>
                <w:szCs w:val="18"/>
              </w:rPr>
              <w:t>a</w:t>
            </w:r>
            <w:r w:rsidRPr="00C564B6">
              <w:rPr>
                <w:rFonts w:ascii="Arial" w:hAnsi="Arial" w:cs="Arial"/>
                <w:color w:val="000000"/>
                <w:position w:val="-2"/>
                <w:sz w:val="18"/>
                <w:szCs w:val="18"/>
              </w:rPr>
              <w:t xml:space="preserve"> o izvedbi javnega naročila ali prejšnj</w:t>
            </w:r>
            <w:r>
              <w:rPr>
                <w:rFonts w:ascii="Arial" w:hAnsi="Arial" w:cs="Arial"/>
                <w:color w:val="000000"/>
                <w:position w:val="-2"/>
                <w:sz w:val="18"/>
                <w:szCs w:val="18"/>
              </w:rPr>
              <w:t>a</w:t>
            </w:r>
            <w:r w:rsidRPr="00C564B6">
              <w:rPr>
                <w:rFonts w:ascii="Arial" w:hAnsi="Arial" w:cs="Arial"/>
                <w:color w:val="000000"/>
                <w:position w:val="-2"/>
                <w:sz w:val="18"/>
                <w:szCs w:val="18"/>
              </w:rPr>
              <w:t xml:space="preserve"> koncesijsk</w:t>
            </w:r>
            <w:r>
              <w:rPr>
                <w:rFonts w:ascii="Arial" w:hAnsi="Arial" w:cs="Arial"/>
                <w:color w:val="000000"/>
                <w:position w:val="-2"/>
                <w:sz w:val="18"/>
                <w:szCs w:val="18"/>
              </w:rPr>
              <w:t>a</w:t>
            </w:r>
            <w:r w:rsidRPr="00C564B6">
              <w:rPr>
                <w:rFonts w:ascii="Arial" w:hAnsi="Arial" w:cs="Arial"/>
                <w:color w:val="000000"/>
                <w:position w:val="-2"/>
                <w:sz w:val="18"/>
                <w:szCs w:val="18"/>
              </w:rPr>
              <w:t xml:space="preserve"> pogodb</w:t>
            </w:r>
            <w:r>
              <w:rPr>
                <w:rFonts w:ascii="Arial" w:hAnsi="Arial" w:cs="Arial"/>
                <w:color w:val="000000"/>
                <w:position w:val="-2"/>
                <w:sz w:val="18"/>
                <w:szCs w:val="18"/>
              </w:rPr>
              <w:t>a</w:t>
            </w:r>
            <w:r w:rsidRPr="00C564B6">
              <w:rPr>
                <w:rFonts w:ascii="Arial" w:hAnsi="Arial" w:cs="Arial"/>
                <w:color w:val="000000"/>
                <w:position w:val="-2"/>
                <w:sz w:val="18"/>
                <w:szCs w:val="18"/>
              </w:rPr>
              <w:t>, sklenjen</w:t>
            </w:r>
            <w:r>
              <w:rPr>
                <w:rFonts w:ascii="Arial" w:hAnsi="Arial" w:cs="Arial"/>
                <w:color w:val="000000"/>
                <w:position w:val="-2"/>
                <w:sz w:val="18"/>
                <w:szCs w:val="18"/>
              </w:rPr>
              <w:t>a</w:t>
            </w:r>
            <w:r w:rsidRPr="00C564B6">
              <w:rPr>
                <w:rFonts w:ascii="Arial" w:hAnsi="Arial" w:cs="Arial"/>
                <w:color w:val="000000"/>
                <w:position w:val="-2"/>
                <w:sz w:val="18"/>
                <w:szCs w:val="18"/>
              </w:rPr>
              <w:t xml:space="preserve"> z naročnikom</w:t>
            </w:r>
            <w:r>
              <w:rPr>
                <w:rFonts w:ascii="Arial" w:hAnsi="Arial" w:cs="Arial"/>
                <w:color w:val="000000"/>
                <w:position w:val="-2"/>
                <w:sz w:val="18"/>
                <w:szCs w:val="18"/>
              </w:rPr>
              <w:t xml:space="preserve"> zaradi</w:t>
            </w:r>
            <w:r w:rsidRPr="00C564B6">
              <w:rPr>
                <w:rFonts w:ascii="Arial" w:hAnsi="Arial" w:cs="Arial"/>
                <w:color w:val="000000"/>
                <w:position w:val="-2"/>
                <w:sz w:val="18"/>
                <w:szCs w:val="18"/>
              </w:rPr>
              <w:t xml:space="preserve"> precejšnje ali stalne pomanjkljivosti pri izpolnjevanju ključne obveznosti</w:t>
            </w:r>
            <w:r>
              <w:rPr>
                <w:rFonts w:ascii="Arial" w:hAnsi="Arial" w:cs="Arial"/>
                <w:color w:val="000000"/>
                <w:position w:val="-2"/>
                <w:sz w:val="18"/>
                <w:szCs w:val="18"/>
              </w:rPr>
              <w:t>,</w:t>
            </w:r>
          </w:p>
          <w:p w14:paraId="0C68647F" w14:textId="77777777" w:rsidR="005C3B04" w:rsidRPr="00C564B6" w:rsidRDefault="004317D5" w:rsidP="004317D5">
            <w:pPr>
              <w:numPr>
                <w:ilvl w:val="0"/>
                <w:numId w:val="21"/>
              </w:numPr>
              <w:jc w:val="both"/>
              <w:rPr>
                <w:rFonts w:ascii="Arial" w:hAnsi="Arial" w:cs="Arial"/>
                <w:color w:val="000000"/>
                <w:sz w:val="18"/>
                <w:szCs w:val="18"/>
              </w:rPr>
            </w:pPr>
            <w:r w:rsidRPr="00C564B6">
              <w:rPr>
                <w:rFonts w:ascii="Arial" w:hAnsi="Arial" w:cs="Arial"/>
                <w:color w:val="000000"/>
                <w:sz w:val="18"/>
                <w:szCs w:val="18"/>
              </w:rPr>
              <w:t>z drugimi gospodarskimi subjekti nismo sklenili dogovora, katerega cilj ali učinek je preprečevati, omejevati ali izkrivljati konkurenco,</w:t>
            </w:r>
          </w:p>
          <w:p w14:paraId="1BE42438" w14:textId="77777777" w:rsidR="005C3B04" w:rsidRPr="00C564B6" w:rsidRDefault="004317D5" w:rsidP="004317D5">
            <w:pPr>
              <w:numPr>
                <w:ilvl w:val="0"/>
                <w:numId w:val="21"/>
              </w:numPr>
              <w:jc w:val="both"/>
              <w:rPr>
                <w:rFonts w:ascii="Arial" w:hAnsi="Arial" w:cs="Arial"/>
                <w:color w:val="000000"/>
                <w:sz w:val="18"/>
                <w:szCs w:val="18"/>
              </w:rPr>
            </w:pPr>
            <w:r w:rsidRPr="00C564B6">
              <w:rPr>
                <w:rFonts w:ascii="Arial" w:hAnsi="Arial" w:cs="Arial"/>
                <w:color w:val="000000"/>
                <w:sz w:val="18"/>
                <w:szCs w:val="18"/>
              </w:rPr>
              <w:t>nismo bili s pravnomočno sodbo v katerikoli državi obsojeni za prestopek v zvezi s poklicnim ravnanjem,</w:t>
            </w:r>
          </w:p>
          <w:p w14:paraId="1A4E4825" w14:textId="77777777" w:rsidR="005C3B04" w:rsidRPr="00C564B6" w:rsidRDefault="004317D5" w:rsidP="004317D5">
            <w:pPr>
              <w:numPr>
                <w:ilvl w:val="0"/>
                <w:numId w:val="21"/>
              </w:numPr>
              <w:jc w:val="both"/>
              <w:rPr>
                <w:rFonts w:ascii="Arial" w:hAnsi="Arial" w:cs="Arial"/>
                <w:color w:val="000000"/>
                <w:sz w:val="18"/>
                <w:szCs w:val="18"/>
              </w:rPr>
            </w:pPr>
            <w:r w:rsidRPr="00C564B6">
              <w:rPr>
                <w:rFonts w:ascii="Arial" w:hAnsi="Arial" w:cs="Arial"/>
                <w:color w:val="000000"/>
                <w:sz w:val="18"/>
                <w:szCs w:val="18"/>
              </w:rPr>
              <w:t>pri dajanju informacij v tem ali predhodnih postopkih, nismo namerno podali zavajajoče razlage ali teh informacij nismo zagotovili,</w:t>
            </w:r>
          </w:p>
          <w:p w14:paraId="48327813" w14:textId="77777777" w:rsidR="005C3B04" w:rsidRPr="00C564B6" w:rsidRDefault="004317D5" w:rsidP="004317D5">
            <w:pPr>
              <w:numPr>
                <w:ilvl w:val="0"/>
                <w:numId w:val="21"/>
              </w:numPr>
              <w:jc w:val="both"/>
              <w:rPr>
                <w:rFonts w:ascii="Arial" w:hAnsi="Arial" w:cs="Arial"/>
                <w:color w:val="000000"/>
                <w:sz w:val="18"/>
                <w:szCs w:val="18"/>
              </w:rPr>
            </w:pPr>
            <w:r w:rsidRPr="00C564B6">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5335596D" w14:textId="77777777" w:rsidR="005C3B04" w:rsidRPr="00C564B6" w:rsidRDefault="004317D5" w:rsidP="004317D5">
            <w:pPr>
              <w:numPr>
                <w:ilvl w:val="0"/>
                <w:numId w:val="21"/>
              </w:numPr>
              <w:jc w:val="both"/>
              <w:rPr>
                <w:rFonts w:ascii="Arial" w:hAnsi="Arial" w:cs="Arial"/>
                <w:color w:val="000000"/>
                <w:sz w:val="18"/>
                <w:szCs w:val="18"/>
              </w:rPr>
            </w:pPr>
            <w:r w:rsidRPr="00C564B6">
              <w:rPr>
                <w:rFonts w:ascii="Arial" w:hAnsi="Arial" w:cs="Arial"/>
                <w:color w:val="000000"/>
                <w:sz w:val="18"/>
                <w:szCs w:val="18"/>
              </w:rPr>
              <w:t>izpolnjujemo vse ostale pogoje za izvedbo naročila, ki jih določa razpisna dokumentacija.</w:t>
            </w:r>
          </w:p>
        </w:tc>
      </w:tr>
    </w:tbl>
    <w:p w14:paraId="6A85949F" w14:textId="77777777" w:rsidR="005C3B04" w:rsidRPr="00C564B6" w:rsidRDefault="004317D5">
      <w:pPr>
        <w:spacing w:before="225" w:after="225" w:line="240" w:lineRule="auto"/>
        <w:jc w:val="both"/>
      </w:pPr>
      <w:r w:rsidRPr="00C564B6">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1A3890E" w14:textId="77777777" w:rsidR="005C3B04" w:rsidRPr="00C564B6" w:rsidRDefault="004317D5">
      <w:pPr>
        <w:spacing w:before="225" w:after="225" w:line="240" w:lineRule="auto"/>
        <w:jc w:val="both"/>
      </w:pPr>
      <w:r w:rsidRPr="00C564B6">
        <w:rPr>
          <w:rFonts w:ascii="Arial" w:hAnsi="Arial" w:cs="Arial"/>
          <w:color w:val="000000"/>
          <w:sz w:val="18"/>
          <w:szCs w:val="18"/>
        </w:rPr>
        <w:t>Spodaj podpisani dajem/o uradno soglasje, da </w:t>
      </w:r>
      <w:r w:rsidRPr="00C564B6">
        <w:rPr>
          <w:rFonts w:ascii="Arial" w:hAnsi="Arial" w:cs="Arial"/>
          <w:b/>
          <w:bCs/>
          <w:color w:val="000000"/>
          <w:sz w:val="18"/>
          <w:szCs w:val="18"/>
        </w:rPr>
        <w:t>OBČINA GORENJA VAS-POLJANE, Poljanska cesta 87, 4224 Gorenja vas</w:t>
      </w:r>
      <w:r w:rsidRPr="00C564B6">
        <w:rPr>
          <w:rFonts w:ascii="Arial" w:hAnsi="Arial" w:cs="Arial"/>
          <w:color w:val="000000"/>
          <w:sz w:val="18"/>
          <w:szCs w:val="18"/>
        </w:rPr>
        <w:t>  v zvezi z oddajo javnega naročila za namene </w:t>
      </w:r>
      <w:r w:rsidRPr="00C564B6">
        <w:rPr>
          <w:rFonts w:ascii="Arial" w:hAnsi="Arial" w:cs="Arial"/>
          <w:b/>
          <w:bCs/>
          <w:color w:val="000000"/>
          <w:sz w:val="18"/>
          <w:szCs w:val="18"/>
        </w:rPr>
        <w:t>Praznjenje greznic in odvoz blata iz MKČN v obdobju od leta 2022 do 2025 , objavljen na Portalu javnih naročil pod številko _____________ </w:t>
      </w:r>
      <w:r w:rsidRPr="00C564B6">
        <w:rPr>
          <w:rFonts w:ascii="Arial" w:hAnsi="Arial" w:cs="Arial"/>
          <w:color w:val="000000"/>
          <w:sz w:val="18"/>
          <w:szCs w:val="18"/>
        </w:rPr>
        <w:t>pridobi podatke za preveritev ponudbe v skladu 89. členom ZJN-3 v enotnem informacijskem sistemu – eDosje iz devetega odstavka 77. člena ZJN-3.</w:t>
      </w:r>
    </w:p>
    <w:p w14:paraId="19CDAA24" w14:textId="77777777" w:rsidR="005C3B04" w:rsidRPr="00C564B6" w:rsidRDefault="004317D5">
      <w:pPr>
        <w:spacing w:before="225" w:after="225" w:line="240" w:lineRule="auto"/>
        <w:jc w:val="both"/>
      </w:pPr>
      <w:r w:rsidRPr="00C564B6">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C3B04" w:rsidRPr="00C564B6" w14:paraId="646055EC" w14:textId="77777777">
        <w:tc>
          <w:tcPr>
            <w:tcW w:w="2500" w:type="pct"/>
            <w:tcMar>
              <w:top w:w="75" w:type="dxa"/>
              <w:bottom w:w="75" w:type="dxa"/>
            </w:tcMar>
            <w:vAlign w:val="center"/>
          </w:tcPr>
          <w:p w14:paraId="0204E892" w14:textId="77777777" w:rsidR="005C3B04" w:rsidRPr="00C564B6" w:rsidRDefault="004317D5">
            <w:r w:rsidRPr="00C564B6">
              <w:rPr>
                <w:rFonts w:ascii="Arial" w:hAnsi="Arial" w:cs="Arial"/>
                <w:color w:val="000000"/>
                <w:position w:val="-2"/>
                <w:sz w:val="18"/>
                <w:szCs w:val="18"/>
              </w:rPr>
              <w:t>Kraj in datum:</w:t>
            </w:r>
          </w:p>
        </w:tc>
        <w:tc>
          <w:tcPr>
            <w:tcW w:w="0" w:type="auto"/>
            <w:tcMar>
              <w:top w:w="75" w:type="dxa"/>
              <w:bottom w:w="75" w:type="dxa"/>
            </w:tcMar>
            <w:vAlign w:val="center"/>
          </w:tcPr>
          <w:p w14:paraId="115AD314" w14:textId="77777777" w:rsidR="005C3B04" w:rsidRPr="00C564B6" w:rsidRDefault="004317D5">
            <w:r w:rsidRPr="00C564B6">
              <w:rPr>
                <w:rFonts w:ascii="Arial" w:hAnsi="Arial" w:cs="Arial"/>
                <w:color w:val="000000"/>
                <w:position w:val="-2"/>
                <w:sz w:val="18"/>
                <w:szCs w:val="18"/>
              </w:rPr>
              <w:t>Ime in priimek: _____________________</w:t>
            </w:r>
          </w:p>
        </w:tc>
      </w:tr>
      <w:tr w:rsidR="005C3B04" w:rsidRPr="00C564B6" w14:paraId="60524B3E" w14:textId="77777777">
        <w:tc>
          <w:tcPr>
            <w:tcW w:w="2500" w:type="pct"/>
            <w:tcMar>
              <w:top w:w="75" w:type="dxa"/>
              <w:bottom w:w="75" w:type="dxa"/>
            </w:tcMar>
            <w:vAlign w:val="center"/>
          </w:tcPr>
          <w:p w14:paraId="5ECD1D4B" w14:textId="77777777" w:rsidR="005C3B04" w:rsidRPr="00C564B6" w:rsidRDefault="004317D5">
            <w:r w:rsidRPr="00C564B6">
              <w:rPr>
                <w:rFonts w:ascii="Arial" w:hAnsi="Arial" w:cs="Arial"/>
                <w:color w:val="000000"/>
                <w:position w:val="-2"/>
                <w:sz w:val="18"/>
                <w:szCs w:val="18"/>
              </w:rPr>
              <w:t> </w:t>
            </w:r>
          </w:p>
        </w:tc>
        <w:tc>
          <w:tcPr>
            <w:tcW w:w="0" w:type="auto"/>
            <w:tcMar>
              <w:top w:w="75" w:type="dxa"/>
              <w:bottom w:w="75" w:type="dxa"/>
            </w:tcMar>
            <w:vAlign w:val="center"/>
          </w:tcPr>
          <w:p w14:paraId="7DE9A8EC" w14:textId="77777777" w:rsidR="005C3B04" w:rsidRPr="00C564B6" w:rsidRDefault="005C3B04"/>
          <w:p w14:paraId="08026E68" w14:textId="77777777" w:rsidR="005C3B04" w:rsidRPr="00C564B6" w:rsidRDefault="004317D5">
            <w:pPr>
              <w:jc w:val="center"/>
            </w:pPr>
            <w:r w:rsidRPr="00C564B6">
              <w:rPr>
                <w:rFonts w:ascii="Arial" w:hAnsi="Arial" w:cs="Arial"/>
                <w:color w:val="A9A9A9"/>
                <w:position w:val="-2"/>
                <w:sz w:val="18"/>
                <w:szCs w:val="18"/>
              </w:rPr>
              <w:t>(žig in podpis)</w:t>
            </w:r>
          </w:p>
        </w:tc>
      </w:tr>
    </w:tbl>
    <w:p w14:paraId="501D83F5" w14:textId="77777777" w:rsidR="005C3B04" w:rsidRPr="00C564B6" w:rsidRDefault="004317D5">
      <w:pPr>
        <w:spacing w:before="225" w:after="225" w:line="240" w:lineRule="auto"/>
        <w:jc w:val="both"/>
      </w:pPr>
      <w:r w:rsidRPr="00C564B6">
        <w:rPr>
          <w:rFonts w:ascii="Arial" w:hAnsi="Arial" w:cs="Arial"/>
          <w:color w:val="000000"/>
          <w:sz w:val="18"/>
          <w:szCs w:val="18"/>
        </w:rPr>
        <w:t> </w:t>
      </w:r>
    </w:p>
    <w:p w14:paraId="175C2034" w14:textId="77777777" w:rsidR="005C3B04" w:rsidRPr="00C564B6" w:rsidRDefault="005C3B04">
      <w:pPr>
        <w:sectPr w:rsidR="005C3B04" w:rsidRPr="00C564B6" w:rsidSect="006E7A2B">
          <w:footerReference w:type="default" r:id="rId10"/>
          <w:pgSz w:w="11906" w:h="16838"/>
          <w:pgMar w:top="1418" w:right="1418" w:bottom="1418" w:left="1418" w:header="567" w:footer="596" w:gutter="0"/>
          <w:cols w:space="708"/>
          <w:docGrid w:linePitch="360"/>
        </w:sectPr>
      </w:pPr>
    </w:p>
    <w:p w14:paraId="444C2855" w14:textId="77777777" w:rsidR="00252358" w:rsidRPr="00C564B6" w:rsidRDefault="004317D5" w:rsidP="00252358">
      <w:pPr>
        <w:spacing w:after="0"/>
        <w:jc w:val="right"/>
        <w:rPr>
          <w:rFonts w:ascii="Arial" w:hAnsi="Arial" w:cs="Arial"/>
          <w:sz w:val="18"/>
          <w:szCs w:val="18"/>
        </w:rPr>
      </w:pPr>
      <w:r w:rsidRPr="00C564B6">
        <w:rPr>
          <w:rFonts w:ascii="Arial" w:hAnsi="Arial" w:cs="Arial"/>
          <w:sz w:val="18"/>
          <w:szCs w:val="18"/>
        </w:rPr>
        <w:lastRenderedPageBreak/>
        <w:t>Obrazec št: 3</w:t>
      </w:r>
    </w:p>
    <w:p w14:paraId="38B41C9F" w14:textId="77777777" w:rsidR="00252358" w:rsidRPr="00C564B6" w:rsidRDefault="0082225D" w:rsidP="00252358"/>
    <w:p w14:paraId="70BACE22" w14:textId="77777777" w:rsidR="00EB2A75" w:rsidRPr="00C564B6" w:rsidRDefault="004317D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C564B6">
        <w:rPr>
          <w:rFonts w:ascii="Arial" w:hAnsi="Arial" w:cs="Arial"/>
        </w:rPr>
        <w:t>ESPD</w:t>
      </w:r>
    </w:p>
    <w:p w14:paraId="4982EE67" w14:textId="77777777" w:rsidR="00EB2A75" w:rsidRPr="00C564B6" w:rsidRDefault="0082225D" w:rsidP="00EB2A75">
      <w:pPr>
        <w:spacing w:after="120"/>
        <w:rPr>
          <w:rFonts w:ascii="Arial" w:hAnsi="Arial" w:cs="Arial"/>
        </w:rPr>
      </w:pPr>
    </w:p>
    <w:p w14:paraId="3F00CF97" w14:textId="4FBA0AC1" w:rsidR="005C3B04" w:rsidRPr="00C564B6" w:rsidRDefault="004317D5">
      <w:pPr>
        <w:spacing w:after="0" w:line="240" w:lineRule="auto"/>
      </w:pPr>
      <w:r w:rsidRPr="00C564B6">
        <w:rPr>
          <w:rFonts w:ascii="Arial" w:hAnsi="Arial" w:cs="Arial"/>
          <w:color w:val="000000"/>
          <w:sz w:val="18"/>
          <w:szCs w:val="18"/>
        </w:rPr>
        <w:t>Ponudnik pri elektronski oddaji ponudbe v razdelek »ESPD – ponudnik« uvozi *.xml obliko datoteke obrazca ESPD, ki je priložen razpisni dokumentaciji.</w:t>
      </w:r>
    </w:p>
    <w:p w14:paraId="1D28BC75" w14:textId="77777777" w:rsidR="005C3B04" w:rsidRPr="00C564B6" w:rsidRDefault="004317D5">
      <w:pPr>
        <w:spacing w:before="225" w:after="225" w:line="240" w:lineRule="auto"/>
        <w:jc w:val="both"/>
      </w:pPr>
      <w:r w:rsidRPr="00C564B6">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ED29DDC" w14:textId="77777777" w:rsidR="005C3B04" w:rsidRPr="00C564B6" w:rsidRDefault="004317D5">
      <w:pPr>
        <w:spacing w:before="225" w:after="225" w:line="240" w:lineRule="auto"/>
        <w:jc w:val="both"/>
      </w:pPr>
      <w:r w:rsidRPr="00C564B6">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30FED418" w14:textId="77777777" w:rsidR="005C3B04" w:rsidRPr="00C564B6" w:rsidRDefault="005C3B04">
      <w:pPr>
        <w:sectPr w:rsidR="005C3B04" w:rsidRPr="00C564B6" w:rsidSect="006E7A2B">
          <w:footerReference w:type="default" r:id="rId11"/>
          <w:pgSz w:w="11906" w:h="16838"/>
          <w:pgMar w:top="1418" w:right="1418" w:bottom="1418" w:left="1418" w:header="567" w:footer="596" w:gutter="0"/>
          <w:cols w:space="708"/>
          <w:docGrid w:linePitch="360"/>
        </w:sectPr>
      </w:pPr>
    </w:p>
    <w:p w14:paraId="3B1B6806" w14:textId="77777777" w:rsidR="00252358" w:rsidRPr="00C564B6" w:rsidRDefault="004317D5" w:rsidP="00252358">
      <w:pPr>
        <w:spacing w:after="0"/>
        <w:jc w:val="right"/>
        <w:rPr>
          <w:rFonts w:ascii="Arial" w:hAnsi="Arial" w:cs="Arial"/>
          <w:sz w:val="18"/>
          <w:szCs w:val="18"/>
        </w:rPr>
      </w:pPr>
      <w:r w:rsidRPr="00C564B6">
        <w:rPr>
          <w:rFonts w:ascii="Arial" w:hAnsi="Arial" w:cs="Arial"/>
          <w:sz w:val="18"/>
          <w:szCs w:val="18"/>
        </w:rPr>
        <w:lastRenderedPageBreak/>
        <w:t>Obrazec št: 4</w:t>
      </w:r>
    </w:p>
    <w:p w14:paraId="257276B6" w14:textId="77777777" w:rsidR="00252358" w:rsidRPr="00C564B6" w:rsidRDefault="0082225D" w:rsidP="00252358"/>
    <w:p w14:paraId="3340F75D" w14:textId="77777777" w:rsidR="00EB2A75" w:rsidRPr="00C564B6" w:rsidRDefault="004317D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C564B6">
        <w:rPr>
          <w:rFonts w:ascii="Arial" w:hAnsi="Arial" w:cs="Arial"/>
        </w:rPr>
        <w:t>Izjava gospodarskega subjekta in pooblastilo za pridobitev podatkov iz kazenske evidence</w:t>
      </w:r>
    </w:p>
    <w:p w14:paraId="5E5E7D0E" w14:textId="77777777" w:rsidR="00EB2A75" w:rsidRPr="00C564B6" w:rsidRDefault="0082225D" w:rsidP="00EB2A75">
      <w:pPr>
        <w:spacing w:after="120"/>
        <w:rPr>
          <w:rFonts w:ascii="Arial" w:hAnsi="Arial" w:cs="Arial"/>
        </w:rPr>
      </w:pPr>
    </w:p>
    <w:p w14:paraId="69F06CDB" w14:textId="77777777" w:rsidR="005C3B04" w:rsidRPr="00C564B6" w:rsidRDefault="004317D5">
      <w:pPr>
        <w:spacing w:before="225" w:after="225" w:line="240" w:lineRule="auto"/>
        <w:jc w:val="both"/>
      </w:pPr>
      <w:r w:rsidRPr="00C564B6">
        <w:rPr>
          <w:rFonts w:ascii="Arial" w:hAnsi="Arial" w:cs="Arial"/>
          <w:color w:val="000000"/>
          <w:sz w:val="18"/>
          <w:szCs w:val="18"/>
        </w:rPr>
        <w:t xml:space="preserve">Pod kazensko in materialno odgovornostjo izjavljamo, da naša družba, </w:t>
      </w:r>
      <w:r w:rsidRPr="00C564B6">
        <w:rPr>
          <w:rFonts w:ascii="Arial" w:hAnsi="Arial" w:cs="Arial"/>
          <w:color w:val="000000"/>
          <w:sz w:val="18"/>
          <w:szCs w:val="18"/>
          <w:u w:val="single"/>
        </w:rPr>
        <w:t>_______________</w:t>
      </w:r>
      <w:r w:rsidRPr="00C564B6">
        <w:rPr>
          <w:rFonts w:ascii="Arial" w:hAnsi="Arial" w:cs="Arial"/>
          <w:color w:val="000000"/>
          <w:sz w:val="18"/>
          <w:szCs w:val="18"/>
        </w:rPr>
        <w:t xml:space="preserve">(Firma), </w:t>
      </w:r>
      <w:r w:rsidRPr="00C564B6">
        <w:rPr>
          <w:rFonts w:ascii="Arial" w:hAnsi="Arial" w:cs="Arial"/>
          <w:color w:val="000000"/>
          <w:sz w:val="18"/>
          <w:szCs w:val="18"/>
          <w:u w:val="single"/>
        </w:rPr>
        <w:t>_________________</w:t>
      </w:r>
      <w:r w:rsidRPr="00C564B6">
        <w:rPr>
          <w:rFonts w:ascii="Arial" w:hAnsi="Arial" w:cs="Arial"/>
          <w:color w:val="000000"/>
          <w:sz w:val="18"/>
          <w:szCs w:val="18"/>
        </w:rPr>
        <w:t xml:space="preserve">(Naslov), matična številka: </w:t>
      </w:r>
      <w:r w:rsidRPr="00C564B6">
        <w:rPr>
          <w:rFonts w:ascii="Arial" w:hAnsi="Arial" w:cs="Arial"/>
          <w:color w:val="000000"/>
          <w:sz w:val="18"/>
          <w:szCs w:val="18"/>
          <w:u w:val="single"/>
        </w:rPr>
        <w:t>_______________</w:t>
      </w:r>
      <w:r w:rsidRPr="00C564B6">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5C3B04" w:rsidRPr="00C564B6" w14:paraId="58A9D794" w14:textId="77777777">
        <w:tc>
          <w:tcPr>
            <w:tcW w:w="0" w:type="auto"/>
            <w:tcMar>
              <w:top w:w="0" w:type="auto"/>
              <w:bottom w:w="0" w:type="auto"/>
            </w:tcMar>
          </w:tcPr>
          <w:p w14:paraId="478D078B" w14:textId="77777777" w:rsidR="005C3B04" w:rsidRPr="00C564B6" w:rsidRDefault="004317D5" w:rsidP="004317D5">
            <w:pPr>
              <w:numPr>
                <w:ilvl w:val="0"/>
                <w:numId w:val="22"/>
              </w:numPr>
              <w:jc w:val="both"/>
              <w:rPr>
                <w:rFonts w:ascii="Arial" w:hAnsi="Arial" w:cs="Arial"/>
                <w:color w:val="000000"/>
                <w:sz w:val="18"/>
                <w:szCs w:val="18"/>
              </w:rPr>
            </w:pPr>
            <w:r w:rsidRPr="00C564B6">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8672E40" w14:textId="77777777" w:rsidR="005C3B04" w:rsidRPr="00C564B6" w:rsidRDefault="004317D5" w:rsidP="004317D5">
            <w:pPr>
              <w:numPr>
                <w:ilvl w:val="0"/>
                <w:numId w:val="22"/>
              </w:numPr>
              <w:jc w:val="both"/>
              <w:rPr>
                <w:rFonts w:ascii="Arial" w:hAnsi="Arial" w:cs="Arial"/>
                <w:color w:val="000000"/>
                <w:sz w:val="18"/>
                <w:szCs w:val="18"/>
              </w:rPr>
            </w:pPr>
            <w:r w:rsidRPr="00C564B6">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965FD0D" w14:textId="77777777" w:rsidR="005C3B04" w:rsidRPr="00C564B6" w:rsidRDefault="004317D5" w:rsidP="004317D5">
            <w:pPr>
              <w:numPr>
                <w:ilvl w:val="0"/>
                <w:numId w:val="22"/>
              </w:numPr>
              <w:jc w:val="both"/>
              <w:rPr>
                <w:rFonts w:ascii="Arial" w:hAnsi="Arial" w:cs="Arial"/>
                <w:color w:val="000000"/>
                <w:sz w:val="18"/>
                <w:szCs w:val="18"/>
              </w:rPr>
            </w:pPr>
            <w:r w:rsidRPr="00C564B6">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6C02C59" w14:textId="77777777" w:rsidR="005C3B04" w:rsidRPr="00C564B6" w:rsidRDefault="004317D5">
      <w:pPr>
        <w:spacing w:before="225" w:after="225" w:line="240" w:lineRule="auto"/>
        <w:jc w:val="center"/>
      </w:pPr>
      <w:r w:rsidRPr="00C564B6">
        <w:rPr>
          <w:rFonts w:ascii="Arial" w:hAnsi="Arial" w:cs="Arial"/>
          <w:b/>
          <w:bCs/>
          <w:color w:val="000000"/>
          <w:sz w:val="21"/>
          <w:szCs w:val="21"/>
        </w:rPr>
        <w:t>POOBLASTILO</w:t>
      </w:r>
    </w:p>
    <w:p w14:paraId="1572152C" w14:textId="77777777" w:rsidR="005C3B04" w:rsidRPr="00C564B6" w:rsidRDefault="004317D5">
      <w:pPr>
        <w:spacing w:before="225" w:after="225" w:line="240" w:lineRule="auto"/>
        <w:jc w:val="both"/>
      </w:pPr>
      <w:r w:rsidRPr="00C564B6">
        <w:rPr>
          <w:rFonts w:ascii="Arial" w:hAnsi="Arial" w:cs="Arial"/>
          <w:color w:val="000000"/>
          <w:sz w:val="18"/>
          <w:szCs w:val="18"/>
        </w:rPr>
        <w:t>Pooblaščamo naročnika OBČINA GORENJA VAS-POLJANE,Poljanska cesta 87, 4224 Gorenja vas,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5C3B04" w:rsidRPr="00C564B6" w14:paraId="77AA4A3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A2ED5C" w14:textId="77777777" w:rsidR="005C3B04" w:rsidRPr="00C564B6" w:rsidRDefault="004317D5">
            <w:pPr>
              <w:jc w:val="right"/>
            </w:pPr>
            <w:r w:rsidRPr="00C564B6">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8BAFE" w14:textId="77777777" w:rsidR="005C3B04" w:rsidRPr="00C564B6" w:rsidRDefault="004317D5">
            <w:r w:rsidRPr="00C564B6">
              <w:rPr>
                <w:rFonts w:ascii="Arial" w:hAnsi="Arial" w:cs="Arial"/>
                <w:color w:val="000000"/>
                <w:position w:val="-2"/>
                <w:sz w:val="18"/>
                <w:szCs w:val="18"/>
              </w:rPr>
              <w:t> </w:t>
            </w:r>
          </w:p>
        </w:tc>
      </w:tr>
      <w:tr w:rsidR="005C3B04" w:rsidRPr="00C564B6" w14:paraId="70D6A91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EDCC56" w14:textId="77777777" w:rsidR="005C3B04" w:rsidRPr="00C564B6" w:rsidRDefault="004317D5">
            <w:pPr>
              <w:jc w:val="right"/>
            </w:pPr>
            <w:r w:rsidRPr="00C564B6">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C4ED76" w14:textId="77777777" w:rsidR="005C3B04" w:rsidRPr="00C564B6" w:rsidRDefault="004317D5">
            <w:r w:rsidRPr="00C564B6">
              <w:rPr>
                <w:rFonts w:ascii="Arial" w:hAnsi="Arial" w:cs="Arial"/>
                <w:color w:val="000000"/>
                <w:position w:val="-2"/>
                <w:sz w:val="18"/>
                <w:szCs w:val="18"/>
              </w:rPr>
              <w:t> </w:t>
            </w:r>
          </w:p>
        </w:tc>
      </w:tr>
      <w:tr w:rsidR="005C3B04" w:rsidRPr="00C564B6" w14:paraId="1FF583F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301C5" w14:textId="77777777" w:rsidR="005C3B04" w:rsidRPr="00C564B6" w:rsidRDefault="004317D5">
            <w:pPr>
              <w:jc w:val="right"/>
            </w:pPr>
            <w:r w:rsidRPr="00C564B6">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07D7FB" w14:textId="77777777" w:rsidR="005C3B04" w:rsidRPr="00C564B6" w:rsidRDefault="004317D5">
            <w:r w:rsidRPr="00C564B6">
              <w:rPr>
                <w:rFonts w:ascii="Arial" w:hAnsi="Arial" w:cs="Arial"/>
                <w:color w:val="000000"/>
                <w:position w:val="-2"/>
                <w:sz w:val="18"/>
                <w:szCs w:val="18"/>
              </w:rPr>
              <w:t> </w:t>
            </w:r>
          </w:p>
        </w:tc>
      </w:tr>
      <w:tr w:rsidR="005C3B04" w:rsidRPr="00C564B6" w14:paraId="06F4DF9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35A2B" w14:textId="77777777" w:rsidR="005C3B04" w:rsidRPr="00C564B6" w:rsidRDefault="004317D5">
            <w:pPr>
              <w:jc w:val="right"/>
            </w:pPr>
            <w:r w:rsidRPr="00C564B6">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36DE24" w14:textId="77777777" w:rsidR="005C3B04" w:rsidRPr="00C564B6" w:rsidRDefault="004317D5">
            <w:r w:rsidRPr="00C564B6">
              <w:rPr>
                <w:rFonts w:ascii="Arial" w:hAnsi="Arial" w:cs="Arial"/>
                <w:color w:val="000000"/>
                <w:position w:val="-2"/>
                <w:sz w:val="18"/>
                <w:szCs w:val="18"/>
              </w:rPr>
              <w:t> </w:t>
            </w:r>
          </w:p>
        </w:tc>
      </w:tr>
      <w:tr w:rsidR="005C3B04" w:rsidRPr="00C564B6" w14:paraId="13540DF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2C639" w14:textId="77777777" w:rsidR="005C3B04" w:rsidRPr="00C564B6" w:rsidRDefault="004317D5">
            <w:pPr>
              <w:jc w:val="right"/>
            </w:pPr>
            <w:r w:rsidRPr="00C564B6">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B6A26" w14:textId="77777777" w:rsidR="005C3B04" w:rsidRPr="00C564B6" w:rsidRDefault="004317D5">
            <w:r w:rsidRPr="00C564B6">
              <w:rPr>
                <w:rFonts w:ascii="Arial" w:hAnsi="Arial" w:cs="Arial"/>
                <w:color w:val="000000"/>
                <w:position w:val="-2"/>
                <w:sz w:val="18"/>
                <w:szCs w:val="18"/>
              </w:rPr>
              <w:t> </w:t>
            </w:r>
          </w:p>
        </w:tc>
      </w:tr>
    </w:tbl>
    <w:p w14:paraId="1AA7C419" w14:textId="77777777" w:rsidR="005C3B04" w:rsidRPr="00C564B6" w:rsidRDefault="004317D5">
      <w:pPr>
        <w:spacing w:before="225" w:after="225" w:line="240" w:lineRule="auto"/>
        <w:jc w:val="both"/>
      </w:pPr>
      <w:r w:rsidRPr="00C564B6">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C3B04" w:rsidRPr="00C564B6" w14:paraId="531432E1" w14:textId="77777777">
        <w:tc>
          <w:tcPr>
            <w:tcW w:w="2500" w:type="pct"/>
            <w:tcMar>
              <w:top w:w="75" w:type="dxa"/>
              <w:bottom w:w="75" w:type="dxa"/>
            </w:tcMar>
            <w:vAlign w:val="center"/>
          </w:tcPr>
          <w:p w14:paraId="311ABBFD" w14:textId="77777777" w:rsidR="005C3B04" w:rsidRPr="00C564B6" w:rsidRDefault="004317D5">
            <w:r w:rsidRPr="00C564B6">
              <w:rPr>
                <w:rFonts w:ascii="Arial" w:hAnsi="Arial" w:cs="Arial"/>
                <w:color w:val="000000"/>
                <w:position w:val="-2"/>
                <w:sz w:val="18"/>
                <w:szCs w:val="18"/>
              </w:rPr>
              <w:t>Kraj in datum:</w:t>
            </w:r>
          </w:p>
        </w:tc>
        <w:tc>
          <w:tcPr>
            <w:tcW w:w="0" w:type="auto"/>
            <w:tcMar>
              <w:top w:w="75" w:type="dxa"/>
              <w:bottom w:w="75" w:type="dxa"/>
            </w:tcMar>
            <w:vAlign w:val="center"/>
          </w:tcPr>
          <w:p w14:paraId="69AAA8A2" w14:textId="77777777" w:rsidR="005C3B04" w:rsidRPr="00C564B6" w:rsidRDefault="004317D5">
            <w:r w:rsidRPr="00C564B6">
              <w:rPr>
                <w:rFonts w:ascii="Arial" w:hAnsi="Arial" w:cs="Arial"/>
                <w:color w:val="000000"/>
                <w:position w:val="-2"/>
                <w:sz w:val="18"/>
                <w:szCs w:val="18"/>
              </w:rPr>
              <w:t>Ime in priimek: _____________________</w:t>
            </w:r>
          </w:p>
        </w:tc>
      </w:tr>
      <w:tr w:rsidR="005C3B04" w:rsidRPr="00C564B6" w14:paraId="1C3B2863" w14:textId="77777777">
        <w:tc>
          <w:tcPr>
            <w:tcW w:w="2500" w:type="pct"/>
            <w:tcMar>
              <w:top w:w="75" w:type="dxa"/>
              <w:bottom w:w="75" w:type="dxa"/>
            </w:tcMar>
            <w:vAlign w:val="center"/>
          </w:tcPr>
          <w:p w14:paraId="48F0CE62" w14:textId="77777777" w:rsidR="005C3B04" w:rsidRPr="00C564B6" w:rsidRDefault="004317D5">
            <w:r w:rsidRPr="00C564B6">
              <w:rPr>
                <w:rFonts w:ascii="Arial" w:hAnsi="Arial" w:cs="Arial"/>
                <w:color w:val="000000"/>
                <w:position w:val="-2"/>
                <w:sz w:val="18"/>
                <w:szCs w:val="18"/>
              </w:rPr>
              <w:t> </w:t>
            </w:r>
          </w:p>
        </w:tc>
        <w:tc>
          <w:tcPr>
            <w:tcW w:w="0" w:type="auto"/>
            <w:tcMar>
              <w:top w:w="75" w:type="dxa"/>
              <w:bottom w:w="75" w:type="dxa"/>
            </w:tcMar>
            <w:vAlign w:val="center"/>
          </w:tcPr>
          <w:p w14:paraId="592A6DFA" w14:textId="77777777" w:rsidR="005C3B04" w:rsidRPr="00C564B6" w:rsidRDefault="005C3B04"/>
          <w:p w14:paraId="4BC9EAA2" w14:textId="77777777" w:rsidR="005C3B04" w:rsidRPr="00C564B6" w:rsidRDefault="004317D5">
            <w:pPr>
              <w:jc w:val="center"/>
            </w:pPr>
            <w:r w:rsidRPr="00C564B6">
              <w:rPr>
                <w:rFonts w:ascii="Arial" w:hAnsi="Arial" w:cs="Arial"/>
                <w:color w:val="A9A9A9"/>
                <w:position w:val="-2"/>
                <w:sz w:val="18"/>
                <w:szCs w:val="18"/>
              </w:rPr>
              <w:t>(žig in podpis)</w:t>
            </w:r>
          </w:p>
        </w:tc>
      </w:tr>
    </w:tbl>
    <w:p w14:paraId="24892825" w14:textId="77777777" w:rsidR="005C3B04" w:rsidRPr="00C564B6" w:rsidRDefault="004317D5">
      <w:pPr>
        <w:spacing w:before="225" w:after="225" w:line="240" w:lineRule="auto"/>
        <w:jc w:val="both"/>
      </w:pPr>
      <w:r w:rsidRPr="00C564B6">
        <w:rPr>
          <w:rFonts w:ascii="Arial" w:hAnsi="Arial" w:cs="Arial"/>
          <w:color w:val="000000"/>
          <w:sz w:val="18"/>
          <w:szCs w:val="18"/>
        </w:rPr>
        <w:t> </w:t>
      </w:r>
    </w:p>
    <w:p w14:paraId="3CD5E68A" w14:textId="77777777" w:rsidR="005C3B04" w:rsidRPr="00C564B6" w:rsidRDefault="004317D5">
      <w:pPr>
        <w:spacing w:before="225" w:after="225" w:line="240" w:lineRule="auto"/>
        <w:jc w:val="both"/>
      </w:pPr>
      <w:r w:rsidRPr="00C564B6">
        <w:rPr>
          <w:rFonts w:ascii="Arial" w:hAnsi="Arial" w:cs="Arial"/>
          <w:color w:val="000000"/>
          <w:sz w:val="18"/>
          <w:szCs w:val="18"/>
        </w:rPr>
        <w:t> </w:t>
      </w:r>
    </w:p>
    <w:p w14:paraId="74FA0077" w14:textId="77777777" w:rsidR="005C3B04" w:rsidRPr="00C564B6" w:rsidRDefault="004317D5">
      <w:pPr>
        <w:spacing w:before="225" w:after="225" w:line="240" w:lineRule="auto"/>
        <w:jc w:val="both"/>
      </w:pPr>
      <w:r w:rsidRPr="00C564B6">
        <w:rPr>
          <w:rFonts w:ascii="Arial" w:hAnsi="Arial" w:cs="Arial"/>
          <w:color w:val="000000"/>
          <w:sz w:val="18"/>
          <w:szCs w:val="18"/>
        </w:rPr>
        <w:t> </w:t>
      </w:r>
    </w:p>
    <w:p w14:paraId="35F0C83F" w14:textId="77777777" w:rsidR="005C3B04" w:rsidRPr="00C564B6" w:rsidRDefault="005C3B04">
      <w:pPr>
        <w:sectPr w:rsidR="005C3B04" w:rsidRPr="00C564B6" w:rsidSect="006E7A2B">
          <w:footerReference w:type="default" r:id="rId12"/>
          <w:pgSz w:w="11906" w:h="16838"/>
          <w:pgMar w:top="1418" w:right="1418" w:bottom="1418" w:left="1418" w:header="567" w:footer="596" w:gutter="0"/>
          <w:cols w:space="708"/>
          <w:docGrid w:linePitch="360"/>
        </w:sectPr>
      </w:pPr>
    </w:p>
    <w:p w14:paraId="713EEBD4" w14:textId="77777777" w:rsidR="00252358" w:rsidRPr="00C564B6" w:rsidRDefault="004317D5" w:rsidP="00252358">
      <w:pPr>
        <w:spacing w:after="0"/>
        <w:jc w:val="right"/>
        <w:rPr>
          <w:rFonts w:ascii="Arial" w:hAnsi="Arial" w:cs="Arial"/>
          <w:sz w:val="18"/>
          <w:szCs w:val="18"/>
        </w:rPr>
      </w:pPr>
      <w:r w:rsidRPr="00C564B6">
        <w:rPr>
          <w:rFonts w:ascii="Arial" w:hAnsi="Arial" w:cs="Arial"/>
          <w:sz w:val="18"/>
          <w:szCs w:val="18"/>
        </w:rPr>
        <w:lastRenderedPageBreak/>
        <w:t>Obrazec št: 5</w:t>
      </w:r>
    </w:p>
    <w:p w14:paraId="15EA2725" w14:textId="77777777" w:rsidR="00252358" w:rsidRPr="00C564B6" w:rsidRDefault="0082225D" w:rsidP="00252358"/>
    <w:p w14:paraId="52EC651F" w14:textId="77777777" w:rsidR="00EB2A75" w:rsidRPr="00C564B6" w:rsidRDefault="004317D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C564B6">
        <w:rPr>
          <w:rFonts w:ascii="Arial" w:hAnsi="Arial" w:cs="Arial"/>
        </w:rPr>
        <w:t>Izjava članov organov in zastopnikov gospodarskega subjekta in pooblastilo za pridobitev podatkov iz kazenske evidence</w:t>
      </w:r>
    </w:p>
    <w:p w14:paraId="51F03652" w14:textId="77777777" w:rsidR="00EB2A75" w:rsidRPr="00C564B6" w:rsidRDefault="0082225D" w:rsidP="00EB2A75">
      <w:pPr>
        <w:spacing w:after="120"/>
        <w:rPr>
          <w:rFonts w:ascii="Arial" w:hAnsi="Arial" w:cs="Arial"/>
        </w:rPr>
      </w:pPr>
    </w:p>
    <w:p w14:paraId="0760BC63" w14:textId="77777777" w:rsidR="005C3B04" w:rsidRPr="00C564B6" w:rsidRDefault="004317D5">
      <w:pPr>
        <w:spacing w:before="225" w:after="225" w:line="240" w:lineRule="auto"/>
        <w:jc w:val="both"/>
      </w:pPr>
      <w:r w:rsidRPr="00C564B6">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5C3B04" w:rsidRPr="00C564B6" w14:paraId="4F2BDD8D" w14:textId="77777777">
        <w:tc>
          <w:tcPr>
            <w:tcW w:w="0" w:type="auto"/>
            <w:tcMar>
              <w:top w:w="0" w:type="auto"/>
              <w:bottom w:w="0" w:type="auto"/>
            </w:tcMar>
          </w:tcPr>
          <w:p w14:paraId="2527D837" w14:textId="77777777" w:rsidR="005C3B04" w:rsidRPr="00C564B6" w:rsidRDefault="004317D5" w:rsidP="004317D5">
            <w:pPr>
              <w:numPr>
                <w:ilvl w:val="0"/>
                <w:numId w:val="23"/>
              </w:numPr>
              <w:jc w:val="both"/>
              <w:rPr>
                <w:rFonts w:ascii="Arial" w:hAnsi="Arial" w:cs="Arial"/>
                <w:color w:val="000000"/>
                <w:sz w:val="18"/>
                <w:szCs w:val="18"/>
              </w:rPr>
            </w:pPr>
            <w:r w:rsidRPr="00C564B6">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49E7CF1" w14:textId="77777777" w:rsidR="005C3B04" w:rsidRPr="00C564B6" w:rsidRDefault="004317D5" w:rsidP="004317D5">
            <w:pPr>
              <w:numPr>
                <w:ilvl w:val="0"/>
                <w:numId w:val="23"/>
              </w:numPr>
              <w:jc w:val="both"/>
              <w:rPr>
                <w:rFonts w:ascii="Arial" w:hAnsi="Arial" w:cs="Arial"/>
                <w:color w:val="000000"/>
                <w:sz w:val="18"/>
                <w:szCs w:val="18"/>
              </w:rPr>
            </w:pPr>
            <w:r w:rsidRPr="00C564B6">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0DF464F" w14:textId="77777777" w:rsidR="005C3B04" w:rsidRPr="00C564B6" w:rsidRDefault="004317D5">
      <w:pPr>
        <w:spacing w:before="225" w:after="225" w:line="240" w:lineRule="auto"/>
        <w:jc w:val="center"/>
      </w:pPr>
      <w:r w:rsidRPr="00C564B6">
        <w:rPr>
          <w:rFonts w:ascii="Arial" w:hAnsi="Arial" w:cs="Arial"/>
          <w:b/>
          <w:bCs/>
          <w:color w:val="000000"/>
          <w:sz w:val="21"/>
          <w:szCs w:val="21"/>
        </w:rPr>
        <w:t>POOBLASTILO</w:t>
      </w:r>
    </w:p>
    <w:p w14:paraId="7099279A" w14:textId="77777777" w:rsidR="005C3B04" w:rsidRPr="00C564B6" w:rsidRDefault="004317D5">
      <w:pPr>
        <w:spacing w:before="225" w:after="225" w:line="240" w:lineRule="auto"/>
        <w:jc w:val="both"/>
      </w:pPr>
      <w:r w:rsidRPr="00C564B6">
        <w:rPr>
          <w:rFonts w:ascii="Arial" w:hAnsi="Arial" w:cs="Arial"/>
          <w:color w:val="000000"/>
          <w:sz w:val="18"/>
          <w:szCs w:val="18"/>
        </w:rPr>
        <w:t xml:space="preserve">Spodaj podpisani pooblaščam naročnika </w:t>
      </w:r>
      <w:r w:rsidRPr="00C564B6">
        <w:rPr>
          <w:rFonts w:ascii="Arial" w:hAnsi="Arial" w:cs="Arial"/>
          <w:b/>
          <w:bCs/>
          <w:color w:val="000000"/>
          <w:sz w:val="18"/>
          <w:szCs w:val="18"/>
        </w:rPr>
        <w:t>OBČINA GORENJA VAS-POLJANE,Poljanska cesta 87, 4224 Gorenja vas,</w:t>
      </w:r>
      <w:r w:rsidRPr="00C564B6">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5C3B04" w:rsidRPr="00C564B6" w14:paraId="5BD96CB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913628" w14:textId="77777777" w:rsidR="005C3B04" w:rsidRPr="00C564B6" w:rsidRDefault="004317D5">
            <w:pPr>
              <w:jc w:val="right"/>
            </w:pPr>
            <w:r w:rsidRPr="00C564B6">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D77612" w14:textId="77777777" w:rsidR="005C3B04" w:rsidRPr="00C564B6" w:rsidRDefault="004317D5">
            <w:r w:rsidRPr="00C564B6">
              <w:rPr>
                <w:rFonts w:ascii="Arial" w:hAnsi="Arial" w:cs="Arial"/>
                <w:color w:val="000000"/>
                <w:position w:val="-2"/>
                <w:sz w:val="18"/>
                <w:szCs w:val="18"/>
              </w:rPr>
              <w:t> </w:t>
            </w:r>
          </w:p>
        </w:tc>
      </w:tr>
      <w:tr w:rsidR="005C3B04" w:rsidRPr="00C564B6" w14:paraId="1CB8CDC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2BF8E7" w14:textId="77777777" w:rsidR="005C3B04" w:rsidRPr="00C564B6" w:rsidRDefault="004317D5">
            <w:pPr>
              <w:jc w:val="right"/>
            </w:pPr>
            <w:r w:rsidRPr="00C564B6">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882A6" w14:textId="77777777" w:rsidR="005C3B04" w:rsidRPr="00C564B6" w:rsidRDefault="004317D5">
            <w:r w:rsidRPr="00C564B6">
              <w:rPr>
                <w:rFonts w:ascii="Arial" w:hAnsi="Arial" w:cs="Arial"/>
                <w:color w:val="000000"/>
                <w:position w:val="-2"/>
                <w:sz w:val="18"/>
                <w:szCs w:val="18"/>
              </w:rPr>
              <w:t> </w:t>
            </w:r>
          </w:p>
        </w:tc>
      </w:tr>
      <w:tr w:rsidR="005C3B04" w:rsidRPr="00C564B6" w14:paraId="4265809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B4353" w14:textId="77777777" w:rsidR="005C3B04" w:rsidRPr="00C564B6" w:rsidRDefault="004317D5">
            <w:pPr>
              <w:jc w:val="right"/>
            </w:pPr>
            <w:r w:rsidRPr="00C564B6">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2C6E8" w14:textId="77777777" w:rsidR="005C3B04" w:rsidRPr="00C564B6" w:rsidRDefault="004317D5">
            <w:r w:rsidRPr="00C564B6">
              <w:rPr>
                <w:rFonts w:ascii="Arial" w:hAnsi="Arial" w:cs="Arial"/>
                <w:color w:val="000000"/>
                <w:position w:val="-2"/>
                <w:sz w:val="18"/>
                <w:szCs w:val="18"/>
              </w:rPr>
              <w:t> </w:t>
            </w:r>
          </w:p>
        </w:tc>
      </w:tr>
      <w:tr w:rsidR="005C3B04" w:rsidRPr="00C564B6" w14:paraId="6D45F0FA"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2A6D9" w14:textId="77777777" w:rsidR="005C3B04" w:rsidRPr="00C564B6" w:rsidRDefault="004317D5">
            <w:pPr>
              <w:jc w:val="right"/>
            </w:pPr>
            <w:r w:rsidRPr="00C564B6">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C7C10D" w14:textId="77777777" w:rsidR="005C3B04" w:rsidRPr="00C564B6" w:rsidRDefault="004317D5">
            <w:r w:rsidRPr="00C564B6">
              <w:rPr>
                <w:rFonts w:ascii="Arial" w:hAnsi="Arial" w:cs="Arial"/>
                <w:color w:val="000000"/>
                <w:position w:val="-2"/>
                <w:sz w:val="18"/>
                <w:szCs w:val="18"/>
              </w:rPr>
              <w:t> </w:t>
            </w:r>
          </w:p>
        </w:tc>
      </w:tr>
      <w:tr w:rsidR="005C3B04" w:rsidRPr="00C564B6" w14:paraId="1F392F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A9E2F" w14:textId="77777777" w:rsidR="005C3B04" w:rsidRPr="00C564B6" w:rsidRDefault="004317D5">
            <w:pPr>
              <w:jc w:val="right"/>
            </w:pPr>
            <w:r w:rsidRPr="00C564B6">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D3322F" w14:textId="77777777" w:rsidR="005C3B04" w:rsidRPr="00C564B6" w:rsidRDefault="004317D5">
            <w:r w:rsidRPr="00C564B6">
              <w:rPr>
                <w:rFonts w:ascii="Arial" w:hAnsi="Arial" w:cs="Arial"/>
                <w:color w:val="000000"/>
                <w:position w:val="-2"/>
                <w:sz w:val="18"/>
                <w:szCs w:val="18"/>
              </w:rPr>
              <w:t> </w:t>
            </w:r>
          </w:p>
        </w:tc>
      </w:tr>
      <w:tr w:rsidR="005C3B04" w:rsidRPr="00C564B6" w14:paraId="5CE2FE1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AA0AE" w14:textId="77777777" w:rsidR="005C3B04" w:rsidRPr="00C564B6" w:rsidRDefault="004317D5">
            <w:pPr>
              <w:jc w:val="right"/>
            </w:pPr>
            <w:r w:rsidRPr="00C564B6">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31F42" w14:textId="77777777" w:rsidR="005C3B04" w:rsidRPr="00C564B6" w:rsidRDefault="004317D5">
            <w:r w:rsidRPr="00C564B6">
              <w:rPr>
                <w:rFonts w:ascii="Arial" w:hAnsi="Arial" w:cs="Arial"/>
                <w:color w:val="000000"/>
                <w:position w:val="-2"/>
                <w:sz w:val="18"/>
                <w:szCs w:val="18"/>
              </w:rPr>
              <w:t> </w:t>
            </w:r>
          </w:p>
        </w:tc>
      </w:tr>
      <w:tr w:rsidR="005C3B04" w:rsidRPr="00C564B6" w14:paraId="00C7406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BA842" w14:textId="77777777" w:rsidR="005C3B04" w:rsidRPr="00C564B6" w:rsidRDefault="004317D5">
            <w:pPr>
              <w:jc w:val="right"/>
            </w:pPr>
            <w:r w:rsidRPr="00C564B6">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299E9" w14:textId="77777777" w:rsidR="005C3B04" w:rsidRPr="00C564B6" w:rsidRDefault="004317D5">
            <w:r w:rsidRPr="00C564B6">
              <w:rPr>
                <w:rFonts w:ascii="Arial" w:hAnsi="Arial" w:cs="Arial"/>
                <w:color w:val="000000"/>
                <w:position w:val="-2"/>
                <w:sz w:val="18"/>
                <w:szCs w:val="18"/>
              </w:rPr>
              <w:t> </w:t>
            </w:r>
          </w:p>
        </w:tc>
      </w:tr>
      <w:tr w:rsidR="005C3B04" w:rsidRPr="00C564B6" w14:paraId="5851F2A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DC70A" w14:textId="77777777" w:rsidR="005C3B04" w:rsidRPr="00C564B6" w:rsidRDefault="004317D5">
            <w:pPr>
              <w:jc w:val="right"/>
            </w:pPr>
            <w:r w:rsidRPr="00C564B6">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9C9DE" w14:textId="77777777" w:rsidR="005C3B04" w:rsidRPr="00C564B6" w:rsidRDefault="004317D5">
            <w:r w:rsidRPr="00C564B6">
              <w:rPr>
                <w:rFonts w:ascii="Arial" w:hAnsi="Arial" w:cs="Arial"/>
                <w:color w:val="000000"/>
                <w:position w:val="-2"/>
                <w:sz w:val="18"/>
                <w:szCs w:val="18"/>
              </w:rPr>
              <w:t> </w:t>
            </w:r>
          </w:p>
        </w:tc>
      </w:tr>
    </w:tbl>
    <w:p w14:paraId="5AD61867" w14:textId="77777777" w:rsidR="005C3B04" w:rsidRPr="00C564B6" w:rsidRDefault="004317D5">
      <w:pPr>
        <w:spacing w:before="225" w:after="225" w:line="240" w:lineRule="auto"/>
        <w:jc w:val="both"/>
      </w:pPr>
      <w:r w:rsidRPr="00C564B6">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C3B04" w:rsidRPr="00C564B6" w14:paraId="343B5770" w14:textId="77777777">
        <w:tc>
          <w:tcPr>
            <w:tcW w:w="2500" w:type="pct"/>
            <w:tcMar>
              <w:top w:w="75" w:type="dxa"/>
              <w:bottom w:w="75" w:type="dxa"/>
            </w:tcMar>
            <w:vAlign w:val="center"/>
          </w:tcPr>
          <w:p w14:paraId="62730DC5" w14:textId="77777777" w:rsidR="005C3B04" w:rsidRPr="00C564B6" w:rsidRDefault="004317D5">
            <w:r w:rsidRPr="00C564B6">
              <w:rPr>
                <w:rFonts w:ascii="Arial" w:hAnsi="Arial" w:cs="Arial"/>
                <w:color w:val="000000"/>
                <w:position w:val="-2"/>
                <w:sz w:val="18"/>
                <w:szCs w:val="18"/>
              </w:rPr>
              <w:t>Kraj in datum:</w:t>
            </w:r>
          </w:p>
        </w:tc>
        <w:tc>
          <w:tcPr>
            <w:tcW w:w="0" w:type="auto"/>
            <w:tcMar>
              <w:top w:w="75" w:type="dxa"/>
              <w:bottom w:w="75" w:type="dxa"/>
            </w:tcMar>
            <w:vAlign w:val="center"/>
          </w:tcPr>
          <w:p w14:paraId="72E41D0C" w14:textId="77777777" w:rsidR="005C3B04" w:rsidRPr="00C564B6" w:rsidRDefault="004317D5">
            <w:r w:rsidRPr="00C564B6">
              <w:rPr>
                <w:rFonts w:ascii="Arial" w:hAnsi="Arial" w:cs="Arial"/>
                <w:color w:val="000000"/>
                <w:position w:val="-2"/>
                <w:sz w:val="18"/>
                <w:szCs w:val="18"/>
              </w:rPr>
              <w:t>Ime in priimek: _____________________</w:t>
            </w:r>
          </w:p>
        </w:tc>
      </w:tr>
      <w:tr w:rsidR="005C3B04" w:rsidRPr="00C564B6" w14:paraId="4E523C7B" w14:textId="77777777">
        <w:tc>
          <w:tcPr>
            <w:tcW w:w="2500" w:type="pct"/>
            <w:tcMar>
              <w:top w:w="75" w:type="dxa"/>
              <w:bottom w:w="75" w:type="dxa"/>
            </w:tcMar>
            <w:vAlign w:val="center"/>
          </w:tcPr>
          <w:p w14:paraId="639623C0" w14:textId="77777777" w:rsidR="005C3B04" w:rsidRPr="00C564B6" w:rsidRDefault="004317D5">
            <w:r w:rsidRPr="00C564B6">
              <w:rPr>
                <w:rFonts w:ascii="Arial" w:hAnsi="Arial" w:cs="Arial"/>
                <w:color w:val="000000"/>
                <w:position w:val="-2"/>
                <w:sz w:val="18"/>
                <w:szCs w:val="18"/>
              </w:rPr>
              <w:t> </w:t>
            </w:r>
          </w:p>
        </w:tc>
        <w:tc>
          <w:tcPr>
            <w:tcW w:w="0" w:type="auto"/>
            <w:tcMar>
              <w:top w:w="75" w:type="dxa"/>
              <w:bottom w:w="75" w:type="dxa"/>
            </w:tcMar>
            <w:vAlign w:val="center"/>
          </w:tcPr>
          <w:p w14:paraId="11E66235" w14:textId="77777777" w:rsidR="005C3B04" w:rsidRPr="00C564B6" w:rsidRDefault="004317D5">
            <w:pPr>
              <w:jc w:val="center"/>
            </w:pPr>
            <w:r w:rsidRPr="00C564B6">
              <w:rPr>
                <w:rFonts w:ascii="Arial" w:hAnsi="Arial" w:cs="Arial"/>
                <w:color w:val="A9A9A9"/>
                <w:position w:val="-2"/>
                <w:sz w:val="18"/>
                <w:szCs w:val="18"/>
              </w:rPr>
              <w:t>(podpis)</w:t>
            </w:r>
          </w:p>
        </w:tc>
      </w:tr>
    </w:tbl>
    <w:p w14:paraId="43E7217C" w14:textId="77777777" w:rsidR="005C3B04" w:rsidRPr="00C564B6" w:rsidRDefault="004317D5">
      <w:pPr>
        <w:spacing w:before="225" w:after="225" w:line="240" w:lineRule="auto"/>
        <w:jc w:val="both"/>
      </w:pPr>
      <w:r w:rsidRPr="00C564B6">
        <w:rPr>
          <w:rFonts w:ascii="Arial" w:hAnsi="Arial" w:cs="Arial"/>
          <w:color w:val="000000"/>
          <w:sz w:val="18"/>
          <w:szCs w:val="18"/>
        </w:rPr>
        <w:t> </w:t>
      </w:r>
    </w:p>
    <w:p w14:paraId="14FC73FB" w14:textId="77777777" w:rsidR="005C3B04" w:rsidRPr="00C564B6" w:rsidRDefault="004317D5">
      <w:pPr>
        <w:spacing w:before="225" w:after="225" w:line="240" w:lineRule="auto"/>
        <w:jc w:val="both"/>
      </w:pPr>
      <w:r w:rsidRPr="00C564B6">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33FA272C" w14:textId="77777777" w:rsidR="005C3B04" w:rsidRPr="00C564B6" w:rsidRDefault="004317D5">
      <w:pPr>
        <w:spacing w:before="225" w:after="225" w:line="240" w:lineRule="auto"/>
        <w:jc w:val="both"/>
      </w:pPr>
      <w:r w:rsidRPr="00C564B6">
        <w:rPr>
          <w:rFonts w:ascii="Arial" w:hAnsi="Arial" w:cs="Arial"/>
          <w:color w:val="000000"/>
          <w:sz w:val="18"/>
          <w:szCs w:val="18"/>
        </w:rPr>
        <w:t> </w:t>
      </w:r>
    </w:p>
    <w:p w14:paraId="1EBD854C" w14:textId="77777777" w:rsidR="005C3B04" w:rsidRPr="00C564B6" w:rsidRDefault="005C3B04">
      <w:pPr>
        <w:sectPr w:rsidR="005C3B04" w:rsidRPr="00C564B6" w:rsidSect="006E7A2B">
          <w:footerReference w:type="default" r:id="rId13"/>
          <w:pgSz w:w="11906" w:h="16838"/>
          <w:pgMar w:top="1418" w:right="1418" w:bottom="1418" w:left="1418" w:header="567" w:footer="596" w:gutter="0"/>
          <w:cols w:space="708"/>
          <w:docGrid w:linePitch="360"/>
        </w:sectPr>
      </w:pPr>
    </w:p>
    <w:p w14:paraId="67AF84EE" w14:textId="77777777" w:rsidR="00252358" w:rsidRPr="00C564B6" w:rsidRDefault="004317D5" w:rsidP="00252358">
      <w:pPr>
        <w:spacing w:after="0"/>
        <w:jc w:val="right"/>
        <w:rPr>
          <w:rFonts w:ascii="Arial" w:hAnsi="Arial" w:cs="Arial"/>
          <w:sz w:val="18"/>
          <w:szCs w:val="18"/>
        </w:rPr>
      </w:pPr>
      <w:r w:rsidRPr="00C564B6">
        <w:rPr>
          <w:rFonts w:ascii="Arial" w:hAnsi="Arial" w:cs="Arial"/>
          <w:sz w:val="18"/>
          <w:szCs w:val="18"/>
        </w:rPr>
        <w:lastRenderedPageBreak/>
        <w:t>Obrazec št: 6</w:t>
      </w:r>
    </w:p>
    <w:p w14:paraId="538B93DF" w14:textId="77777777" w:rsidR="00252358" w:rsidRPr="00C564B6" w:rsidRDefault="0082225D" w:rsidP="00252358"/>
    <w:p w14:paraId="2CB4C40E" w14:textId="77777777" w:rsidR="00EB2A75" w:rsidRPr="00C564B6" w:rsidRDefault="004317D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C564B6">
        <w:rPr>
          <w:rFonts w:ascii="Arial" w:hAnsi="Arial" w:cs="Arial"/>
        </w:rPr>
        <w:t>Referenčna lista gospodarskega subjekta</w:t>
      </w:r>
    </w:p>
    <w:p w14:paraId="2DD21219" w14:textId="77777777" w:rsidR="00EB2A75" w:rsidRPr="00C564B6" w:rsidRDefault="0082225D" w:rsidP="00EB2A75">
      <w:pPr>
        <w:spacing w:after="120"/>
        <w:rPr>
          <w:rFonts w:ascii="Arial" w:hAnsi="Arial" w:cs="Arial"/>
        </w:rPr>
      </w:pPr>
    </w:p>
    <w:p w14:paraId="6F0D07B8" w14:textId="5DD1F56C" w:rsidR="005C3B04" w:rsidRDefault="004317D5">
      <w:pPr>
        <w:spacing w:before="225" w:after="225" w:line="240" w:lineRule="auto"/>
        <w:jc w:val="both"/>
        <w:rPr>
          <w:rFonts w:ascii="Arial" w:hAnsi="Arial" w:cs="Arial"/>
          <w:color w:val="000000"/>
          <w:sz w:val="18"/>
          <w:szCs w:val="18"/>
        </w:rPr>
      </w:pPr>
      <w:r w:rsidRPr="00C564B6">
        <w:rPr>
          <w:rFonts w:ascii="Arial" w:hAnsi="Arial" w:cs="Arial"/>
          <w:color w:val="000000"/>
          <w:sz w:val="18"/>
          <w:szCs w:val="18"/>
        </w:rPr>
        <w:t>Naziv gospodarskega subjekta: _________________________</w:t>
      </w:r>
    </w:p>
    <w:p w14:paraId="5AC114B6" w14:textId="3BD03A79" w:rsidR="00DE1687" w:rsidRPr="00DE1687" w:rsidRDefault="00DE1687">
      <w:pPr>
        <w:spacing w:before="225" w:after="225" w:line="240" w:lineRule="auto"/>
        <w:jc w:val="both"/>
        <w:rPr>
          <w:rFonts w:ascii="Arial" w:hAnsi="Arial" w:cs="Arial"/>
          <w:sz w:val="18"/>
          <w:szCs w:val="18"/>
        </w:rPr>
      </w:pPr>
      <w:r>
        <w:rPr>
          <w:rFonts w:ascii="Arial" w:hAnsi="Arial" w:cs="Arial"/>
          <w:sz w:val="18"/>
          <w:szCs w:val="18"/>
        </w:rPr>
        <w:t>Spodaj podpisani predstavnik gospodarskega subjekta pooblaščen za podpis in oddajo ponudbe pod kazensko in materialno odgovornostjo izjavljam, da je gospodarski subjekt izvajal sledeče referenčne storitve: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1"/>
        <w:gridCol w:w="2018"/>
        <w:gridCol w:w="1322"/>
        <w:gridCol w:w="1371"/>
        <w:gridCol w:w="1158"/>
        <w:gridCol w:w="1253"/>
      </w:tblGrid>
      <w:tr w:rsidR="00DE1687" w:rsidRPr="00C564B6" w14:paraId="6A6E15A0"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EE185A" w14:textId="77777777" w:rsidR="005C3B04" w:rsidRPr="00DE1687" w:rsidRDefault="004317D5" w:rsidP="00DE1687">
            <w:pPr>
              <w:jc w:val="center"/>
              <w:rPr>
                <w:sz w:val="18"/>
                <w:szCs w:val="18"/>
              </w:rPr>
            </w:pPr>
            <w:r w:rsidRPr="00DE1687">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6290DF0" w14:textId="77777777" w:rsidR="005C3B04" w:rsidRPr="00DE1687" w:rsidRDefault="004317D5" w:rsidP="00DE1687">
            <w:pPr>
              <w:jc w:val="center"/>
              <w:rPr>
                <w:sz w:val="18"/>
                <w:szCs w:val="18"/>
              </w:rPr>
            </w:pPr>
            <w:r w:rsidRPr="00DE1687">
              <w:rPr>
                <w:rFonts w:ascii="Arial" w:hAnsi="Arial" w:cs="Arial"/>
                <w:b/>
                <w:bCs/>
                <w:color w:val="000000"/>
                <w:position w:val="-2"/>
                <w:sz w:val="18"/>
                <w:szCs w:val="18"/>
                <w:shd w:val="clear" w:color="auto" w:fill="CCCCCC"/>
              </w:rPr>
              <w:t>Naročnik</w:t>
            </w:r>
            <w:r w:rsidRPr="00DE1687">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BEC3E9E" w14:textId="77777777" w:rsidR="005C3B04" w:rsidRPr="00DE1687" w:rsidRDefault="004317D5" w:rsidP="00DE1687">
            <w:pPr>
              <w:shd w:val="clear" w:color="auto" w:fill="CCCCCC"/>
              <w:spacing w:before="135" w:after="135"/>
              <w:jc w:val="center"/>
              <w:textAlignment w:val="center"/>
              <w:rPr>
                <w:rFonts w:ascii="Arial" w:hAnsi="Arial" w:cs="Arial"/>
                <w:b/>
                <w:bCs/>
                <w:color w:val="000000"/>
                <w:position w:val="-2"/>
                <w:sz w:val="18"/>
                <w:szCs w:val="18"/>
                <w:shd w:val="clear" w:color="auto" w:fill="CCCCCC"/>
              </w:rPr>
            </w:pPr>
            <w:r w:rsidRPr="00DE1687">
              <w:rPr>
                <w:rFonts w:ascii="Arial" w:hAnsi="Arial" w:cs="Arial"/>
                <w:b/>
                <w:bCs/>
                <w:color w:val="000000"/>
                <w:position w:val="-2"/>
                <w:sz w:val="18"/>
                <w:szCs w:val="18"/>
                <w:shd w:val="clear" w:color="auto" w:fill="CCCCCC"/>
              </w:rPr>
              <w:t>Predmet</w:t>
            </w:r>
            <w:r w:rsidR="00DE1687" w:rsidRPr="00DE1687">
              <w:rPr>
                <w:rFonts w:cs="Arial"/>
                <w:b/>
                <w:bCs/>
                <w:color w:val="000000"/>
                <w:position w:val="-2"/>
                <w:sz w:val="18"/>
                <w:szCs w:val="18"/>
                <w:shd w:val="clear" w:color="auto" w:fill="CCCCCC"/>
              </w:rPr>
              <w:t xml:space="preserve"> </w:t>
            </w:r>
            <w:r w:rsidRPr="00DE1687">
              <w:rPr>
                <w:rFonts w:ascii="Arial" w:hAnsi="Arial" w:cs="Arial"/>
                <w:b/>
                <w:bCs/>
                <w:color w:val="000000"/>
                <w:position w:val="-2"/>
                <w:sz w:val="18"/>
                <w:szCs w:val="18"/>
                <w:shd w:val="clear" w:color="auto" w:fill="CCCCCC"/>
              </w:rPr>
              <w:t>pogodbe</w:t>
            </w:r>
          </w:p>
          <w:p w14:paraId="0ECFCC51" w14:textId="6EE31A22" w:rsidR="00DE1687" w:rsidRPr="00DE1687" w:rsidRDefault="00DE1687" w:rsidP="00DE1687">
            <w:pPr>
              <w:shd w:val="clear" w:color="auto" w:fill="CCCCCC"/>
              <w:spacing w:before="135" w:after="135"/>
              <w:jc w:val="center"/>
              <w:textAlignment w:val="center"/>
              <w:rPr>
                <w:sz w:val="18"/>
                <w:szCs w:val="18"/>
              </w:rPr>
            </w:pPr>
            <w:r w:rsidRPr="00DE1687">
              <w:rPr>
                <w:rFonts w:ascii="Arial" w:hAnsi="Arial"/>
                <w:sz w:val="18"/>
                <w:szCs w:val="18"/>
              </w:rPr>
              <w:t>(ponudnik navede ali je izvajal storitve praznjenja greznic in/ali odvoza blata iz malih komunalnih čistilnih naprav</w:t>
            </w:r>
            <w:r>
              <w:rPr>
                <w:rFonts w:ascii="Arial" w:hAnsi="Arial"/>
                <w:sz w:val="18"/>
                <w:szCs w:val="18"/>
              </w:rPr>
              <w:t xml:space="preserve"> in obdobje za katerega je izvajal navedene storitve</w:t>
            </w:r>
            <w:r w:rsidRPr="00DE1687">
              <w:rPr>
                <w:rFonts w:ascii="Arial" w:hAnsi="Arial"/>
                <w:sz w:val="18"/>
                <w:szCs w:val="18"/>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4DE0ABA" w14:textId="77777777" w:rsidR="005C3B04" w:rsidRPr="00DE1687" w:rsidRDefault="004317D5" w:rsidP="00DE1687">
            <w:pPr>
              <w:jc w:val="center"/>
              <w:rPr>
                <w:sz w:val="18"/>
                <w:szCs w:val="18"/>
              </w:rPr>
            </w:pPr>
            <w:r w:rsidRPr="00DE1687">
              <w:rPr>
                <w:rFonts w:ascii="Arial" w:hAnsi="Arial" w:cs="Arial"/>
                <w:b/>
                <w:bCs/>
                <w:color w:val="000000"/>
                <w:position w:val="-2"/>
                <w:sz w:val="18"/>
                <w:szCs w:val="18"/>
                <w:shd w:val="clear" w:color="auto" w:fill="CCCCCC"/>
              </w:rPr>
              <w:t>Čas realizacije</w:t>
            </w:r>
            <w:r w:rsidRPr="00DE1687">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54E7076" w14:textId="77777777" w:rsidR="005C3B04" w:rsidRPr="00DE1687" w:rsidRDefault="004317D5" w:rsidP="00DE1687">
            <w:pPr>
              <w:jc w:val="center"/>
              <w:rPr>
                <w:sz w:val="18"/>
                <w:szCs w:val="18"/>
              </w:rPr>
            </w:pPr>
            <w:r w:rsidRPr="00DE1687">
              <w:rPr>
                <w:rFonts w:ascii="Arial" w:hAnsi="Arial" w:cs="Arial"/>
                <w:b/>
                <w:bCs/>
                <w:color w:val="000000"/>
                <w:position w:val="-2"/>
                <w:sz w:val="18"/>
                <w:szCs w:val="18"/>
                <w:shd w:val="clear" w:color="auto" w:fill="CCCCCC"/>
              </w:rPr>
              <w:t>Pogodbeni znesek</w:t>
            </w:r>
            <w:r w:rsidRPr="00DE1687">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3D587B" w14:textId="77777777" w:rsidR="005C3B04" w:rsidRPr="00DE1687" w:rsidRDefault="004317D5" w:rsidP="00DE1687">
            <w:pPr>
              <w:jc w:val="center"/>
              <w:rPr>
                <w:sz w:val="18"/>
                <w:szCs w:val="18"/>
              </w:rPr>
            </w:pPr>
            <w:r w:rsidRPr="00DE1687">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5781298" w14:textId="77777777" w:rsidR="005C3B04" w:rsidRPr="00DE1687" w:rsidRDefault="004317D5" w:rsidP="00DE1687">
            <w:pPr>
              <w:jc w:val="center"/>
              <w:rPr>
                <w:sz w:val="18"/>
                <w:szCs w:val="18"/>
              </w:rPr>
            </w:pPr>
            <w:r w:rsidRPr="00DE1687">
              <w:rPr>
                <w:rFonts w:ascii="Arial" w:hAnsi="Arial" w:cs="Arial"/>
                <w:b/>
                <w:bCs/>
                <w:color w:val="000000"/>
                <w:position w:val="-2"/>
                <w:sz w:val="18"/>
                <w:szCs w:val="18"/>
                <w:shd w:val="clear" w:color="auto" w:fill="CCCCCC"/>
              </w:rPr>
              <w:t>Kontaktna oseba pri naročniku</w:t>
            </w:r>
            <w:r w:rsidRPr="00DE1687">
              <w:rPr>
                <w:rFonts w:ascii="Arial" w:hAnsi="Arial" w:cs="Arial"/>
                <w:b/>
                <w:bCs/>
                <w:color w:val="000000"/>
                <w:position w:val="-2"/>
                <w:sz w:val="18"/>
                <w:szCs w:val="18"/>
                <w:shd w:val="clear" w:color="auto" w:fill="CCCCCC"/>
              </w:rPr>
              <w:br/>
              <w:t>(ime in priimek ter telefon in e-mail)</w:t>
            </w:r>
          </w:p>
        </w:tc>
      </w:tr>
      <w:tr w:rsidR="00DE1687" w:rsidRPr="00C564B6" w14:paraId="73AA855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0951C" w14:textId="77777777" w:rsidR="005C3B04" w:rsidRPr="00C564B6" w:rsidRDefault="004317D5">
            <w:r w:rsidRPr="00C564B6">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521EB"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1330E6"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7E390"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F1D676"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BD7430"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1F3114" w14:textId="77777777" w:rsidR="005C3B04" w:rsidRPr="00C564B6" w:rsidRDefault="004317D5">
            <w:r w:rsidRPr="00C564B6">
              <w:rPr>
                <w:rFonts w:ascii="Arial" w:hAnsi="Arial" w:cs="Arial"/>
                <w:color w:val="000000"/>
                <w:position w:val="-2"/>
                <w:sz w:val="18"/>
                <w:szCs w:val="18"/>
              </w:rPr>
              <w:t> </w:t>
            </w:r>
          </w:p>
        </w:tc>
      </w:tr>
      <w:tr w:rsidR="00DE1687" w:rsidRPr="00C564B6" w14:paraId="59CDC0D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CB03FE" w14:textId="77777777" w:rsidR="005C3B04" w:rsidRPr="00C564B6" w:rsidRDefault="004317D5">
            <w:r w:rsidRPr="00C564B6">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6524ED"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468976"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46D41"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013FA"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FB54F4"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70D81" w14:textId="77777777" w:rsidR="005C3B04" w:rsidRPr="00C564B6" w:rsidRDefault="004317D5">
            <w:r w:rsidRPr="00C564B6">
              <w:rPr>
                <w:rFonts w:ascii="Arial" w:hAnsi="Arial" w:cs="Arial"/>
                <w:color w:val="000000"/>
                <w:position w:val="-2"/>
                <w:sz w:val="18"/>
                <w:szCs w:val="18"/>
              </w:rPr>
              <w:t> </w:t>
            </w:r>
          </w:p>
        </w:tc>
      </w:tr>
      <w:tr w:rsidR="00DE1687" w:rsidRPr="00C564B6" w14:paraId="19477B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AD92F" w14:textId="77777777" w:rsidR="005C3B04" w:rsidRPr="00C564B6" w:rsidRDefault="004317D5">
            <w:r w:rsidRPr="00C564B6">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AAFF3"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CC8E2"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134425"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2A0234"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358AA"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8D2815" w14:textId="77777777" w:rsidR="005C3B04" w:rsidRPr="00C564B6" w:rsidRDefault="004317D5">
            <w:r w:rsidRPr="00C564B6">
              <w:rPr>
                <w:rFonts w:ascii="Arial" w:hAnsi="Arial" w:cs="Arial"/>
                <w:color w:val="000000"/>
                <w:position w:val="-2"/>
                <w:sz w:val="18"/>
                <w:szCs w:val="18"/>
              </w:rPr>
              <w:t> </w:t>
            </w:r>
          </w:p>
        </w:tc>
      </w:tr>
      <w:tr w:rsidR="00DE1687" w:rsidRPr="00C564B6" w14:paraId="3746A49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5BCCD4" w14:textId="77777777" w:rsidR="005C3B04" w:rsidRPr="00C564B6" w:rsidRDefault="004317D5">
            <w:r w:rsidRPr="00C564B6">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DBD7A"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AD0B4"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56C12"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FD0EB"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EB42B"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72A592" w14:textId="77777777" w:rsidR="005C3B04" w:rsidRPr="00C564B6" w:rsidRDefault="004317D5">
            <w:r w:rsidRPr="00C564B6">
              <w:rPr>
                <w:rFonts w:ascii="Arial" w:hAnsi="Arial" w:cs="Arial"/>
                <w:color w:val="000000"/>
                <w:position w:val="-2"/>
                <w:sz w:val="18"/>
                <w:szCs w:val="18"/>
              </w:rPr>
              <w:t> </w:t>
            </w:r>
          </w:p>
        </w:tc>
      </w:tr>
      <w:tr w:rsidR="00DE1687" w:rsidRPr="00C564B6" w14:paraId="1788A29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25D4F5" w14:textId="77777777" w:rsidR="005C3B04" w:rsidRPr="00C564B6" w:rsidRDefault="004317D5">
            <w:r w:rsidRPr="00C564B6">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77E24"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5EFB54"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C8D99"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0F661"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8D23C" w14:textId="77777777" w:rsidR="005C3B04" w:rsidRPr="00C564B6" w:rsidRDefault="004317D5">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63053" w14:textId="77777777" w:rsidR="005C3B04" w:rsidRPr="00C564B6" w:rsidRDefault="004317D5">
            <w:r w:rsidRPr="00C564B6">
              <w:rPr>
                <w:rFonts w:ascii="Arial" w:hAnsi="Arial" w:cs="Arial"/>
                <w:color w:val="000000"/>
                <w:position w:val="-2"/>
                <w:sz w:val="18"/>
                <w:szCs w:val="18"/>
              </w:rPr>
              <w:t> </w:t>
            </w:r>
          </w:p>
        </w:tc>
      </w:tr>
    </w:tbl>
    <w:p w14:paraId="6FD33F4B" w14:textId="77777777" w:rsidR="005C3B04" w:rsidRPr="00C564B6" w:rsidRDefault="004317D5">
      <w:pPr>
        <w:spacing w:before="225" w:after="225" w:line="240" w:lineRule="auto"/>
        <w:jc w:val="both"/>
      </w:pPr>
      <w:r w:rsidRPr="00C564B6">
        <w:rPr>
          <w:rFonts w:ascii="Arial" w:hAnsi="Arial" w:cs="Arial"/>
          <w:color w:val="000000"/>
          <w:sz w:val="18"/>
          <w:szCs w:val="18"/>
        </w:rPr>
        <w:t> </w:t>
      </w:r>
    </w:p>
    <w:p w14:paraId="16300D6B" w14:textId="77777777" w:rsidR="005C3B04" w:rsidRPr="00C564B6" w:rsidRDefault="004317D5">
      <w:pPr>
        <w:spacing w:before="225" w:after="225" w:line="240" w:lineRule="auto"/>
        <w:jc w:val="both"/>
      </w:pPr>
      <w:r w:rsidRPr="00C564B6">
        <w:rPr>
          <w:rFonts w:ascii="Arial" w:hAnsi="Arial" w:cs="Arial"/>
          <w:b/>
          <w:bCs/>
          <w:i/>
          <w:iCs/>
          <w:color w:val="000000"/>
          <w:sz w:val="18"/>
          <w:szCs w:val="18"/>
          <w:u w:val="single"/>
        </w:rPr>
        <w:t>Opomba:</w:t>
      </w:r>
      <w:r w:rsidRPr="00C564B6">
        <w:rPr>
          <w:rFonts w:ascii="Arial" w:hAnsi="Arial" w:cs="Arial"/>
          <w:i/>
          <w:iCs/>
          <w:color w:val="000000"/>
          <w:sz w:val="18"/>
          <w:szCs w:val="18"/>
        </w:rPr>
        <w:br/>
        <w:t>V primeru več referenc se obrazec fotokopira.</w:t>
      </w:r>
    </w:p>
    <w:p w14:paraId="4A3D69C1" w14:textId="77777777" w:rsidR="005C3B04" w:rsidRDefault="005C3B04"/>
    <w:p w14:paraId="23CB8AA7" w14:textId="77777777" w:rsidR="00DE1687" w:rsidRDefault="00DE1687"/>
    <w:tbl>
      <w:tblPr>
        <w:tblW w:w="9070" w:type="dxa"/>
        <w:tblLayout w:type="fixed"/>
        <w:tblLook w:val="0400" w:firstRow="0" w:lastRow="0" w:firstColumn="0" w:lastColumn="0" w:noHBand="0" w:noVBand="1"/>
      </w:tblPr>
      <w:tblGrid>
        <w:gridCol w:w="4535"/>
        <w:gridCol w:w="4535"/>
      </w:tblGrid>
      <w:tr w:rsidR="00DE1687" w14:paraId="21C112D3" w14:textId="77777777" w:rsidTr="00ED65A2">
        <w:tc>
          <w:tcPr>
            <w:tcW w:w="4535" w:type="dxa"/>
            <w:tcMar>
              <w:top w:w="75" w:type="dxa"/>
              <w:bottom w:w="75" w:type="dxa"/>
            </w:tcMar>
            <w:vAlign w:val="center"/>
          </w:tcPr>
          <w:p w14:paraId="5292E5CF" w14:textId="77777777" w:rsidR="00DE1687" w:rsidRDefault="00DE1687" w:rsidP="00ED65A2">
            <w:r>
              <w:rPr>
                <w:rFonts w:ascii="Arial" w:eastAsia="Arial" w:hAnsi="Arial" w:cs="Arial"/>
                <w:color w:val="000000"/>
                <w:sz w:val="18"/>
                <w:szCs w:val="18"/>
              </w:rPr>
              <w:t>Kraj in datum:</w:t>
            </w:r>
          </w:p>
        </w:tc>
        <w:tc>
          <w:tcPr>
            <w:tcW w:w="4535" w:type="dxa"/>
            <w:tcMar>
              <w:top w:w="75" w:type="dxa"/>
              <w:bottom w:w="75" w:type="dxa"/>
            </w:tcMar>
            <w:vAlign w:val="center"/>
          </w:tcPr>
          <w:p w14:paraId="6887186E" w14:textId="77777777" w:rsidR="00DE1687" w:rsidRDefault="00DE1687" w:rsidP="00ED65A2">
            <w:r>
              <w:rPr>
                <w:rFonts w:ascii="Arial" w:eastAsia="Arial" w:hAnsi="Arial" w:cs="Arial"/>
                <w:color w:val="000000"/>
                <w:sz w:val="18"/>
                <w:szCs w:val="18"/>
              </w:rPr>
              <w:t>Ime in priimek: _____________________</w:t>
            </w:r>
          </w:p>
        </w:tc>
      </w:tr>
      <w:tr w:rsidR="00DE1687" w14:paraId="6FB66BC8" w14:textId="77777777" w:rsidTr="00ED65A2">
        <w:tc>
          <w:tcPr>
            <w:tcW w:w="4535" w:type="dxa"/>
            <w:tcMar>
              <w:top w:w="75" w:type="dxa"/>
              <w:bottom w:w="75" w:type="dxa"/>
            </w:tcMar>
            <w:vAlign w:val="center"/>
          </w:tcPr>
          <w:p w14:paraId="06FBDA7C" w14:textId="77777777" w:rsidR="00DE1687" w:rsidRDefault="00DE1687" w:rsidP="00ED65A2">
            <w:r>
              <w:rPr>
                <w:rFonts w:ascii="Arial" w:eastAsia="Arial" w:hAnsi="Arial" w:cs="Arial"/>
                <w:color w:val="000000"/>
                <w:sz w:val="18"/>
                <w:szCs w:val="18"/>
              </w:rPr>
              <w:t> </w:t>
            </w:r>
          </w:p>
        </w:tc>
        <w:tc>
          <w:tcPr>
            <w:tcW w:w="4535" w:type="dxa"/>
            <w:tcMar>
              <w:top w:w="75" w:type="dxa"/>
              <w:bottom w:w="75" w:type="dxa"/>
            </w:tcMar>
            <w:vAlign w:val="center"/>
          </w:tcPr>
          <w:p w14:paraId="06F97282" w14:textId="77777777" w:rsidR="00DE1687" w:rsidRDefault="00DE1687" w:rsidP="00ED65A2"/>
          <w:p w14:paraId="2AAAA631" w14:textId="77777777" w:rsidR="00DE1687" w:rsidRDefault="00DE1687" w:rsidP="00ED65A2">
            <w:pPr>
              <w:jc w:val="center"/>
            </w:pPr>
            <w:r>
              <w:rPr>
                <w:rFonts w:ascii="Arial" w:eastAsia="Arial" w:hAnsi="Arial" w:cs="Arial"/>
                <w:color w:val="A9A9A9"/>
                <w:sz w:val="18"/>
                <w:szCs w:val="18"/>
              </w:rPr>
              <w:t>(žig in podpis)</w:t>
            </w:r>
          </w:p>
        </w:tc>
      </w:tr>
    </w:tbl>
    <w:p w14:paraId="4451CA85" w14:textId="77777777" w:rsidR="00DE1687" w:rsidRDefault="00DE1687" w:rsidP="00DE1687">
      <w:pPr>
        <w:spacing w:before="225" w:after="225"/>
        <w:jc w:val="both"/>
      </w:pPr>
      <w:r>
        <w:rPr>
          <w:rFonts w:ascii="Arial" w:eastAsia="Arial" w:hAnsi="Arial" w:cs="Arial"/>
          <w:color w:val="000000"/>
          <w:sz w:val="18"/>
          <w:szCs w:val="18"/>
        </w:rPr>
        <w:t> </w:t>
      </w:r>
    </w:p>
    <w:p w14:paraId="4C7F8E5F" w14:textId="310EE748" w:rsidR="00DE1687" w:rsidRPr="00C564B6" w:rsidRDefault="00DE1687">
      <w:pPr>
        <w:sectPr w:rsidR="00DE1687" w:rsidRPr="00C564B6" w:rsidSect="006E7A2B">
          <w:footerReference w:type="default" r:id="rId14"/>
          <w:pgSz w:w="11906" w:h="16838"/>
          <w:pgMar w:top="1418" w:right="1418" w:bottom="1418" w:left="1418" w:header="567" w:footer="596" w:gutter="0"/>
          <w:cols w:space="708"/>
          <w:docGrid w:linePitch="360"/>
        </w:sectPr>
      </w:pPr>
    </w:p>
    <w:p w14:paraId="5485BDCF" w14:textId="77777777" w:rsidR="00252358" w:rsidRPr="00C564B6" w:rsidRDefault="004317D5" w:rsidP="00252358">
      <w:pPr>
        <w:spacing w:after="0"/>
        <w:jc w:val="right"/>
        <w:rPr>
          <w:rFonts w:ascii="Arial" w:hAnsi="Arial" w:cs="Arial"/>
          <w:sz w:val="18"/>
          <w:szCs w:val="18"/>
        </w:rPr>
      </w:pPr>
      <w:r w:rsidRPr="00C564B6">
        <w:rPr>
          <w:rFonts w:ascii="Arial" w:hAnsi="Arial" w:cs="Arial"/>
          <w:sz w:val="18"/>
          <w:szCs w:val="18"/>
        </w:rPr>
        <w:lastRenderedPageBreak/>
        <w:t>Obrazec št: 7</w:t>
      </w:r>
    </w:p>
    <w:p w14:paraId="29CF8C3C" w14:textId="77777777" w:rsidR="00252358" w:rsidRPr="00C564B6" w:rsidRDefault="0082225D" w:rsidP="00252358"/>
    <w:p w14:paraId="1A43B211" w14:textId="3BA6A8CB" w:rsidR="00EB2A75" w:rsidRPr="00C564B6" w:rsidRDefault="006B40F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Tehnična in kadrovska usposobljenost</w:t>
      </w:r>
    </w:p>
    <w:p w14:paraId="3212E89B" w14:textId="77777777" w:rsidR="00EB2A75" w:rsidRPr="00C564B6" w:rsidRDefault="0082225D" w:rsidP="00EB2A75">
      <w:pPr>
        <w:spacing w:after="120"/>
        <w:rPr>
          <w:rFonts w:ascii="Arial" w:hAnsi="Arial" w:cs="Arial"/>
        </w:rPr>
      </w:pPr>
    </w:p>
    <w:p w14:paraId="1A723F27" w14:textId="77777777" w:rsidR="005C3B04" w:rsidRPr="00C564B6" w:rsidRDefault="004317D5">
      <w:pPr>
        <w:spacing w:before="225" w:after="225" w:line="240" w:lineRule="auto"/>
        <w:jc w:val="both"/>
      </w:pPr>
      <w:r w:rsidRPr="00C564B6">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5C3B04" w:rsidRPr="00C564B6" w14:paraId="2A240765" w14:textId="77777777">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BED8187" w14:textId="77777777" w:rsidR="005C3B04" w:rsidRPr="00C564B6" w:rsidRDefault="004317D5">
            <w:pPr>
              <w:jc w:val="center"/>
            </w:pPr>
            <w:r w:rsidRPr="00C564B6">
              <w:rPr>
                <w:rFonts w:ascii="Arial" w:hAnsi="Arial" w:cs="Arial"/>
                <w:b/>
                <w:bCs/>
                <w:color w:val="000000"/>
                <w:position w:val="-2"/>
                <w:sz w:val="18"/>
                <w:szCs w:val="18"/>
                <w:shd w:val="clear" w:color="auto" w:fill="D1D1D1"/>
              </w:rPr>
              <w:t>Zap.št.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18EE106" w14:textId="77777777" w:rsidR="005C3B04" w:rsidRPr="00C564B6" w:rsidRDefault="004317D5">
            <w:pPr>
              <w:jc w:val="center"/>
            </w:pPr>
            <w:r w:rsidRPr="00C564B6">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5B79DE" w14:textId="77777777" w:rsidR="005C3B04" w:rsidRPr="00C564B6" w:rsidRDefault="004317D5">
            <w:pPr>
              <w:jc w:val="center"/>
            </w:pPr>
            <w:r w:rsidRPr="00C564B6">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0117034" w14:textId="77777777" w:rsidR="005C3B04" w:rsidRDefault="004317D5">
            <w:pPr>
              <w:jc w:val="center"/>
              <w:rPr>
                <w:rFonts w:ascii="Arial" w:hAnsi="Arial" w:cs="Arial"/>
                <w:b/>
                <w:bCs/>
                <w:color w:val="000000"/>
                <w:position w:val="-2"/>
                <w:sz w:val="18"/>
                <w:szCs w:val="18"/>
                <w:shd w:val="clear" w:color="auto" w:fill="D1D1D1"/>
              </w:rPr>
            </w:pPr>
            <w:r w:rsidRPr="00C564B6">
              <w:rPr>
                <w:rFonts w:ascii="Arial" w:hAnsi="Arial" w:cs="Arial"/>
                <w:b/>
                <w:bCs/>
                <w:color w:val="000000"/>
                <w:position w:val="-2"/>
                <w:sz w:val="18"/>
                <w:szCs w:val="18"/>
                <w:shd w:val="clear" w:color="auto" w:fill="D1D1D1"/>
              </w:rPr>
              <w:t>Vloga pri izvedbi naročila</w:t>
            </w:r>
          </w:p>
          <w:p w14:paraId="5D5F3FEB" w14:textId="22E818AA" w:rsidR="004066E1" w:rsidRPr="004066E1" w:rsidRDefault="004066E1">
            <w:pPr>
              <w:jc w:val="center"/>
              <w:rPr>
                <w:rFonts w:ascii="Arial" w:hAnsi="Arial" w:cs="Arial"/>
                <w:sz w:val="18"/>
                <w:szCs w:val="18"/>
              </w:rPr>
            </w:pPr>
            <w:r w:rsidRPr="004066E1">
              <w:rPr>
                <w:rFonts w:ascii="Arial" w:hAnsi="Arial" w:cs="Arial"/>
                <w:position w:val="-2"/>
                <w:sz w:val="18"/>
                <w:szCs w:val="18"/>
                <w:shd w:val="clear" w:color="auto" w:fill="D1D1D1"/>
              </w:rPr>
              <w:t>(izrecno je potrebno imenovati vodjo izva</w:t>
            </w:r>
            <w:r>
              <w:rPr>
                <w:rFonts w:ascii="Arial" w:hAnsi="Arial" w:cs="Arial"/>
                <w:position w:val="-2"/>
                <w:sz w:val="18"/>
                <w:szCs w:val="18"/>
                <w:shd w:val="clear" w:color="auto" w:fill="D1D1D1"/>
              </w:rPr>
              <w:t>j</w:t>
            </w:r>
            <w:r w:rsidRPr="004066E1">
              <w:rPr>
                <w:rFonts w:ascii="Arial" w:hAnsi="Arial" w:cs="Arial"/>
                <w:position w:val="-2"/>
                <w:sz w:val="18"/>
                <w:szCs w:val="18"/>
                <w:shd w:val="clear" w:color="auto" w:fill="D1D1D1"/>
              </w:rPr>
              <w:t>anja storitve)</w:t>
            </w:r>
          </w:p>
        </w:tc>
      </w:tr>
      <w:tr w:rsidR="005C3B04" w:rsidRPr="00C564B6" w14:paraId="60F3A8AE"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C6C2F" w14:textId="77777777" w:rsidR="005C3B04" w:rsidRPr="00C564B6" w:rsidRDefault="004317D5">
            <w:r w:rsidRPr="00C564B6">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0F0D49" w14:textId="77777777" w:rsidR="005C3B04" w:rsidRPr="00C564B6" w:rsidRDefault="004317D5">
            <w:r w:rsidRPr="00C564B6">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D6490" w14:textId="77777777" w:rsidR="005C3B04" w:rsidRPr="00C564B6" w:rsidRDefault="004317D5">
            <w:r w:rsidRPr="00C564B6">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7C73F" w14:textId="77777777" w:rsidR="005C3B04" w:rsidRPr="00C564B6" w:rsidRDefault="004317D5">
            <w:r w:rsidRPr="00C564B6">
              <w:rPr>
                <w:rFonts w:ascii="Arial" w:hAnsi="Arial" w:cs="Arial"/>
                <w:color w:val="000000"/>
                <w:position w:val="-2"/>
                <w:sz w:val="18"/>
                <w:szCs w:val="18"/>
              </w:rPr>
              <w:t> </w:t>
            </w:r>
          </w:p>
        </w:tc>
      </w:tr>
      <w:tr w:rsidR="005C3B04" w:rsidRPr="00C564B6" w14:paraId="68DB1D4F"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9B1185" w14:textId="77777777" w:rsidR="005C3B04" w:rsidRPr="00C564B6" w:rsidRDefault="004317D5">
            <w:r w:rsidRPr="00C564B6">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C1441" w14:textId="77777777" w:rsidR="005C3B04" w:rsidRPr="00C564B6" w:rsidRDefault="004317D5">
            <w:r w:rsidRPr="00C564B6">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A1BBAE" w14:textId="77777777" w:rsidR="005C3B04" w:rsidRPr="00C564B6" w:rsidRDefault="004317D5">
            <w:r w:rsidRPr="00C564B6">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9F9A5" w14:textId="77777777" w:rsidR="005C3B04" w:rsidRPr="00C564B6" w:rsidRDefault="004317D5">
            <w:r w:rsidRPr="00C564B6">
              <w:rPr>
                <w:rFonts w:ascii="Arial" w:hAnsi="Arial" w:cs="Arial"/>
                <w:color w:val="000000"/>
                <w:position w:val="-2"/>
                <w:sz w:val="18"/>
                <w:szCs w:val="18"/>
              </w:rPr>
              <w:t> </w:t>
            </w:r>
          </w:p>
        </w:tc>
      </w:tr>
      <w:tr w:rsidR="005C3B04" w:rsidRPr="00C564B6" w14:paraId="07F99288"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04EE5" w14:textId="77777777" w:rsidR="005C3B04" w:rsidRPr="00C564B6" w:rsidRDefault="004317D5">
            <w:r w:rsidRPr="00C564B6">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DF6FF2" w14:textId="77777777" w:rsidR="005C3B04" w:rsidRPr="00C564B6" w:rsidRDefault="004317D5">
            <w:r w:rsidRPr="00C564B6">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67F11" w14:textId="77777777" w:rsidR="005C3B04" w:rsidRPr="00C564B6" w:rsidRDefault="004317D5">
            <w:r w:rsidRPr="00C564B6">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57516" w14:textId="77777777" w:rsidR="005C3B04" w:rsidRPr="00C564B6" w:rsidRDefault="004317D5">
            <w:r w:rsidRPr="00C564B6">
              <w:rPr>
                <w:rFonts w:ascii="Arial" w:hAnsi="Arial" w:cs="Arial"/>
                <w:color w:val="000000"/>
                <w:position w:val="-2"/>
                <w:sz w:val="18"/>
                <w:szCs w:val="18"/>
              </w:rPr>
              <w:t> </w:t>
            </w:r>
          </w:p>
        </w:tc>
      </w:tr>
      <w:tr w:rsidR="005C3B04" w:rsidRPr="00C564B6" w14:paraId="6B85008C"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70E1A" w14:textId="77777777" w:rsidR="005C3B04" w:rsidRPr="00C564B6" w:rsidRDefault="004317D5">
            <w:r w:rsidRPr="00C564B6">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64B2BE" w14:textId="77777777" w:rsidR="005C3B04" w:rsidRPr="00C564B6" w:rsidRDefault="004317D5">
            <w:r w:rsidRPr="00C564B6">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9FED0" w14:textId="77777777" w:rsidR="005C3B04" w:rsidRPr="00C564B6" w:rsidRDefault="004317D5">
            <w:r w:rsidRPr="00C564B6">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13898" w14:textId="77777777" w:rsidR="005C3B04" w:rsidRPr="00C564B6" w:rsidRDefault="004317D5">
            <w:r w:rsidRPr="00C564B6">
              <w:rPr>
                <w:rFonts w:ascii="Arial" w:hAnsi="Arial" w:cs="Arial"/>
                <w:color w:val="000000"/>
                <w:position w:val="-2"/>
                <w:sz w:val="18"/>
                <w:szCs w:val="18"/>
              </w:rPr>
              <w:t> </w:t>
            </w:r>
          </w:p>
        </w:tc>
      </w:tr>
      <w:tr w:rsidR="005C3B04" w:rsidRPr="00C564B6" w14:paraId="741A4EF0"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2F930" w14:textId="77777777" w:rsidR="005C3B04" w:rsidRPr="00C564B6" w:rsidRDefault="004317D5">
            <w:r w:rsidRPr="00C564B6">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E89DF" w14:textId="77777777" w:rsidR="005C3B04" w:rsidRPr="00C564B6" w:rsidRDefault="004317D5">
            <w:r w:rsidRPr="00C564B6">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BE4EA" w14:textId="77777777" w:rsidR="005C3B04" w:rsidRPr="00C564B6" w:rsidRDefault="004317D5">
            <w:r w:rsidRPr="00C564B6">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9A19F" w14:textId="77777777" w:rsidR="005C3B04" w:rsidRPr="00C564B6" w:rsidRDefault="004317D5">
            <w:r w:rsidRPr="00C564B6">
              <w:rPr>
                <w:rFonts w:ascii="Arial" w:hAnsi="Arial" w:cs="Arial"/>
                <w:color w:val="000000"/>
                <w:position w:val="-2"/>
                <w:sz w:val="18"/>
                <w:szCs w:val="18"/>
              </w:rPr>
              <w:t> </w:t>
            </w:r>
          </w:p>
        </w:tc>
      </w:tr>
      <w:tr w:rsidR="005C3B04" w:rsidRPr="00C564B6" w14:paraId="4C938F67"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348E5" w14:textId="77777777" w:rsidR="005C3B04" w:rsidRPr="00C564B6" w:rsidRDefault="004317D5">
            <w:r w:rsidRPr="00C564B6">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204ED7" w14:textId="77777777" w:rsidR="005C3B04" w:rsidRPr="00C564B6" w:rsidRDefault="004317D5">
            <w:r w:rsidRPr="00C564B6">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7D32D3" w14:textId="77777777" w:rsidR="005C3B04" w:rsidRPr="00C564B6" w:rsidRDefault="004317D5">
            <w:r w:rsidRPr="00C564B6">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137C46" w14:textId="77777777" w:rsidR="005C3B04" w:rsidRPr="00C564B6" w:rsidRDefault="004317D5">
            <w:r w:rsidRPr="00C564B6">
              <w:rPr>
                <w:rFonts w:ascii="Arial" w:hAnsi="Arial" w:cs="Arial"/>
                <w:color w:val="000000"/>
                <w:position w:val="-2"/>
                <w:sz w:val="18"/>
                <w:szCs w:val="18"/>
              </w:rPr>
              <w:t> </w:t>
            </w:r>
          </w:p>
        </w:tc>
      </w:tr>
    </w:tbl>
    <w:p w14:paraId="1AF6136B" w14:textId="2B3D8F74" w:rsidR="006B40F0" w:rsidRDefault="006B40F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Zgoraj navedeni </w:t>
      </w:r>
      <w:r w:rsidR="004066E1">
        <w:rPr>
          <w:rFonts w:ascii="Arial" w:hAnsi="Arial" w:cs="Arial"/>
          <w:color w:val="000000"/>
          <w:sz w:val="18"/>
          <w:szCs w:val="18"/>
        </w:rPr>
        <w:t xml:space="preserve">nominirani kader za </w:t>
      </w:r>
      <w:r>
        <w:rPr>
          <w:rFonts w:ascii="Arial" w:hAnsi="Arial" w:cs="Arial"/>
          <w:color w:val="000000"/>
          <w:sz w:val="18"/>
          <w:szCs w:val="18"/>
        </w:rPr>
        <w:t xml:space="preserve">vodja izvajanja storitve je v </w:t>
      </w:r>
      <w:r w:rsidR="004066E1">
        <w:rPr>
          <w:rFonts w:ascii="Arial" w:hAnsi="Arial" w:cs="Arial"/>
          <w:color w:val="000000"/>
          <w:sz w:val="18"/>
          <w:szCs w:val="18"/>
        </w:rPr>
        <w:t>zahtevanem referenčnem obdobju kot vodja izvedbe storitev nastopal pri sledečih referenčnih projektih:</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1"/>
        <w:gridCol w:w="2018"/>
        <w:gridCol w:w="1322"/>
        <w:gridCol w:w="1371"/>
        <w:gridCol w:w="1158"/>
        <w:gridCol w:w="1253"/>
      </w:tblGrid>
      <w:tr w:rsidR="004066E1" w:rsidRPr="00C564B6" w14:paraId="07AECA31" w14:textId="77777777" w:rsidTr="00ED65A2">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5B83CD" w14:textId="77777777" w:rsidR="004066E1" w:rsidRPr="00DE1687" w:rsidRDefault="004066E1" w:rsidP="00ED65A2">
            <w:pPr>
              <w:jc w:val="center"/>
              <w:rPr>
                <w:sz w:val="18"/>
                <w:szCs w:val="18"/>
              </w:rPr>
            </w:pPr>
            <w:r w:rsidRPr="00DE1687">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DC0BDE" w14:textId="77777777" w:rsidR="004066E1" w:rsidRPr="00DE1687" w:rsidRDefault="004066E1" w:rsidP="00ED65A2">
            <w:pPr>
              <w:jc w:val="center"/>
              <w:rPr>
                <w:sz w:val="18"/>
                <w:szCs w:val="18"/>
              </w:rPr>
            </w:pPr>
            <w:r w:rsidRPr="00DE1687">
              <w:rPr>
                <w:rFonts w:ascii="Arial" w:hAnsi="Arial" w:cs="Arial"/>
                <w:b/>
                <w:bCs/>
                <w:color w:val="000000"/>
                <w:position w:val="-2"/>
                <w:sz w:val="18"/>
                <w:szCs w:val="18"/>
                <w:shd w:val="clear" w:color="auto" w:fill="CCCCCC"/>
              </w:rPr>
              <w:t>Naročnik</w:t>
            </w:r>
            <w:r w:rsidRPr="00DE1687">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2C0068F" w14:textId="77777777" w:rsidR="004066E1" w:rsidRPr="00DE1687" w:rsidRDefault="004066E1" w:rsidP="00ED65A2">
            <w:pPr>
              <w:shd w:val="clear" w:color="auto" w:fill="CCCCCC"/>
              <w:spacing w:before="135" w:after="135"/>
              <w:jc w:val="center"/>
              <w:textAlignment w:val="center"/>
              <w:rPr>
                <w:rFonts w:ascii="Arial" w:hAnsi="Arial" w:cs="Arial"/>
                <w:b/>
                <w:bCs/>
                <w:color w:val="000000"/>
                <w:position w:val="-2"/>
                <w:sz w:val="18"/>
                <w:szCs w:val="18"/>
                <w:shd w:val="clear" w:color="auto" w:fill="CCCCCC"/>
              </w:rPr>
            </w:pPr>
            <w:r w:rsidRPr="00DE1687">
              <w:rPr>
                <w:rFonts w:ascii="Arial" w:hAnsi="Arial" w:cs="Arial"/>
                <w:b/>
                <w:bCs/>
                <w:color w:val="000000"/>
                <w:position w:val="-2"/>
                <w:sz w:val="18"/>
                <w:szCs w:val="18"/>
                <w:shd w:val="clear" w:color="auto" w:fill="CCCCCC"/>
              </w:rPr>
              <w:t>Predmet</w:t>
            </w:r>
            <w:r w:rsidRPr="00DE1687">
              <w:rPr>
                <w:rFonts w:cs="Arial"/>
                <w:b/>
                <w:bCs/>
                <w:color w:val="000000"/>
                <w:position w:val="-2"/>
                <w:sz w:val="18"/>
                <w:szCs w:val="18"/>
                <w:shd w:val="clear" w:color="auto" w:fill="CCCCCC"/>
              </w:rPr>
              <w:t xml:space="preserve"> </w:t>
            </w:r>
            <w:r w:rsidRPr="00DE1687">
              <w:rPr>
                <w:rFonts w:ascii="Arial" w:hAnsi="Arial" w:cs="Arial"/>
                <w:b/>
                <w:bCs/>
                <w:color w:val="000000"/>
                <w:position w:val="-2"/>
                <w:sz w:val="18"/>
                <w:szCs w:val="18"/>
                <w:shd w:val="clear" w:color="auto" w:fill="CCCCCC"/>
              </w:rPr>
              <w:t>pogodbe</w:t>
            </w:r>
          </w:p>
          <w:p w14:paraId="0BC87DA9" w14:textId="77777777" w:rsidR="004066E1" w:rsidRPr="00DE1687" w:rsidRDefault="004066E1" w:rsidP="00ED65A2">
            <w:pPr>
              <w:shd w:val="clear" w:color="auto" w:fill="CCCCCC"/>
              <w:spacing w:before="135" w:after="135"/>
              <w:jc w:val="center"/>
              <w:textAlignment w:val="center"/>
              <w:rPr>
                <w:sz w:val="18"/>
                <w:szCs w:val="18"/>
              </w:rPr>
            </w:pPr>
            <w:r w:rsidRPr="00DE1687">
              <w:rPr>
                <w:rFonts w:ascii="Arial" w:hAnsi="Arial"/>
                <w:sz w:val="18"/>
                <w:szCs w:val="18"/>
              </w:rPr>
              <w:t>(ponudnik navede ali je izvajal storitve praznjenja greznic in/ali odvoza blata iz malih komunalnih čistilnih naprav</w:t>
            </w:r>
            <w:r>
              <w:rPr>
                <w:rFonts w:ascii="Arial" w:hAnsi="Arial"/>
                <w:sz w:val="18"/>
                <w:szCs w:val="18"/>
              </w:rPr>
              <w:t xml:space="preserve"> in obdobje za katerega je izvajal navedene storitve</w:t>
            </w:r>
            <w:r w:rsidRPr="00DE1687">
              <w:rPr>
                <w:rFonts w:ascii="Arial" w:hAnsi="Arial"/>
                <w:sz w:val="18"/>
                <w:szCs w:val="18"/>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896A7A" w14:textId="77777777" w:rsidR="004066E1" w:rsidRPr="00DE1687" w:rsidRDefault="004066E1" w:rsidP="00ED65A2">
            <w:pPr>
              <w:jc w:val="center"/>
              <w:rPr>
                <w:sz w:val="18"/>
                <w:szCs w:val="18"/>
              </w:rPr>
            </w:pPr>
            <w:r w:rsidRPr="00DE1687">
              <w:rPr>
                <w:rFonts w:ascii="Arial" w:hAnsi="Arial" w:cs="Arial"/>
                <w:b/>
                <w:bCs/>
                <w:color w:val="000000"/>
                <w:position w:val="-2"/>
                <w:sz w:val="18"/>
                <w:szCs w:val="18"/>
                <w:shd w:val="clear" w:color="auto" w:fill="CCCCCC"/>
              </w:rPr>
              <w:t>Čas realizacije</w:t>
            </w:r>
            <w:r w:rsidRPr="00DE1687">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3C698FF" w14:textId="77777777" w:rsidR="004066E1" w:rsidRPr="00DE1687" w:rsidRDefault="004066E1" w:rsidP="00ED65A2">
            <w:pPr>
              <w:jc w:val="center"/>
              <w:rPr>
                <w:sz w:val="18"/>
                <w:szCs w:val="18"/>
              </w:rPr>
            </w:pPr>
            <w:r w:rsidRPr="00DE1687">
              <w:rPr>
                <w:rFonts w:ascii="Arial" w:hAnsi="Arial" w:cs="Arial"/>
                <w:b/>
                <w:bCs/>
                <w:color w:val="000000"/>
                <w:position w:val="-2"/>
                <w:sz w:val="18"/>
                <w:szCs w:val="18"/>
                <w:shd w:val="clear" w:color="auto" w:fill="CCCCCC"/>
              </w:rPr>
              <w:t>Pogodbeni znesek</w:t>
            </w:r>
            <w:r w:rsidRPr="00DE1687">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4E83DD7" w14:textId="77777777" w:rsidR="004066E1" w:rsidRPr="00DE1687" w:rsidRDefault="004066E1" w:rsidP="00ED65A2">
            <w:pPr>
              <w:jc w:val="center"/>
              <w:rPr>
                <w:sz w:val="18"/>
                <w:szCs w:val="18"/>
              </w:rPr>
            </w:pPr>
            <w:r w:rsidRPr="00DE1687">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C99145C" w14:textId="77777777" w:rsidR="004066E1" w:rsidRPr="00DE1687" w:rsidRDefault="004066E1" w:rsidP="00ED65A2">
            <w:pPr>
              <w:jc w:val="center"/>
              <w:rPr>
                <w:sz w:val="18"/>
                <w:szCs w:val="18"/>
              </w:rPr>
            </w:pPr>
            <w:r w:rsidRPr="00DE1687">
              <w:rPr>
                <w:rFonts w:ascii="Arial" w:hAnsi="Arial" w:cs="Arial"/>
                <w:b/>
                <w:bCs/>
                <w:color w:val="000000"/>
                <w:position w:val="-2"/>
                <w:sz w:val="18"/>
                <w:szCs w:val="18"/>
                <w:shd w:val="clear" w:color="auto" w:fill="CCCCCC"/>
              </w:rPr>
              <w:t>Kontaktna oseba pri naročniku</w:t>
            </w:r>
            <w:r w:rsidRPr="00DE1687">
              <w:rPr>
                <w:rFonts w:ascii="Arial" w:hAnsi="Arial" w:cs="Arial"/>
                <w:b/>
                <w:bCs/>
                <w:color w:val="000000"/>
                <w:position w:val="-2"/>
                <w:sz w:val="18"/>
                <w:szCs w:val="18"/>
                <w:shd w:val="clear" w:color="auto" w:fill="CCCCCC"/>
              </w:rPr>
              <w:br/>
              <w:t>(ime in priimek ter telefon in e-mail)</w:t>
            </w:r>
          </w:p>
        </w:tc>
      </w:tr>
      <w:tr w:rsidR="004066E1" w:rsidRPr="00C564B6" w14:paraId="6CA97400" w14:textId="77777777" w:rsidTr="00ED65A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8F7930" w14:textId="77777777" w:rsidR="004066E1" w:rsidRPr="00C564B6" w:rsidRDefault="004066E1" w:rsidP="00ED65A2">
            <w:r w:rsidRPr="00C564B6">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2919E7" w14:textId="77777777" w:rsidR="004066E1" w:rsidRPr="00C564B6" w:rsidRDefault="004066E1" w:rsidP="00ED65A2">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3893C" w14:textId="77777777" w:rsidR="004066E1" w:rsidRPr="00C564B6" w:rsidRDefault="004066E1" w:rsidP="00ED65A2">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4A63B" w14:textId="77777777" w:rsidR="004066E1" w:rsidRPr="00C564B6" w:rsidRDefault="004066E1" w:rsidP="00ED65A2">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A9DA55" w14:textId="77777777" w:rsidR="004066E1" w:rsidRPr="00C564B6" w:rsidRDefault="004066E1" w:rsidP="00ED65A2">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29D1DD" w14:textId="77777777" w:rsidR="004066E1" w:rsidRPr="00C564B6" w:rsidRDefault="004066E1" w:rsidP="00ED65A2">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4BCBE" w14:textId="77777777" w:rsidR="004066E1" w:rsidRPr="00C564B6" w:rsidRDefault="004066E1" w:rsidP="00ED65A2">
            <w:r w:rsidRPr="00C564B6">
              <w:rPr>
                <w:rFonts w:ascii="Arial" w:hAnsi="Arial" w:cs="Arial"/>
                <w:color w:val="000000"/>
                <w:position w:val="-2"/>
                <w:sz w:val="18"/>
                <w:szCs w:val="18"/>
              </w:rPr>
              <w:t> </w:t>
            </w:r>
          </w:p>
        </w:tc>
      </w:tr>
      <w:tr w:rsidR="004066E1" w:rsidRPr="00C564B6" w14:paraId="672F315D" w14:textId="77777777" w:rsidTr="00ED65A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41FEF" w14:textId="77777777" w:rsidR="004066E1" w:rsidRPr="00C564B6" w:rsidRDefault="004066E1" w:rsidP="00ED65A2">
            <w:r w:rsidRPr="00C564B6">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D9D815" w14:textId="77777777" w:rsidR="004066E1" w:rsidRPr="00C564B6" w:rsidRDefault="004066E1" w:rsidP="00ED65A2">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4389AC" w14:textId="77777777" w:rsidR="004066E1" w:rsidRPr="00C564B6" w:rsidRDefault="004066E1" w:rsidP="00ED65A2">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588D7" w14:textId="77777777" w:rsidR="004066E1" w:rsidRPr="00C564B6" w:rsidRDefault="004066E1" w:rsidP="00ED65A2">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F7586" w14:textId="77777777" w:rsidR="004066E1" w:rsidRPr="00C564B6" w:rsidRDefault="004066E1" w:rsidP="00ED65A2">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C7237" w14:textId="77777777" w:rsidR="004066E1" w:rsidRPr="00C564B6" w:rsidRDefault="004066E1" w:rsidP="00ED65A2">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68E55" w14:textId="77777777" w:rsidR="004066E1" w:rsidRPr="00C564B6" w:rsidRDefault="004066E1" w:rsidP="00ED65A2">
            <w:r w:rsidRPr="00C564B6">
              <w:rPr>
                <w:rFonts w:ascii="Arial" w:hAnsi="Arial" w:cs="Arial"/>
                <w:color w:val="000000"/>
                <w:position w:val="-2"/>
                <w:sz w:val="18"/>
                <w:szCs w:val="18"/>
              </w:rPr>
              <w:t> </w:t>
            </w:r>
          </w:p>
        </w:tc>
      </w:tr>
      <w:tr w:rsidR="004066E1" w:rsidRPr="00C564B6" w14:paraId="5E351BCF" w14:textId="77777777" w:rsidTr="00ED65A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859880" w14:textId="77777777" w:rsidR="004066E1" w:rsidRPr="00C564B6" w:rsidRDefault="004066E1" w:rsidP="00ED65A2">
            <w:r w:rsidRPr="00C564B6">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82690" w14:textId="77777777" w:rsidR="004066E1" w:rsidRPr="00C564B6" w:rsidRDefault="004066E1" w:rsidP="00ED65A2">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C47C3" w14:textId="77777777" w:rsidR="004066E1" w:rsidRPr="00C564B6" w:rsidRDefault="004066E1" w:rsidP="00ED65A2">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CA01CC" w14:textId="77777777" w:rsidR="004066E1" w:rsidRPr="00C564B6" w:rsidRDefault="004066E1" w:rsidP="00ED65A2">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3AFA0" w14:textId="77777777" w:rsidR="004066E1" w:rsidRPr="00C564B6" w:rsidRDefault="004066E1" w:rsidP="00ED65A2">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54FA9" w14:textId="77777777" w:rsidR="004066E1" w:rsidRPr="00C564B6" w:rsidRDefault="004066E1" w:rsidP="00ED65A2">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DEB9F" w14:textId="77777777" w:rsidR="004066E1" w:rsidRPr="00C564B6" w:rsidRDefault="004066E1" w:rsidP="00ED65A2">
            <w:r w:rsidRPr="00C564B6">
              <w:rPr>
                <w:rFonts w:ascii="Arial" w:hAnsi="Arial" w:cs="Arial"/>
                <w:color w:val="000000"/>
                <w:position w:val="-2"/>
                <w:sz w:val="18"/>
                <w:szCs w:val="18"/>
              </w:rPr>
              <w:t> </w:t>
            </w:r>
          </w:p>
        </w:tc>
      </w:tr>
    </w:tbl>
    <w:p w14:paraId="13EC5A80" w14:textId="73B531F9" w:rsidR="006B40F0" w:rsidRDefault="006B40F0">
      <w:pPr>
        <w:spacing w:before="225" w:after="225" w:line="240" w:lineRule="auto"/>
        <w:jc w:val="both"/>
        <w:rPr>
          <w:rFonts w:ascii="Arial" w:hAnsi="Arial" w:cs="Arial"/>
          <w:color w:val="000000"/>
          <w:sz w:val="18"/>
          <w:szCs w:val="18"/>
        </w:rPr>
      </w:pPr>
    </w:p>
    <w:p w14:paraId="094B1FB0" w14:textId="28BB2B3C" w:rsidR="004066E1" w:rsidRDefault="004066E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Prav tako izjavljamo, da imamo na razpolago in bomo imeli na razpolago ves čas za katerega se sklepa pogodba o izvedbi storitev tudi </w:t>
      </w:r>
      <w:r w:rsidR="00492F6F">
        <w:rPr>
          <w:rFonts w:ascii="Arial" w:hAnsi="Arial" w:cs="Arial"/>
          <w:color w:val="000000"/>
          <w:sz w:val="18"/>
          <w:szCs w:val="18"/>
        </w:rPr>
        <w:t xml:space="preserve">ustrezno tehnično </w:t>
      </w:r>
      <w:r>
        <w:rPr>
          <w:rFonts w:ascii="Arial" w:hAnsi="Arial" w:cs="Arial"/>
          <w:color w:val="000000"/>
          <w:sz w:val="18"/>
          <w:szCs w:val="18"/>
        </w:rPr>
        <w:t>mehanizacijo</w:t>
      </w:r>
      <w:r w:rsidR="00492F6F">
        <w:rPr>
          <w:rFonts w:ascii="Arial" w:hAnsi="Arial" w:cs="Arial"/>
          <w:color w:val="000000"/>
          <w:sz w:val="18"/>
          <w:szCs w:val="18"/>
        </w:rPr>
        <w:t xml:space="preserve"> za izvajanje storitev, ki so predmet naročila. Dodatno v zvezi  zahtevano tehnično mehanizacijo izjavljamo, da razpolagamo z najmanj:</w:t>
      </w:r>
    </w:p>
    <w:tbl>
      <w:tblPr>
        <w:tblStyle w:val="NormalTablePHPDOCX"/>
        <w:tblW w:w="0" w:type="auto"/>
        <w:tblLook w:val="04A0" w:firstRow="1" w:lastRow="0" w:firstColumn="1" w:lastColumn="0" w:noHBand="0" w:noVBand="1"/>
      </w:tblPr>
      <w:tblGrid>
        <w:gridCol w:w="9070"/>
      </w:tblGrid>
      <w:tr w:rsidR="00492F6F" w:rsidRPr="00C564B6" w14:paraId="4F5470E5" w14:textId="77777777" w:rsidTr="00ED65A2">
        <w:tc>
          <w:tcPr>
            <w:tcW w:w="0" w:type="auto"/>
            <w:tcMar>
              <w:top w:w="0" w:type="auto"/>
              <w:bottom w:w="0" w:type="auto"/>
            </w:tcMar>
          </w:tcPr>
          <w:p w14:paraId="2BB81042" w14:textId="77777777" w:rsidR="00492F6F" w:rsidRPr="00C564B6" w:rsidRDefault="00492F6F" w:rsidP="004317D5">
            <w:pPr>
              <w:numPr>
                <w:ilvl w:val="0"/>
                <w:numId w:val="2"/>
              </w:numPr>
              <w:jc w:val="both"/>
              <w:rPr>
                <w:rFonts w:ascii="Arial" w:hAnsi="Arial" w:cs="Arial"/>
                <w:color w:val="000000"/>
                <w:sz w:val="18"/>
                <w:szCs w:val="18"/>
              </w:rPr>
            </w:pPr>
            <w:r w:rsidRPr="00C564B6">
              <w:rPr>
                <w:rFonts w:ascii="Arial" w:hAnsi="Arial" w:cs="Arial"/>
                <w:color w:val="000000"/>
                <w:position w:val="-2"/>
                <w:sz w:val="18"/>
                <w:szCs w:val="18"/>
              </w:rPr>
              <w:t xml:space="preserve">enim tehnično brezhibnim cestnim vozilom, ki zadovoljuje standarde SIS EN 55012, DIN 30728 in DIN 700061, ki je skladno z zahtevami Pravilnika o varnosti strojev (Uradni list RS, št. 25/06, 75/08, 66/10, 17/11, 74/11) (CE oznaka in izjava o skladnosti), z nadgradnjo za praznjenje iz greznic in odvoz blata iz malih </w:t>
            </w:r>
            <w:r w:rsidRPr="00C564B6">
              <w:rPr>
                <w:rFonts w:ascii="Arial" w:hAnsi="Arial" w:cs="Arial"/>
                <w:color w:val="000000"/>
                <w:position w:val="-2"/>
                <w:sz w:val="18"/>
                <w:szCs w:val="18"/>
              </w:rPr>
              <w:lastRenderedPageBreak/>
              <w:t>komunalnih čistilnih naprav ter čiščenje z vodo pod visokim vodnim pritiskom; nadgradnja mora vključevati dva vsebnika za odpadno vodo oziroma blato volumna najmanj 7 m3 in vsebnik za vodo volumna najmanj 1 m3, z vso potrebno opremo za dostop do greznic oziroma malih komunalnih čistilnih naprav ter njihovo praznjenje in čiščenje (najmanj visokotlačno črpalko za čiščenje z vodo in cevjo dolžine najmanj 50 m z vso potrebno opremo, vakuumsko črpalko za praznjenje greznic, ki se višinsko nahajajo do 10 m pod nivojem dostopne poti, sesalno cevjo DN 100 dolžine najmanj 60 m), z vso potrebno opremo in</w:t>
            </w:r>
          </w:p>
        </w:tc>
      </w:tr>
    </w:tbl>
    <w:p w14:paraId="757BCE84" w14:textId="77777777" w:rsidR="00492F6F" w:rsidRPr="00C564B6" w:rsidRDefault="00492F6F" w:rsidP="00492F6F">
      <w:pPr>
        <w:jc w:val="both"/>
      </w:pPr>
    </w:p>
    <w:tbl>
      <w:tblPr>
        <w:tblStyle w:val="NormalTablePHPDOCX"/>
        <w:tblW w:w="0" w:type="auto"/>
        <w:tblLook w:val="04A0" w:firstRow="1" w:lastRow="0" w:firstColumn="1" w:lastColumn="0" w:noHBand="0" w:noVBand="1"/>
      </w:tblPr>
      <w:tblGrid>
        <w:gridCol w:w="9070"/>
      </w:tblGrid>
      <w:tr w:rsidR="00492F6F" w:rsidRPr="00C564B6" w14:paraId="27D15A7E" w14:textId="77777777" w:rsidTr="00ED65A2">
        <w:trPr>
          <w:trHeight w:val="82"/>
        </w:trPr>
        <w:tc>
          <w:tcPr>
            <w:tcW w:w="0" w:type="auto"/>
            <w:tcMar>
              <w:top w:w="0" w:type="auto"/>
              <w:bottom w:w="0" w:type="auto"/>
            </w:tcMar>
          </w:tcPr>
          <w:p w14:paraId="29AE892D" w14:textId="77777777" w:rsidR="00492F6F" w:rsidRPr="00C564B6" w:rsidRDefault="00492F6F" w:rsidP="004317D5">
            <w:pPr>
              <w:numPr>
                <w:ilvl w:val="0"/>
                <w:numId w:val="2"/>
              </w:numPr>
              <w:jc w:val="both"/>
              <w:rPr>
                <w:rFonts w:ascii="Arial" w:hAnsi="Arial" w:cs="Arial"/>
                <w:color w:val="000000"/>
                <w:sz w:val="18"/>
                <w:szCs w:val="18"/>
              </w:rPr>
            </w:pPr>
            <w:r w:rsidRPr="00C564B6">
              <w:rPr>
                <w:rFonts w:ascii="Arial" w:hAnsi="Arial" w:cs="Arial"/>
                <w:color w:val="000000"/>
                <w:position w:val="-2"/>
                <w:sz w:val="18"/>
                <w:szCs w:val="18"/>
              </w:rPr>
              <w:t>enim tehnično brezhibnim cestnim vozilom, prirejenim za praznjenje greznic in odvoz blata iz malih komunalnih čistilnih naprav iz planinskih koč in drugih lokacij, ki niso dostopna z vozilom iz prve alineje. Vozilo mora biti opremljeno z vso potrebno opremo za izvajanje praznjenja greznic in odvoza blata iz malih komunalnih čistilnih naprav ter čiščenje z vodo.</w:t>
            </w:r>
          </w:p>
        </w:tc>
      </w:tr>
    </w:tbl>
    <w:p w14:paraId="2F765A64" w14:textId="138C613E" w:rsidR="00492F6F" w:rsidRDefault="00492F6F">
      <w:pPr>
        <w:spacing w:before="225" w:after="225" w:line="240" w:lineRule="auto"/>
        <w:jc w:val="both"/>
        <w:rPr>
          <w:rFonts w:ascii="Arial" w:hAnsi="Arial" w:cs="Arial"/>
          <w:color w:val="000000"/>
          <w:sz w:val="18"/>
          <w:szCs w:val="18"/>
        </w:rPr>
      </w:pPr>
      <w:r>
        <w:rPr>
          <w:rFonts w:ascii="Arial" w:hAnsi="Arial" w:cs="Arial"/>
          <w:color w:val="000000"/>
          <w:sz w:val="18"/>
          <w:szCs w:val="18"/>
        </w:rPr>
        <w:t>V nadaljevanju navajamo specifikacije posameznega vozila, za katera kot prilogo predmetnemu obrazcu prilagamo tudi:</w:t>
      </w:r>
    </w:p>
    <w:p w14:paraId="0B7B3203" w14:textId="6559EE4E" w:rsidR="00492F6F" w:rsidRDefault="00492F6F" w:rsidP="004317D5">
      <w:pPr>
        <w:pStyle w:val="ListParagraph"/>
        <w:numPr>
          <w:ilvl w:val="0"/>
          <w:numId w:val="38"/>
        </w:numPr>
        <w:spacing w:before="225" w:after="225" w:line="240" w:lineRule="auto"/>
        <w:jc w:val="both"/>
        <w:rPr>
          <w:rFonts w:ascii="Arial" w:hAnsi="Arial" w:cs="Arial"/>
          <w:color w:val="000000"/>
          <w:sz w:val="18"/>
          <w:szCs w:val="18"/>
        </w:rPr>
      </w:pPr>
      <w:r>
        <w:rPr>
          <w:rFonts w:ascii="Arial" w:hAnsi="Arial" w:cs="Arial"/>
          <w:color w:val="000000"/>
          <w:sz w:val="18"/>
          <w:szCs w:val="18"/>
        </w:rPr>
        <w:t>tehnično dokumentacijo proizvajalca vozila,</w:t>
      </w:r>
    </w:p>
    <w:p w14:paraId="46181681" w14:textId="0AE01CAC" w:rsidR="00492F6F" w:rsidRDefault="00492F6F" w:rsidP="004317D5">
      <w:pPr>
        <w:pStyle w:val="ListParagraph"/>
        <w:numPr>
          <w:ilvl w:val="0"/>
          <w:numId w:val="38"/>
        </w:numPr>
        <w:spacing w:before="225" w:after="225" w:line="240" w:lineRule="auto"/>
        <w:jc w:val="both"/>
        <w:rPr>
          <w:rFonts w:ascii="Arial" w:hAnsi="Arial" w:cs="Arial"/>
          <w:color w:val="000000"/>
          <w:sz w:val="18"/>
          <w:szCs w:val="18"/>
        </w:rPr>
      </w:pPr>
      <w:r>
        <w:rPr>
          <w:rFonts w:ascii="Arial" w:hAnsi="Arial" w:cs="Arial"/>
          <w:color w:val="000000"/>
          <w:sz w:val="18"/>
          <w:szCs w:val="18"/>
        </w:rPr>
        <w:t>veljavna prometna dovoljenja in</w:t>
      </w:r>
    </w:p>
    <w:p w14:paraId="52B8A390" w14:textId="3DDF9163" w:rsidR="00492F6F" w:rsidRPr="00492F6F" w:rsidRDefault="00492F6F" w:rsidP="004317D5">
      <w:pPr>
        <w:pStyle w:val="ListParagraph"/>
        <w:numPr>
          <w:ilvl w:val="0"/>
          <w:numId w:val="38"/>
        </w:numPr>
        <w:spacing w:before="225" w:after="225" w:line="240" w:lineRule="auto"/>
        <w:jc w:val="both"/>
        <w:rPr>
          <w:rFonts w:ascii="Arial" w:hAnsi="Arial" w:cs="Arial"/>
          <w:color w:val="000000"/>
          <w:sz w:val="18"/>
          <w:szCs w:val="18"/>
        </w:rPr>
      </w:pPr>
      <w:r>
        <w:rPr>
          <w:rFonts w:ascii="Arial" w:hAnsi="Arial" w:cs="Arial"/>
          <w:color w:val="000000"/>
          <w:sz w:val="18"/>
          <w:szCs w:val="18"/>
        </w:rPr>
        <w:t>potrdila o homologaciji.</w:t>
      </w:r>
    </w:p>
    <w:p w14:paraId="3220E01A" w14:textId="209BAF6E" w:rsidR="00492F6F" w:rsidRDefault="00492F6F" w:rsidP="00492F6F">
      <w:pPr>
        <w:jc w:val="both"/>
        <w:rPr>
          <w:rFonts w:ascii="Arial" w:hAnsi="Arial" w:cs="Arial"/>
          <w:b/>
          <w:sz w:val="18"/>
          <w:szCs w:val="18"/>
        </w:rPr>
      </w:pPr>
      <w:r>
        <w:rPr>
          <w:rFonts w:ascii="Arial" w:hAnsi="Arial" w:cs="Arial"/>
          <w:b/>
          <w:sz w:val="18"/>
          <w:szCs w:val="18"/>
        </w:rPr>
        <w:t>SPECIFIKACIJE VOZILA:</w:t>
      </w:r>
    </w:p>
    <w:p w14:paraId="0FA5C31D" w14:textId="685ED959" w:rsidR="00492F6F" w:rsidRDefault="00492F6F" w:rsidP="00492F6F">
      <w:pPr>
        <w:jc w:val="both"/>
        <w:rPr>
          <w:rFonts w:ascii="Arial" w:hAnsi="Arial" w:cs="Arial"/>
          <w:b/>
          <w:sz w:val="18"/>
          <w:szCs w:val="18"/>
        </w:rPr>
      </w:pPr>
      <w:r>
        <w:rPr>
          <w:rFonts w:ascii="Arial" w:hAnsi="Arial" w:cs="Arial"/>
          <w:b/>
          <w:sz w:val="18"/>
          <w:szCs w:val="18"/>
        </w:rPr>
        <w:t>Vozilo z nad</w:t>
      </w:r>
      <w:r w:rsidR="00797543">
        <w:rPr>
          <w:rFonts w:ascii="Arial" w:hAnsi="Arial" w:cs="Arial"/>
          <w:b/>
          <w:sz w:val="18"/>
          <w:szCs w:val="18"/>
        </w:rPr>
        <w:t>gradnjo</w:t>
      </w:r>
      <w:r>
        <w:rPr>
          <w:rFonts w:ascii="Arial" w:hAnsi="Arial" w:cs="Arial"/>
          <w:b/>
          <w:sz w:val="18"/>
          <w:szCs w:val="18"/>
        </w:rPr>
        <w:t xml:space="preserve"> za </w:t>
      </w:r>
      <w:r w:rsidRPr="00492F6F">
        <w:rPr>
          <w:rFonts w:ascii="Arial" w:hAnsi="Arial" w:cs="Arial"/>
          <w:b/>
          <w:sz w:val="18"/>
          <w:szCs w:val="18"/>
        </w:rPr>
        <w:t>praznjenje iz greznic in odvoz blata iz malih komunalnih čistilnih naprav ter čiščenje z vodo pod visokim vodnim pritiskom</w:t>
      </w:r>
    </w:p>
    <w:tbl>
      <w:tblPr>
        <w:tblStyle w:val="TableGrid"/>
        <w:tblW w:w="0" w:type="auto"/>
        <w:tblLook w:val="04A0" w:firstRow="1" w:lastRow="0" w:firstColumn="1" w:lastColumn="0" w:noHBand="0" w:noVBand="1"/>
      </w:tblPr>
      <w:tblGrid>
        <w:gridCol w:w="4557"/>
        <w:gridCol w:w="4503"/>
      </w:tblGrid>
      <w:tr w:rsidR="00797543" w14:paraId="0E80FC8A" w14:textId="77777777" w:rsidTr="00797543">
        <w:tc>
          <w:tcPr>
            <w:tcW w:w="4643" w:type="dxa"/>
            <w:tcBorders>
              <w:bottom w:val="single" w:sz="4" w:space="0" w:color="auto"/>
            </w:tcBorders>
            <w:shd w:val="clear" w:color="auto" w:fill="BFBFBF" w:themeFill="background1" w:themeFillShade="BF"/>
          </w:tcPr>
          <w:p w14:paraId="1BC50485" w14:textId="22D27527" w:rsidR="00797543" w:rsidRDefault="00797543" w:rsidP="00797543">
            <w:pPr>
              <w:spacing w:before="120" w:after="120" w:line="276" w:lineRule="auto"/>
              <w:jc w:val="both"/>
              <w:rPr>
                <w:rFonts w:ascii="Arial" w:hAnsi="Arial" w:cs="Arial"/>
                <w:b/>
                <w:sz w:val="18"/>
                <w:szCs w:val="18"/>
              </w:rPr>
            </w:pPr>
            <w:r>
              <w:rPr>
                <w:rFonts w:ascii="Arial" w:hAnsi="Arial" w:cs="Arial"/>
                <w:b/>
                <w:sz w:val="18"/>
                <w:szCs w:val="18"/>
              </w:rPr>
              <w:t>Tip in znamka vozila:</w:t>
            </w:r>
          </w:p>
        </w:tc>
        <w:tc>
          <w:tcPr>
            <w:tcW w:w="4643" w:type="dxa"/>
            <w:tcBorders>
              <w:bottom w:val="single" w:sz="4" w:space="0" w:color="auto"/>
            </w:tcBorders>
          </w:tcPr>
          <w:p w14:paraId="704B296C" w14:textId="77777777" w:rsidR="00797543" w:rsidRDefault="00797543" w:rsidP="00797543">
            <w:pPr>
              <w:spacing w:before="120" w:after="120" w:line="276" w:lineRule="auto"/>
              <w:jc w:val="both"/>
              <w:rPr>
                <w:rFonts w:ascii="Arial" w:hAnsi="Arial" w:cs="Arial"/>
                <w:b/>
                <w:sz w:val="18"/>
                <w:szCs w:val="18"/>
              </w:rPr>
            </w:pPr>
          </w:p>
        </w:tc>
      </w:tr>
      <w:tr w:rsidR="00797543" w14:paraId="72E2311A" w14:textId="77777777" w:rsidTr="00797543">
        <w:tc>
          <w:tcPr>
            <w:tcW w:w="9286" w:type="dxa"/>
            <w:gridSpan w:val="2"/>
            <w:shd w:val="clear" w:color="auto" w:fill="BFBFBF" w:themeFill="background1" w:themeFillShade="BF"/>
          </w:tcPr>
          <w:p w14:paraId="0B1655B1" w14:textId="3E57AFBD" w:rsidR="00797543" w:rsidRDefault="00797543" w:rsidP="00797543">
            <w:pPr>
              <w:spacing w:before="120" w:after="120" w:line="276" w:lineRule="auto"/>
              <w:jc w:val="center"/>
              <w:rPr>
                <w:rFonts w:ascii="Arial" w:hAnsi="Arial" w:cs="Arial"/>
                <w:b/>
                <w:sz w:val="18"/>
                <w:szCs w:val="18"/>
              </w:rPr>
            </w:pPr>
            <w:r>
              <w:rPr>
                <w:rFonts w:ascii="Arial" w:hAnsi="Arial" w:cs="Arial"/>
                <w:b/>
                <w:sz w:val="18"/>
                <w:szCs w:val="18"/>
              </w:rPr>
              <w:t>Izpolnjevanje tehničnih zahtev naročnika</w:t>
            </w:r>
          </w:p>
        </w:tc>
      </w:tr>
      <w:tr w:rsidR="00797543" w14:paraId="765D95E9" w14:textId="77777777" w:rsidTr="00797543">
        <w:tc>
          <w:tcPr>
            <w:tcW w:w="4643" w:type="dxa"/>
            <w:vAlign w:val="center"/>
          </w:tcPr>
          <w:p w14:paraId="6A82AF6C" w14:textId="098CBB6A" w:rsidR="00797543" w:rsidRPr="00797543" w:rsidRDefault="00797543" w:rsidP="00797543">
            <w:pPr>
              <w:spacing w:before="120" w:after="120" w:line="276" w:lineRule="auto"/>
              <w:jc w:val="center"/>
              <w:rPr>
                <w:rFonts w:ascii="Arial" w:hAnsi="Arial" w:cs="Arial"/>
                <w:bCs/>
                <w:sz w:val="18"/>
                <w:szCs w:val="18"/>
              </w:rPr>
            </w:pPr>
            <w:r w:rsidRPr="00797543">
              <w:rPr>
                <w:rFonts w:ascii="Arial" w:hAnsi="Arial" w:cs="Arial"/>
                <w:bCs/>
                <w:sz w:val="18"/>
                <w:szCs w:val="18"/>
              </w:rPr>
              <w:t>Vozilo zadovoljuje standarde SIS EN 55012, DIN 30728 in DIN 700061</w:t>
            </w:r>
          </w:p>
        </w:tc>
        <w:tc>
          <w:tcPr>
            <w:tcW w:w="4643" w:type="dxa"/>
            <w:vAlign w:val="center"/>
          </w:tcPr>
          <w:p w14:paraId="3290C18A" w14:textId="4BE74032" w:rsidR="00797543" w:rsidRDefault="00797543" w:rsidP="00797543">
            <w:pPr>
              <w:spacing w:before="120" w:after="120" w:line="276" w:lineRule="auto"/>
              <w:jc w:val="center"/>
              <w:rPr>
                <w:rFonts w:ascii="Arial" w:hAnsi="Arial" w:cs="Arial"/>
                <w:b/>
                <w:sz w:val="18"/>
                <w:szCs w:val="18"/>
              </w:rPr>
            </w:pPr>
            <w:r>
              <w:rPr>
                <w:rFonts w:ascii="Arial" w:hAnsi="Arial" w:cs="Arial"/>
                <w:b/>
                <w:sz w:val="18"/>
                <w:szCs w:val="18"/>
              </w:rPr>
              <w:t>DA  /  NE</w:t>
            </w:r>
          </w:p>
        </w:tc>
      </w:tr>
      <w:tr w:rsidR="00797543" w14:paraId="5D36E3A7" w14:textId="77777777" w:rsidTr="00797543">
        <w:tc>
          <w:tcPr>
            <w:tcW w:w="4643" w:type="dxa"/>
            <w:vAlign w:val="center"/>
          </w:tcPr>
          <w:p w14:paraId="7F4CF01F" w14:textId="100E8F26" w:rsidR="00797543" w:rsidRPr="00797543" w:rsidRDefault="00797543" w:rsidP="00797543">
            <w:pPr>
              <w:spacing w:before="120" w:after="120" w:line="276" w:lineRule="auto"/>
              <w:jc w:val="center"/>
              <w:rPr>
                <w:rFonts w:ascii="Arial" w:hAnsi="Arial" w:cs="Arial"/>
                <w:bCs/>
                <w:sz w:val="18"/>
                <w:szCs w:val="18"/>
              </w:rPr>
            </w:pPr>
            <w:r w:rsidRPr="00797543">
              <w:rPr>
                <w:rFonts w:ascii="Arial" w:hAnsi="Arial" w:cs="Arial"/>
                <w:bCs/>
                <w:sz w:val="18"/>
                <w:szCs w:val="18"/>
              </w:rPr>
              <w:t xml:space="preserve">Vozilo ima nadgradnjo </w:t>
            </w:r>
            <w:r w:rsidRPr="00C564B6">
              <w:rPr>
                <w:rFonts w:ascii="Arial" w:hAnsi="Arial" w:cs="Arial"/>
                <w:color w:val="000000"/>
                <w:position w:val="-2"/>
                <w:sz w:val="18"/>
                <w:szCs w:val="18"/>
              </w:rPr>
              <w:t>za praznjenje iz greznic in odvoz blata iz malih komunalnih čistilnih naprav ter čiščenje z vodo pod visokim vodnim pritiskom</w:t>
            </w:r>
          </w:p>
        </w:tc>
        <w:tc>
          <w:tcPr>
            <w:tcW w:w="4643" w:type="dxa"/>
            <w:vAlign w:val="center"/>
          </w:tcPr>
          <w:p w14:paraId="45A4C56E" w14:textId="40FBF072" w:rsidR="00797543" w:rsidRDefault="00797543" w:rsidP="00797543">
            <w:pPr>
              <w:spacing w:before="120" w:after="120" w:line="276" w:lineRule="auto"/>
              <w:jc w:val="center"/>
              <w:rPr>
                <w:rFonts w:ascii="Arial" w:hAnsi="Arial" w:cs="Arial"/>
                <w:b/>
                <w:sz w:val="18"/>
                <w:szCs w:val="18"/>
              </w:rPr>
            </w:pPr>
            <w:r>
              <w:rPr>
                <w:rFonts w:ascii="Arial" w:hAnsi="Arial" w:cs="Arial"/>
                <w:b/>
                <w:sz w:val="18"/>
                <w:szCs w:val="18"/>
              </w:rPr>
              <w:t>DA  /  NE</w:t>
            </w:r>
          </w:p>
        </w:tc>
      </w:tr>
      <w:tr w:rsidR="00797543" w14:paraId="6F84B2D5" w14:textId="77777777" w:rsidTr="00797543">
        <w:tc>
          <w:tcPr>
            <w:tcW w:w="4643" w:type="dxa"/>
            <w:vAlign w:val="center"/>
          </w:tcPr>
          <w:p w14:paraId="3A0418A1" w14:textId="61D6CDD0" w:rsidR="00797543" w:rsidRDefault="008B520B" w:rsidP="00797543">
            <w:pPr>
              <w:spacing w:before="120" w:after="120" w:line="276" w:lineRule="auto"/>
              <w:jc w:val="center"/>
              <w:rPr>
                <w:rFonts w:ascii="Arial" w:hAnsi="Arial" w:cs="Arial"/>
                <w:b/>
                <w:sz w:val="18"/>
                <w:szCs w:val="18"/>
              </w:rPr>
            </w:pPr>
            <w:r>
              <w:rPr>
                <w:rFonts w:ascii="Arial" w:hAnsi="Arial" w:cs="Arial"/>
                <w:color w:val="000000"/>
                <w:position w:val="-2"/>
                <w:sz w:val="18"/>
                <w:szCs w:val="18"/>
              </w:rPr>
              <w:t>N</w:t>
            </w:r>
            <w:r w:rsidRPr="00C564B6">
              <w:rPr>
                <w:rFonts w:ascii="Arial" w:hAnsi="Arial" w:cs="Arial"/>
                <w:color w:val="000000"/>
                <w:position w:val="-2"/>
                <w:sz w:val="18"/>
                <w:szCs w:val="18"/>
              </w:rPr>
              <w:t xml:space="preserve">adgradnja </w:t>
            </w:r>
            <w:r>
              <w:rPr>
                <w:rFonts w:ascii="Arial" w:hAnsi="Arial" w:cs="Arial"/>
                <w:color w:val="000000"/>
                <w:position w:val="-2"/>
                <w:sz w:val="18"/>
                <w:szCs w:val="18"/>
              </w:rPr>
              <w:t xml:space="preserve">vključuje </w:t>
            </w:r>
            <w:r w:rsidRPr="00C564B6">
              <w:rPr>
                <w:rFonts w:ascii="Arial" w:hAnsi="Arial" w:cs="Arial"/>
                <w:color w:val="000000"/>
                <w:position w:val="-2"/>
                <w:sz w:val="18"/>
                <w:szCs w:val="18"/>
              </w:rPr>
              <w:t>dva vsebnika za odpadno vodo oziroma blato volumna najmanj 7 m3 in vsebnik za vodo volumna najmanj 1 m3</w:t>
            </w:r>
          </w:p>
        </w:tc>
        <w:tc>
          <w:tcPr>
            <w:tcW w:w="4643" w:type="dxa"/>
            <w:vAlign w:val="center"/>
          </w:tcPr>
          <w:p w14:paraId="4A31B1F4" w14:textId="1C441F68" w:rsidR="00797543" w:rsidRDefault="00797543" w:rsidP="00797543">
            <w:pPr>
              <w:spacing w:before="120" w:after="120" w:line="276" w:lineRule="auto"/>
              <w:jc w:val="center"/>
              <w:rPr>
                <w:rFonts w:ascii="Arial" w:hAnsi="Arial" w:cs="Arial"/>
                <w:b/>
                <w:sz w:val="18"/>
                <w:szCs w:val="18"/>
              </w:rPr>
            </w:pPr>
            <w:r>
              <w:rPr>
                <w:rFonts w:ascii="Arial" w:hAnsi="Arial" w:cs="Arial"/>
                <w:b/>
                <w:sz w:val="18"/>
                <w:szCs w:val="18"/>
              </w:rPr>
              <w:t>DA  /  NE</w:t>
            </w:r>
          </w:p>
        </w:tc>
      </w:tr>
      <w:tr w:rsidR="00797543" w14:paraId="79D3B16A" w14:textId="77777777" w:rsidTr="00797543">
        <w:tc>
          <w:tcPr>
            <w:tcW w:w="4643" w:type="dxa"/>
            <w:vAlign w:val="center"/>
          </w:tcPr>
          <w:p w14:paraId="65027C6E" w14:textId="715B4240" w:rsidR="00797543" w:rsidRDefault="008B520B" w:rsidP="00797543">
            <w:pPr>
              <w:spacing w:before="120" w:after="120" w:line="276" w:lineRule="auto"/>
              <w:jc w:val="center"/>
              <w:rPr>
                <w:rFonts w:ascii="Arial" w:hAnsi="Arial" w:cs="Arial"/>
                <w:b/>
                <w:sz w:val="18"/>
                <w:szCs w:val="18"/>
              </w:rPr>
            </w:pPr>
            <w:r>
              <w:rPr>
                <w:rFonts w:ascii="Arial" w:hAnsi="Arial" w:cs="Arial"/>
                <w:color w:val="000000"/>
                <w:position w:val="-2"/>
                <w:sz w:val="18"/>
                <w:szCs w:val="18"/>
              </w:rPr>
              <w:t xml:space="preserve">Vozilo ima </w:t>
            </w:r>
            <w:r w:rsidRPr="00C564B6">
              <w:rPr>
                <w:rFonts w:ascii="Arial" w:hAnsi="Arial" w:cs="Arial"/>
                <w:color w:val="000000"/>
                <w:position w:val="-2"/>
                <w:sz w:val="18"/>
                <w:szCs w:val="18"/>
              </w:rPr>
              <w:t>vso potrebno opremo za dostop do greznic oziroma malih komunalnih čistilnih naprav ter njihovo praznjenje in čiščenje (najmanj visokotlačno črpalko za čiščenje z vodo in cevjo dolžine najmanj 50 m z vso potrebno opremo</w:t>
            </w:r>
          </w:p>
        </w:tc>
        <w:tc>
          <w:tcPr>
            <w:tcW w:w="4643" w:type="dxa"/>
            <w:vAlign w:val="center"/>
          </w:tcPr>
          <w:p w14:paraId="2B6C6E64" w14:textId="7C759206" w:rsidR="00797543" w:rsidRDefault="00797543" w:rsidP="00797543">
            <w:pPr>
              <w:spacing w:before="120" w:after="120" w:line="276" w:lineRule="auto"/>
              <w:jc w:val="center"/>
              <w:rPr>
                <w:rFonts w:ascii="Arial" w:hAnsi="Arial" w:cs="Arial"/>
                <w:b/>
                <w:sz w:val="18"/>
                <w:szCs w:val="18"/>
              </w:rPr>
            </w:pPr>
            <w:r>
              <w:rPr>
                <w:rFonts w:ascii="Arial" w:hAnsi="Arial" w:cs="Arial"/>
                <w:b/>
                <w:sz w:val="18"/>
                <w:szCs w:val="18"/>
              </w:rPr>
              <w:t>DA  /  NE</w:t>
            </w:r>
          </w:p>
        </w:tc>
      </w:tr>
      <w:tr w:rsidR="00797543" w14:paraId="6D4A8F6A" w14:textId="77777777" w:rsidTr="00797543">
        <w:tc>
          <w:tcPr>
            <w:tcW w:w="4643" w:type="dxa"/>
            <w:vAlign w:val="center"/>
          </w:tcPr>
          <w:p w14:paraId="60D9D7EC" w14:textId="09DB98D0" w:rsidR="00797543" w:rsidRPr="008B520B" w:rsidRDefault="008B520B" w:rsidP="00797543">
            <w:pPr>
              <w:spacing w:before="120" w:after="120" w:line="276" w:lineRule="auto"/>
              <w:jc w:val="center"/>
              <w:rPr>
                <w:rFonts w:ascii="Arial" w:hAnsi="Arial" w:cs="Arial"/>
                <w:bCs/>
                <w:sz w:val="18"/>
                <w:szCs w:val="18"/>
              </w:rPr>
            </w:pPr>
            <w:r>
              <w:rPr>
                <w:rFonts w:ascii="Arial" w:hAnsi="Arial" w:cs="Arial"/>
                <w:bCs/>
                <w:color w:val="000000"/>
                <w:position w:val="-2"/>
                <w:sz w:val="18"/>
                <w:szCs w:val="18"/>
              </w:rPr>
              <w:t xml:space="preserve">Vozilo ima </w:t>
            </w:r>
            <w:r w:rsidRPr="008B520B">
              <w:rPr>
                <w:rFonts w:ascii="Arial" w:hAnsi="Arial" w:cs="Arial"/>
                <w:bCs/>
                <w:color w:val="000000"/>
                <w:position w:val="-2"/>
                <w:sz w:val="18"/>
                <w:szCs w:val="18"/>
              </w:rPr>
              <w:t>vakuumsko črpalko za praznjenje greznic, ki se višinsko nahajajo do 10 m pod nivojem dostopne poti, sesalno cevjo DN 100 dolžine najmanj 60 m)</w:t>
            </w:r>
          </w:p>
        </w:tc>
        <w:tc>
          <w:tcPr>
            <w:tcW w:w="4643" w:type="dxa"/>
            <w:vAlign w:val="center"/>
          </w:tcPr>
          <w:p w14:paraId="203D5DF7" w14:textId="456FE7B1" w:rsidR="00797543" w:rsidRDefault="00797543" w:rsidP="00797543">
            <w:pPr>
              <w:spacing w:before="120" w:after="120" w:line="276" w:lineRule="auto"/>
              <w:jc w:val="center"/>
              <w:rPr>
                <w:rFonts w:ascii="Arial" w:hAnsi="Arial" w:cs="Arial"/>
                <w:b/>
                <w:sz w:val="18"/>
                <w:szCs w:val="18"/>
              </w:rPr>
            </w:pPr>
            <w:r>
              <w:rPr>
                <w:rFonts w:ascii="Arial" w:hAnsi="Arial" w:cs="Arial"/>
                <w:b/>
                <w:sz w:val="18"/>
                <w:szCs w:val="18"/>
              </w:rPr>
              <w:t>DA  /  NE</w:t>
            </w:r>
          </w:p>
        </w:tc>
      </w:tr>
      <w:tr w:rsidR="008B520B" w14:paraId="00CBC5A6" w14:textId="77777777" w:rsidTr="00797543">
        <w:tc>
          <w:tcPr>
            <w:tcW w:w="4643" w:type="dxa"/>
            <w:vAlign w:val="center"/>
          </w:tcPr>
          <w:p w14:paraId="0E5B30D5" w14:textId="3B880F61" w:rsidR="008B520B" w:rsidRDefault="008B520B" w:rsidP="00797543">
            <w:pPr>
              <w:spacing w:before="120" w:after="120"/>
              <w:jc w:val="center"/>
              <w:rPr>
                <w:rFonts w:ascii="Arial" w:hAnsi="Arial" w:cs="Arial"/>
                <w:bCs/>
                <w:color w:val="000000"/>
                <w:position w:val="-2"/>
                <w:sz w:val="18"/>
                <w:szCs w:val="18"/>
              </w:rPr>
            </w:pPr>
            <w:r>
              <w:rPr>
                <w:rFonts w:ascii="Arial" w:hAnsi="Arial" w:cs="Arial"/>
                <w:bCs/>
                <w:color w:val="000000"/>
                <w:position w:val="-2"/>
                <w:sz w:val="18"/>
                <w:szCs w:val="18"/>
              </w:rPr>
              <w:t>Vozilo je v lastništvu ponudnika (partnerja/podizvajalca)</w:t>
            </w:r>
          </w:p>
        </w:tc>
        <w:tc>
          <w:tcPr>
            <w:tcW w:w="4643" w:type="dxa"/>
            <w:vAlign w:val="center"/>
          </w:tcPr>
          <w:p w14:paraId="5B6D07A9" w14:textId="5BC39557" w:rsidR="008B520B" w:rsidRDefault="008B520B" w:rsidP="00797543">
            <w:pPr>
              <w:spacing w:before="120" w:after="120"/>
              <w:jc w:val="center"/>
              <w:rPr>
                <w:rFonts w:ascii="Arial" w:hAnsi="Arial" w:cs="Arial"/>
                <w:b/>
                <w:sz w:val="18"/>
                <w:szCs w:val="18"/>
              </w:rPr>
            </w:pPr>
            <w:r>
              <w:rPr>
                <w:rFonts w:ascii="Arial" w:hAnsi="Arial" w:cs="Arial"/>
                <w:b/>
                <w:sz w:val="18"/>
                <w:szCs w:val="18"/>
              </w:rPr>
              <w:t>DA  /  NE</w:t>
            </w:r>
          </w:p>
        </w:tc>
      </w:tr>
    </w:tbl>
    <w:p w14:paraId="54949268" w14:textId="62C172A6" w:rsidR="00492F6F" w:rsidRDefault="00492F6F" w:rsidP="00492F6F">
      <w:pPr>
        <w:jc w:val="both"/>
        <w:rPr>
          <w:rFonts w:ascii="Arial" w:hAnsi="Arial" w:cs="Arial"/>
          <w:b/>
          <w:sz w:val="18"/>
          <w:szCs w:val="18"/>
        </w:rPr>
      </w:pPr>
    </w:p>
    <w:p w14:paraId="32584676" w14:textId="7F93F5E1" w:rsidR="00492F6F" w:rsidRDefault="00492F6F" w:rsidP="00492F6F">
      <w:pPr>
        <w:jc w:val="both"/>
        <w:rPr>
          <w:rFonts w:ascii="Arial" w:hAnsi="Arial" w:cs="Arial"/>
          <w:b/>
          <w:sz w:val="18"/>
          <w:szCs w:val="18"/>
        </w:rPr>
      </w:pPr>
    </w:p>
    <w:p w14:paraId="6A4CB0D9" w14:textId="77777777" w:rsidR="00492F6F" w:rsidRDefault="00492F6F" w:rsidP="00492F6F">
      <w:pPr>
        <w:jc w:val="both"/>
        <w:rPr>
          <w:rFonts w:ascii="Arial" w:hAnsi="Arial" w:cs="Arial"/>
          <w:b/>
          <w:sz w:val="18"/>
          <w:szCs w:val="18"/>
        </w:rPr>
      </w:pPr>
    </w:p>
    <w:p w14:paraId="7F4BD78F" w14:textId="5FB06920" w:rsidR="008B520B" w:rsidRDefault="008B520B" w:rsidP="008B520B">
      <w:pPr>
        <w:jc w:val="both"/>
        <w:rPr>
          <w:rFonts w:ascii="Arial" w:hAnsi="Arial" w:cs="Arial"/>
          <w:b/>
          <w:sz w:val="18"/>
          <w:szCs w:val="18"/>
        </w:rPr>
      </w:pPr>
      <w:r>
        <w:rPr>
          <w:rFonts w:ascii="Arial" w:hAnsi="Arial" w:cs="Arial"/>
          <w:b/>
          <w:sz w:val="18"/>
          <w:szCs w:val="18"/>
        </w:rPr>
        <w:lastRenderedPageBreak/>
        <w:t xml:space="preserve">Vozilo </w:t>
      </w:r>
      <w:r w:rsidRPr="008B520B">
        <w:rPr>
          <w:rFonts w:ascii="Arial" w:hAnsi="Arial" w:cs="Arial"/>
          <w:b/>
          <w:sz w:val="18"/>
          <w:szCs w:val="18"/>
        </w:rPr>
        <w:t>prirejen</w:t>
      </w:r>
      <w:r>
        <w:rPr>
          <w:rFonts w:ascii="Arial" w:hAnsi="Arial" w:cs="Arial"/>
          <w:b/>
          <w:sz w:val="18"/>
          <w:szCs w:val="18"/>
        </w:rPr>
        <w:t>o</w:t>
      </w:r>
      <w:r w:rsidRPr="008B520B">
        <w:rPr>
          <w:rFonts w:ascii="Arial" w:hAnsi="Arial" w:cs="Arial"/>
          <w:b/>
          <w:sz w:val="18"/>
          <w:szCs w:val="18"/>
        </w:rPr>
        <w:t xml:space="preserve"> za praznjenje greznic in odvoz blata iz malih komunalnih čistilnih naprav iz planinskih koč in drugih lokacij</w:t>
      </w:r>
    </w:p>
    <w:tbl>
      <w:tblPr>
        <w:tblStyle w:val="TableGrid"/>
        <w:tblW w:w="0" w:type="auto"/>
        <w:tblLook w:val="04A0" w:firstRow="1" w:lastRow="0" w:firstColumn="1" w:lastColumn="0" w:noHBand="0" w:noVBand="1"/>
      </w:tblPr>
      <w:tblGrid>
        <w:gridCol w:w="4557"/>
        <w:gridCol w:w="4503"/>
      </w:tblGrid>
      <w:tr w:rsidR="008B520B" w14:paraId="0AAC7DF8" w14:textId="77777777" w:rsidTr="00ED65A2">
        <w:tc>
          <w:tcPr>
            <w:tcW w:w="4643" w:type="dxa"/>
            <w:tcBorders>
              <w:bottom w:val="single" w:sz="4" w:space="0" w:color="auto"/>
            </w:tcBorders>
            <w:shd w:val="clear" w:color="auto" w:fill="BFBFBF" w:themeFill="background1" w:themeFillShade="BF"/>
          </w:tcPr>
          <w:p w14:paraId="1B997DB1" w14:textId="77777777" w:rsidR="008B520B" w:rsidRDefault="008B520B" w:rsidP="00ED65A2">
            <w:pPr>
              <w:spacing w:before="120" w:after="120" w:line="276" w:lineRule="auto"/>
              <w:jc w:val="both"/>
              <w:rPr>
                <w:rFonts w:ascii="Arial" w:hAnsi="Arial" w:cs="Arial"/>
                <w:b/>
                <w:sz w:val="18"/>
                <w:szCs w:val="18"/>
              </w:rPr>
            </w:pPr>
            <w:r>
              <w:rPr>
                <w:rFonts w:ascii="Arial" w:hAnsi="Arial" w:cs="Arial"/>
                <w:b/>
                <w:sz w:val="18"/>
                <w:szCs w:val="18"/>
              </w:rPr>
              <w:t>Tip in znamka vozila:</w:t>
            </w:r>
          </w:p>
        </w:tc>
        <w:tc>
          <w:tcPr>
            <w:tcW w:w="4643" w:type="dxa"/>
            <w:tcBorders>
              <w:bottom w:val="single" w:sz="4" w:space="0" w:color="auto"/>
            </w:tcBorders>
          </w:tcPr>
          <w:p w14:paraId="6A77A2C6" w14:textId="77777777" w:rsidR="008B520B" w:rsidRDefault="008B520B" w:rsidP="00ED65A2">
            <w:pPr>
              <w:spacing w:before="120" w:after="120" w:line="276" w:lineRule="auto"/>
              <w:jc w:val="both"/>
              <w:rPr>
                <w:rFonts w:ascii="Arial" w:hAnsi="Arial" w:cs="Arial"/>
                <w:b/>
                <w:sz w:val="18"/>
                <w:szCs w:val="18"/>
              </w:rPr>
            </w:pPr>
          </w:p>
        </w:tc>
      </w:tr>
      <w:tr w:rsidR="008B520B" w14:paraId="5FB3E17C" w14:textId="77777777" w:rsidTr="00ED65A2">
        <w:tc>
          <w:tcPr>
            <w:tcW w:w="9286" w:type="dxa"/>
            <w:gridSpan w:val="2"/>
            <w:shd w:val="clear" w:color="auto" w:fill="BFBFBF" w:themeFill="background1" w:themeFillShade="BF"/>
          </w:tcPr>
          <w:p w14:paraId="1669461F" w14:textId="77777777" w:rsidR="008B520B" w:rsidRDefault="008B520B" w:rsidP="00ED65A2">
            <w:pPr>
              <w:spacing w:before="120" w:after="120" w:line="276" w:lineRule="auto"/>
              <w:jc w:val="center"/>
              <w:rPr>
                <w:rFonts w:ascii="Arial" w:hAnsi="Arial" w:cs="Arial"/>
                <w:b/>
                <w:sz w:val="18"/>
                <w:szCs w:val="18"/>
              </w:rPr>
            </w:pPr>
            <w:r>
              <w:rPr>
                <w:rFonts w:ascii="Arial" w:hAnsi="Arial" w:cs="Arial"/>
                <w:b/>
                <w:sz w:val="18"/>
                <w:szCs w:val="18"/>
              </w:rPr>
              <w:t>Izpolnjevanje tehničnih zahtev naročnika</w:t>
            </w:r>
          </w:p>
        </w:tc>
      </w:tr>
      <w:tr w:rsidR="008B520B" w14:paraId="6B269DAD" w14:textId="77777777" w:rsidTr="00ED65A2">
        <w:tc>
          <w:tcPr>
            <w:tcW w:w="4643" w:type="dxa"/>
            <w:vAlign w:val="center"/>
          </w:tcPr>
          <w:p w14:paraId="12DE442A" w14:textId="2C51354B" w:rsidR="008B520B" w:rsidRPr="00797543" w:rsidRDefault="008B520B" w:rsidP="00ED65A2">
            <w:pPr>
              <w:spacing w:before="120" w:after="120" w:line="276" w:lineRule="auto"/>
              <w:jc w:val="center"/>
              <w:rPr>
                <w:rFonts w:ascii="Arial" w:hAnsi="Arial" w:cs="Arial"/>
                <w:bCs/>
                <w:sz w:val="18"/>
                <w:szCs w:val="18"/>
              </w:rPr>
            </w:pPr>
            <w:r>
              <w:rPr>
                <w:rFonts w:ascii="Arial" w:hAnsi="Arial" w:cs="Arial"/>
                <w:bCs/>
                <w:sz w:val="18"/>
                <w:szCs w:val="18"/>
              </w:rPr>
              <w:t xml:space="preserve">Vozilo je prirejeno za </w:t>
            </w:r>
            <w:r w:rsidRPr="008B520B">
              <w:rPr>
                <w:rFonts w:ascii="Arial" w:hAnsi="Arial" w:cs="Arial"/>
                <w:bCs/>
                <w:sz w:val="18"/>
                <w:szCs w:val="18"/>
              </w:rPr>
              <w:t>praznjenje greznic in odvoz blata iz malih komunalnih čistilnih naprav iz planinskih koč in drugih lokacij</w:t>
            </w:r>
            <w:r>
              <w:rPr>
                <w:rFonts w:ascii="Arial" w:hAnsi="Arial" w:cs="Arial"/>
                <w:bCs/>
                <w:sz w:val="18"/>
                <w:szCs w:val="18"/>
              </w:rPr>
              <w:t>, kjer tega ni mogoče izvajati z vozilom iz prejšnje razpredelnice</w:t>
            </w:r>
          </w:p>
        </w:tc>
        <w:tc>
          <w:tcPr>
            <w:tcW w:w="4643" w:type="dxa"/>
            <w:vAlign w:val="center"/>
          </w:tcPr>
          <w:p w14:paraId="73E9CB3B" w14:textId="77777777" w:rsidR="008B520B" w:rsidRDefault="008B520B" w:rsidP="00ED65A2">
            <w:pPr>
              <w:spacing w:before="120" w:after="120" w:line="276" w:lineRule="auto"/>
              <w:jc w:val="center"/>
              <w:rPr>
                <w:rFonts w:ascii="Arial" w:hAnsi="Arial" w:cs="Arial"/>
                <w:b/>
                <w:sz w:val="18"/>
                <w:szCs w:val="18"/>
              </w:rPr>
            </w:pPr>
            <w:r>
              <w:rPr>
                <w:rFonts w:ascii="Arial" w:hAnsi="Arial" w:cs="Arial"/>
                <w:b/>
                <w:sz w:val="18"/>
                <w:szCs w:val="18"/>
              </w:rPr>
              <w:t>DA  /  NE</w:t>
            </w:r>
          </w:p>
        </w:tc>
      </w:tr>
      <w:tr w:rsidR="008B520B" w14:paraId="0445419C" w14:textId="77777777" w:rsidTr="00ED65A2">
        <w:tc>
          <w:tcPr>
            <w:tcW w:w="4643" w:type="dxa"/>
            <w:vAlign w:val="center"/>
          </w:tcPr>
          <w:p w14:paraId="437BF0CE" w14:textId="68B97133" w:rsidR="008B520B" w:rsidRPr="00797543" w:rsidRDefault="008B520B" w:rsidP="00ED65A2">
            <w:pPr>
              <w:spacing w:before="120" w:after="120" w:line="276" w:lineRule="auto"/>
              <w:jc w:val="center"/>
              <w:rPr>
                <w:rFonts w:ascii="Arial" w:hAnsi="Arial" w:cs="Arial"/>
                <w:bCs/>
                <w:sz w:val="18"/>
                <w:szCs w:val="18"/>
              </w:rPr>
            </w:pPr>
            <w:r w:rsidRPr="00C564B6">
              <w:rPr>
                <w:rFonts w:ascii="Arial" w:hAnsi="Arial" w:cs="Arial"/>
                <w:color w:val="000000"/>
                <w:position w:val="-2"/>
                <w:sz w:val="18"/>
                <w:szCs w:val="18"/>
              </w:rPr>
              <w:t xml:space="preserve">Vozilo </w:t>
            </w:r>
            <w:r>
              <w:rPr>
                <w:rFonts w:ascii="Arial" w:hAnsi="Arial" w:cs="Arial"/>
                <w:color w:val="000000"/>
                <w:position w:val="-2"/>
                <w:sz w:val="18"/>
                <w:szCs w:val="18"/>
              </w:rPr>
              <w:t xml:space="preserve">je </w:t>
            </w:r>
            <w:r w:rsidRPr="00C564B6">
              <w:rPr>
                <w:rFonts w:ascii="Arial" w:hAnsi="Arial" w:cs="Arial"/>
                <w:color w:val="000000"/>
                <w:position w:val="-2"/>
                <w:sz w:val="18"/>
                <w:szCs w:val="18"/>
              </w:rPr>
              <w:t>opremljeno z vso potrebno opremo za izvajanje praznjenja greznic in odvoza blata iz malih komunalnih čistilnih naprav ter čiščenje z vodo.</w:t>
            </w:r>
          </w:p>
        </w:tc>
        <w:tc>
          <w:tcPr>
            <w:tcW w:w="4643" w:type="dxa"/>
            <w:vAlign w:val="center"/>
          </w:tcPr>
          <w:p w14:paraId="04D1EB87" w14:textId="77777777" w:rsidR="008B520B" w:rsidRDefault="008B520B" w:rsidP="00ED65A2">
            <w:pPr>
              <w:spacing w:before="120" w:after="120" w:line="276" w:lineRule="auto"/>
              <w:jc w:val="center"/>
              <w:rPr>
                <w:rFonts w:ascii="Arial" w:hAnsi="Arial" w:cs="Arial"/>
                <w:b/>
                <w:sz w:val="18"/>
                <w:szCs w:val="18"/>
              </w:rPr>
            </w:pPr>
            <w:r>
              <w:rPr>
                <w:rFonts w:ascii="Arial" w:hAnsi="Arial" w:cs="Arial"/>
                <w:b/>
                <w:sz w:val="18"/>
                <w:szCs w:val="18"/>
              </w:rPr>
              <w:t>DA  /  NE</w:t>
            </w:r>
          </w:p>
        </w:tc>
      </w:tr>
      <w:tr w:rsidR="008B520B" w14:paraId="343A3991" w14:textId="77777777" w:rsidTr="00ED65A2">
        <w:tc>
          <w:tcPr>
            <w:tcW w:w="4643" w:type="dxa"/>
            <w:vAlign w:val="center"/>
          </w:tcPr>
          <w:p w14:paraId="3CD86742" w14:textId="77777777" w:rsidR="008B520B" w:rsidRDefault="008B520B" w:rsidP="00ED65A2">
            <w:pPr>
              <w:spacing w:before="120" w:after="120"/>
              <w:jc w:val="center"/>
              <w:rPr>
                <w:rFonts w:ascii="Arial" w:hAnsi="Arial" w:cs="Arial"/>
                <w:bCs/>
                <w:color w:val="000000"/>
                <w:position w:val="-2"/>
                <w:sz w:val="18"/>
                <w:szCs w:val="18"/>
              </w:rPr>
            </w:pPr>
            <w:r>
              <w:rPr>
                <w:rFonts w:ascii="Arial" w:hAnsi="Arial" w:cs="Arial"/>
                <w:bCs/>
                <w:color w:val="000000"/>
                <w:position w:val="-2"/>
                <w:sz w:val="18"/>
                <w:szCs w:val="18"/>
              </w:rPr>
              <w:t>Vozilo je v lastništvu ponudnika (partnerja/podizvajalca)</w:t>
            </w:r>
          </w:p>
        </w:tc>
        <w:tc>
          <w:tcPr>
            <w:tcW w:w="4643" w:type="dxa"/>
            <w:vAlign w:val="center"/>
          </w:tcPr>
          <w:p w14:paraId="54FE20B9" w14:textId="77777777" w:rsidR="008B520B" w:rsidRDefault="008B520B" w:rsidP="00ED65A2">
            <w:pPr>
              <w:spacing w:before="120" w:after="120"/>
              <w:jc w:val="center"/>
              <w:rPr>
                <w:rFonts w:ascii="Arial" w:hAnsi="Arial" w:cs="Arial"/>
                <w:b/>
                <w:sz w:val="18"/>
                <w:szCs w:val="18"/>
              </w:rPr>
            </w:pPr>
            <w:r>
              <w:rPr>
                <w:rFonts w:ascii="Arial" w:hAnsi="Arial" w:cs="Arial"/>
                <w:b/>
                <w:sz w:val="18"/>
                <w:szCs w:val="18"/>
              </w:rPr>
              <w:t>DA  /  NE</w:t>
            </w:r>
          </w:p>
        </w:tc>
      </w:tr>
    </w:tbl>
    <w:p w14:paraId="2C1ED78F" w14:textId="77777777" w:rsidR="00492F6F" w:rsidRDefault="00492F6F" w:rsidP="00492F6F">
      <w:pPr>
        <w:jc w:val="both"/>
        <w:rPr>
          <w:rFonts w:ascii="Arial" w:hAnsi="Arial" w:cs="Arial"/>
          <w:b/>
          <w:sz w:val="18"/>
          <w:szCs w:val="18"/>
        </w:rPr>
      </w:pPr>
    </w:p>
    <w:p w14:paraId="65B7AC4F" w14:textId="3B1321C9" w:rsidR="00492F6F" w:rsidRDefault="00492F6F" w:rsidP="00492F6F">
      <w:pPr>
        <w:jc w:val="both"/>
        <w:rPr>
          <w:rFonts w:ascii="Arial" w:hAnsi="Arial" w:cs="Arial"/>
          <w:b/>
          <w:sz w:val="18"/>
          <w:szCs w:val="18"/>
        </w:rPr>
      </w:pPr>
      <w:r w:rsidRPr="00EA2473">
        <w:rPr>
          <w:rFonts w:ascii="Arial" w:hAnsi="Arial" w:cs="Arial"/>
          <w:b/>
          <w:sz w:val="18"/>
          <w:szCs w:val="18"/>
        </w:rPr>
        <w:t xml:space="preserve">SEZNAM </w:t>
      </w:r>
      <w:r w:rsidR="008B520B">
        <w:rPr>
          <w:rFonts w:ascii="Arial" w:hAnsi="Arial" w:cs="Arial"/>
          <w:b/>
          <w:sz w:val="18"/>
          <w:szCs w:val="18"/>
        </w:rPr>
        <w:t xml:space="preserve">OSTALE MEHANIZACIJE </w:t>
      </w:r>
    </w:p>
    <w:tbl>
      <w:tblPr>
        <w:tblStyle w:val="NormalTablePHPDOCX"/>
        <w:tblW w:w="4961" w:type="pct"/>
        <w:tblInd w:w="108" w:type="dxa"/>
        <w:tblLook w:val="04A0" w:firstRow="1" w:lastRow="0" w:firstColumn="1" w:lastColumn="0" w:noHBand="0" w:noVBand="1"/>
      </w:tblPr>
      <w:tblGrid>
        <w:gridCol w:w="3407"/>
        <w:gridCol w:w="1686"/>
        <w:gridCol w:w="1937"/>
        <w:gridCol w:w="1953"/>
      </w:tblGrid>
      <w:tr w:rsidR="008B520B" w14:paraId="1BDAEC07" w14:textId="77777777" w:rsidTr="008B520B">
        <w:tc>
          <w:tcPr>
            <w:tcW w:w="352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525A4377" w14:textId="6C727AE9" w:rsidR="008B520B" w:rsidRPr="00EA2473" w:rsidRDefault="008B520B" w:rsidP="00ED65A2">
            <w:pPr>
              <w:jc w:val="center"/>
              <w:rPr>
                <w:b/>
              </w:rPr>
            </w:pPr>
            <w:r>
              <w:rPr>
                <w:rFonts w:ascii="Arial" w:hAnsi="Arial" w:cs="Arial"/>
                <w:b/>
                <w:color w:val="000000"/>
                <w:position w:val="-2"/>
                <w:sz w:val="18"/>
                <w:szCs w:val="18"/>
              </w:rPr>
              <w:t>Vrsta (namen) opreme</w:t>
            </w:r>
          </w:p>
        </w:tc>
        <w:tc>
          <w:tcPr>
            <w:tcW w:w="172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6BDB143B" w14:textId="4B190D75" w:rsidR="008B520B" w:rsidRPr="00EA2473" w:rsidRDefault="008B520B" w:rsidP="00ED65A2">
            <w:pPr>
              <w:jc w:val="center"/>
              <w:rPr>
                <w:rFonts w:ascii="Arial" w:hAnsi="Arial" w:cs="Arial"/>
                <w:b/>
                <w:color w:val="000000"/>
                <w:position w:val="-2"/>
                <w:sz w:val="18"/>
                <w:szCs w:val="18"/>
              </w:rPr>
            </w:pPr>
            <w:r>
              <w:rPr>
                <w:rFonts w:ascii="Arial" w:hAnsi="Arial" w:cs="Arial"/>
                <w:b/>
                <w:color w:val="000000"/>
                <w:position w:val="-2"/>
                <w:sz w:val="18"/>
                <w:szCs w:val="18"/>
              </w:rPr>
              <w:t>Tip opreme</w:t>
            </w:r>
          </w:p>
        </w:tc>
        <w:tc>
          <w:tcPr>
            <w:tcW w:w="198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EA3F9C5" w14:textId="3ECF283F" w:rsidR="008B520B" w:rsidRPr="00EA2473" w:rsidRDefault="008B520B" w:rsidP="00ED65A2">
            <w:pPr>
              <w:jc w:val="center"/>
              <w:rPr>
                <w:rFonts w:ascii="Arial" w:hAnsi="Arial" w:cs="Arial"/>
                <w:b/>
                <w:color w:val="000000"/>
                <w:position w:val="-2"/>
                <w:sz w:val="18"/>
                <w:szCs w:val="18"/>
              </w:rPr>
            </w:pPr>
            <w:r>
              <w:rPr>
                <w:rFonts w:ascii="Arial" w:hAnsi="Arial" w:cs="Arial"/>
                <w:b/>
                <w:color w:val="000000"/>
                <w:position w:val="-2"/>
                <w:sz w:val="18"/>
                <w:szCs w:val="18"/>
              </w:rPr>
              <w:t>Znamka opreme</w:t>
            </w:r>
          </w:p>
        </w:tc>
        <w:tc>
          <w:tcPr>
            <w:tcW w:w="198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3B1C86C" w14:textId="16734AE4" w:rsidR="008B520B" w:rsidRPr="00EA2473" w:rsidRDefault="008B520B" w:rsidP="00ED65A2">
            <w:pPr>
              <w:jc w:val="center"/>
              <w:rPr>
                <w:rFonts w:ascii="Arial" w:hAnsi="Arial" w:cs="Arial"/>
                <w:b/>
                <w:color w:val="000000"/>
                <w:position w:val="-2"/>
                <w:sz w:val="18"/>
                <w:szCs w:val="18"/>
              </w:rPr>
            </w:pPr>
            <w:r>
              <w:rPr>
                <w:rFonts w:ascii="Arial" w:hAnsi="Arial" w:cs="Arial"/>
                <w:b/>
                <w:color w:val="000000"/>
                <w:position w:val="-2"/>
                <w:sz w:val="18"/>
                <w:szCs w:val="18"/>
              </w:rPr>
              <w:t>Oprema je v lastništvu ponudnika / podizvajalca / partnerja</w:t>
            </w:r>
          </w:p>
        </w:tc>
      </w:tr>
      <w:tr w:rsidR="008B520B" w14:paraId="02317A2F" w14:textId="77777777" w:rsidTr="008B520B">
        <w:tc>
          <w:tcPr>
            <w:tcW w:w="352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389D8131" w14:textId="77777777" w:rsidR="008B520B" w:rsidRDefault="008B520B" w:rsidP="00ED65A2">
            <w:pPr>
              <w:jc w:val="center"/>
            </w:pPr>
          </w:p>
        </w:tc>
        <w:tc>
          <w:tcPr>
            <w:tcW w:w="1724" w:type="dxa"/>
            <w:tcBorders>
              <w:top w:val="single" w:sz="6" w:space="0" w:color="000000"/>
              <w:left w:val="single" w:sz="5" w:space="0" w:color="000000"/>
              <w:bottom w:val="single" w:sz="6" w:space="0" w:color="000000"/>
              <w:right w:val="single" w:sz="5" w:space="0" w:color="000000"/>
            </w:tcBorders>
            <w:vAlign w:val="center"/>
          </w:tcPr>
          <w:p w14:paraId="0D71F491" w14:textId="77777777" w:rsidR="008B520B" w:rsidRDefault="008B520B" w:rsidP="00ED65A2">
            <w:pPr>
              <w:jc w:val="center"/>
              <w:rPr>
                <w:rFonts w:ascii="Arial" w:hAnsi="Arial" w:cs="Arial"/>
                <w:color w:val="000000"/>
                <w:position w:val="-2"/>
                <w:sz w:val="18"/>
                <w:szCs w:val="18"/>
              </w:rPr>
            </w:pPr>
          </w:p>
        </w:tc>
        <w:tc>
          <w:tcPr>
            <w:tcW w:w="1985" w:type="dxa"/>
            <w:tcBorders>
              <w:top w:val="single" w:sz="6" w:space="0" w:color="000000"/>
              <w:left w:val="single" w:sz="5" w:space="0" w:color="000000"/>
              <w:bottom w:val="single" w:sz="6" w:space="0" w:color="000000"/>
              <w:right w:val="single" w:sz="5" w:space="0" w:color="000000"/>
            </w:tcBorders>
            <w:vAlign w:val="center"/>
          </w:tcPr>
          <w:p w14:paraId="67C02841" w14:textId="77777777" w:rsidR="008B520B" w:rsidRDefault="008B520B" w:rsidP="00ED65A2">
            <w:pPr>
              <w:jc w:val="center"/>
              <w:rPr>
                <w:rFonts w:ascii="Arial" w:hAnsi="Arial" w:cs="Arial"/>
                <w:color w:val="000000"/>
                <w:position w:val="-2"/>
                <w:sz w:val="18"/>
                <w:szCs w:val="18"/>
              </w:rPr>
            </w:pPr>
          </w:p>
        </w:tc>
        <w:tc>
          <w:tcPr>
            <w:tcW w:w="1984" w:type="dxa"/>
            <w:tcBorders>
              <w:top w:val="single" w:sz="6" w:space="0" w:color="000000"/>
              <w:left w:val="single" w:sz="5" w:space="0" w:color="000000"/>
              <w:bottom w:val="single" w:sz="6" w:space="0" w:color="000000"/>
              <w:right w:val="single" w:sz="5" w:space="0" w:color="000000"/>
            </w:tcBorders>
            <w:vAlign w:val="center"/>
          </w:tcPr>
          <w:p w14:paraId="51D52DB0" w14:textId="74EC5B3E" w:rsidR="008B520B" w:rsidRDefault="008B520B" w:rsidP="00ED65A2">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8B520B" w14:paraId="04CE6B46" w14:textId="77777777" w:rsidTr="008B520B">
        <w:tc>
          <w:tcPr>
            <w:tcW w:w="352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3F28FF77" w14:textId="77777777" w:rsidR="008B520B" w:rsidRDefault="008B520B" w:rsidP="00ED65A2">
            <w:pPr>
              <w:jc w:val="center"/>
            </w:pPr>
          </w:p>
        </w:tc>
        <w:tc>
          <w:tcPr>
            <w:tcW w:w="1724" w:type="dxa"/>
            <w:tcBorders>
              <w:top w:val="single" w:sz="6" w:space="0" w:color="000000"/>
              <w:left w:val="single" w:sz="5" w:space="0" w:color="000000"/>
              <w:bottom w:val="single" w:sz="6" w:space="0" w:color="000000"/>
              <w:right w:val="single" w:sz="5" w:space="0" w:color="000000"/>
            </w:tcBorders>
            <w:vAlign w:val="center"/>
          </w:tcPr>
          <w:p w14:paraId="22DD6063" w14:textId="77777777" w:rsidR="008B520B" w:rsidRDefault="008B520B" w:rsidP="00ED65A2">
            <w:pPr>
              <w:jc w:val="center"/>
              <w:rPr>
                <w:rFonts w:ascii="Arial" w:hAnsi="Arial" w:cs="Arial"/>
                <w:color w:val="000000"/>
                <w:position w:val="-2"/>
                <w:sz w:val="18"/>
                <w:szCs w:val="18"/>
              </w:rPr>
            </w:pPr>
          </w:p>
        </w:tc>
        <w:tc>
          <w:tcPr>
            <w:tcW w:w="1985" w:type="dxa"/>
            <w:tcBorders>
              <w:top w:val="single" w:sz="6" w:space="0" w:color="000000"/>
              <w:left w:val="single" w:sz="5" w:space="0" w:color="000000"/>
              <w:bottom w:val="single" w:sz="6" w:space="0" w:color="000000"/>
              <w:right w:val="single" w:sz="5" w:space="0" w:color="000000"/>
            </w:tcBorders>
            <w:vAlign w:val="center"/>
          </w:tcPr>
          <w:p w14:paraId="21C76C84" w14:textId="77777777" w:rsidR="008B520B" w:rsidRDefault="008B520B" w:rsidP="00ED65A2">
            <w:pPr>
              <w:jc w:val="center"/>
              <w:rPr>
                <w:rFonts w:ascii="Arial" w:hAnsi="Arial" w:cs="Arial"/>
                <w:color w:val="000000"/>
                <w:position w:val="-2"/>
                <w:sz w:val="18"/>
                <w:szCs w:val="18"/>
              </w:rPr>
            </w:pPr>
          </w:p>
        </w:tc>
        <w:tc>
          <w:tcPr>
            <w:tcW w:w="1984" w:type="dxa"/>
            <w:tcBorders>
              <w:top w:val="single" w:sz="6" w:space="0" w:color="000000"/>
              <w:left w:val="single" w:sz="5" w:space="0" w:color="000000"/>
              <w:bottom w:val="single" w:sz="6" w:space="0" w:color="000000"/>
              <w:right w:val="single" w:sz="5" w:space="0" w:color="000000"/>
            </w:tcBorders>
            <w:vAlign w:val="center"/>
          </w:tcPr>
          <w:p w14:paraId="7A9AC06B" w14:textId="615687EF" w:rsidR="008B520B" w:rsidRDefault="008B520B" w:rsidP="00ED65A2">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8B520B" w14:paraId="105C78DC" w14:textId="77777777" w:rsidTr="008B520B">
        <w:tc>
          <w:tcPr>
            <w:tcW w:w="352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7DF618D2" w14:textId="77777777" w:rsidR="008B520B" w:rsidRDefault="008B520B" w:rsidP="00ED65A2">
            <w:pPr>
              <w:jc w:val="center"/>
            </w:pPr>
          </w:p>
        </w:tc>
        <w:tc>
          <w:tcPr>
            <w:tcW w:w="1724" w:type="dxa"/>
            <w:tcBorders>
              <w:top w:val="single" w:sz="6" w:space="0" w:color="000000"/>
              <w:left w:val="single" w:sz="5" w:space="0" w:color="000000"/>
              <w:bottom w:val="single" w:sz="6" w:space="0" w:color="000000"/>
              <w:right w:val="single" w:sz="5" w:space="0" w:color="000000"/>
            </w:tcBorders>
            <w:vAlign w:val="center"/>
          </w:tcPr>
          <w:p w14:paraId="65231990" w14:textId="77777777" w:rsidR="008B520B" w:rsidRDefault="008B520B" w:rsidP="00ED65A2">
            <w:pPr>
              <w:jc w:val="center"/>
              <w:rPr>
                <w:rFonts w:ascii="Arial" w:hAnsi="Arial" w:cs="Arial"/>
                <w:color w:val="000000"/>
                <w:position w:val="-2"/>
                <w:sz w:val="18"/>
                <w:szCs w:val="18"/>
              </w:rPr>
            </w:pPr>
          </w:p>
        </w:tc>
        <w:tc>
          <w:tcPr>
            <w:tcW w:w="1985" w:type="dxa"/>
            <w:tcBorders>
              <w:top w:val="single" w:sz="6" w:space="0" w:color="000000"/>
              <w:left w:val="single" w:sz="5" w:space="0" w:color="000000"/>
              <w:bottom w:val="single" w:sz="6" w:space="0" w:color="000000"/>
              <w:right w:val="single" w:sz="5" w:space="0" w:color="000000"/>
            </w:tcBorders>
            <w:vAlign w:val="center"/>
          </w:tcPr>
          <w:p w14:paraId="0E988B19" w14:textId="77777777" w:rsidR="008B520B" w:rsidRDefault="008B520B" w:rsidP="00ED65A2">
            <w:pPr>
              <w:jc w:val="center"/>
              <w:rPr>
                <w:rFonts w:ascii="Arial" w:hAnsi="Arial" w:cs="Arial"/>
                <w:color w:val="000000"/>
                <w:position w:val="-2"/>
                <w:sz w:val="18"/>
                <w:szCs w:val="18"/>
              </w:rPr>
            </w:pPr>
          </w:p>
        </w:tc>
        <w:tc>
          <w:tcPr>
            <w:tcW w:w="1984" w:type="dxa"/>
            <w:tcBorders>
              <w:top w:val="single" w:sz="6" w:space="0" w:color="000000"/>
              <w:left w:val="single" w:sz="5" w:space="0" w:color="000000"/>
              <w:bottom w:val="single" w:sz="6" w:space="0" w:color="000000"/>
              <w:right w:val="single" w:sz="5" w:space="0" w:color="000000"/>
            </w:tcBorders>
            <w:vAlign w:val="center"/>
          </w:tcPr>
          <w:p w14:paraId="0D1CF322" w14:textId="4FA9B477" w:rsidR="008B520B" w:rsidRDefault="008B520B" w:rsidP="00ED65A2">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8B520B" w14:paraId="6465311C" w14:textId="77777777" w:rsidTr="008B520B">
        <w:tc>
          <w:tcPr>
            <w:tcW w:w="352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46953FA7" w14:textId="77777777" w:rsidR="008B520B" w:rsidRDefault="008B520B" w:rsidP="00ED65A2">
            <w:pPr>
              <w:jc w:val="center"/>
            </w:pPr>
          </w:p>
        </w:tc>
        <w:tc>
          <w:tcPr>
            <w:tcW w:w="1724" w:type="dxa"/>
            <w:tcBorders>
              <w:top w:val="single" w:sz="6" w:space="0" w:color="000000"/>
              <w:left w:val="single" w:sz="5" w:space="0" w:color="000000"/>
              <w:bottom w:val="single" w:sz="6" w:space="0" w:color="000000"/>
              <w:right w:val="single" w:sz="5" w:space="0" w:color="000000"/>
            </w:tcBorders>
            <w:vAlign w:val="center"/>
          </w:tcPr>
          <w:p w14:paraId="66B7B831" w14:textId="77777777" w:rsidR="008B520B" w:rsidRDefault="008B520B" w:rsidP="00ED65A2">
            <w:pPr>
              <w:jc w:val="center"/>
              <w:rPr>
                <w:rFonts w:ascii="Arial" w:hAnsi="Arial" w:cs="Arial"/>
                <w:color w:val="000000"/>
                <w:position w:val="-2"/>
                <w:sz w:val="18"/>
                <w:szCs w:val="18"/>
              </w:rPr>
            </w:pPr>
          </w:p>
        </w:tc>
        <w:tc>
          <w:tcPr>
            <w:tcW w:w="1985" w:type="dxa"/>
            <w:tcBorders>
              <w:top w:val="single" w:sz="6" w:space="0" w:color="000000"/>
              <w:left w:val="single" w:sz="5" w:space="0" w:color="000000"/>
              <w:bottom w:val="single" w:sz="6" w:space="0" w:color="000000"/>
              <w:right w:val="single" w:sz="5" w:space="0" w:color="000000"/>
            </w:tcBorders>
            <w:vAlign w:val="center"/>
          </w:tcPr>
          <w:p w14:paraId="3122176E" w14:textId="77777777" w:rsidR="008B520B" w:rsidRDefault="008B520B" w:rsidP="00ED65A2">
            <w:pPr>
              <w:jc w:val="center"/>
              <w:rPr>
                <w:rFonts w:ascii="Arial" w:hAnsi="Arial" w:cs="Arial"/>
                <w:color w:val="000000"/>
                <w:position w:val="-2"/>
                <w:sz w:val="18"/>
                <w:szCs w:val="18"/>
              </w:rPr>
            </w:pPr>
          </w:p>
        </w:tc>
        <w:tc>
          <w:tcPr>
            <w:tcW w:w="1984" w:type="dxa"/>
            <w:tcBorders>
              <w:top w:val="single" w:sz="6" w:space="0" w:color="000000"/>
              <w:left w:val="single" w:sz="5" w:space="0" w:color="000000"/>
              <w:bottom w:val="single" w:sz="6" w:space="0" w:color="000000"/>
              <w:right w:val="single" w:sz="5" w:space="0" w:color="000000"/>
            </w:tcBorders>
            <w:vAlign w:val="center"/>
          </w:tcPr>
          <w:p w14:paraId="03E99275" w14:textId="3C7D0E80" w:rsidR="008B520B" w:rsidRDefault="008B520B" w:rsidP="00ED65A2">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8B520B" w14:paraId="507D614E" w14:textId="77777777" w:rsidTr="008B520B">
        <w:tc>
          <w:tcPr>
            <w:tcW w:w="352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919F57D" w14:textId="77777777" w:rsidR="008B520B" w:rsidRDefault="008B520B" w:rsidP="00ED65A2">
            <w:pPr>
              <w:jc w:val="center"/>
            </w:pPr>
          </w:p>
        </w:tc>
        <w:tc>
          <w:tcPr>
            <w:tcW w:w="1724" w:type="dxa"/>
            <w:tcBorders>
              <w:top w:val="single" w:sz="6" w:space="0" w:color="000000"/>
              <w:left w:val="single" w:sz="5" w:space="0" w:color="000000"/>
              <w:bottom w:val="single" w:sz="6" w:space="0" w:color="000000"/>
              <w:right w:val="single" w:sz="5" w:space="0" w:color="000000"/>
            </w:tcBorders>
            <w:vAlign w:val="center"/>
          </w:tcPr>
          <w:p w14:paraId="13EB689F" w14:textId="77777777" w:rsidR="008B520B" w:rsidRDefault="008B520B" w:rsidP="00ED65A2">
            <w:pPr>
              <w:jc w:val="center"/>
              <w:rPr>
                <w:rFonts w:ascii="Arial" w:hAnsi="Arial" w:cs="Arial"/>
                <w:color w:val="000000"/>
                <w:position w:val="-2"/>
                <w:sz w:val="18"/>
                <w:szCs w:val="18"/>
              </w:rPr>
            </w:pPr>
          </w:p>
        </w:tc>
        <w:tc>
          <w:tcPr>
            <w:tcW w:w="1985" w:type="dxa"/>
            <w:tcBorders>
              <w:top w:val="single" w:sz="6" w:space="0" w:color="000000"/>
              <w:left w:val="single" w:sz="5" w:space="0" w:color="000000"/>
              <w:bottom w:val="single" w:sz="6" w:space="0" w:color="000000"/>
              <w:right w:val="single" w:sz="5" w:space="0" w:color="000000"/>
            </w:tcBorders>
            <w:vAlign w:val="center"/>
          </w:tcPr>
          <w:p w14:paraId="491955AE" w14:textId="77777777" w:rsidR="008B520B" w:rsidRDefault="008B520B" w:rsidP="00ED65A2">
            <w:pPr>
              <w:jc w:val="center"/>
              <w:rPr>
                <w:rFonts w:ascii="Arial" w:hAnsi="Arial" w:cs="Arial"/>
                <w:color w:val="000000"/>
                <w:position w:val="-2"/>
                <w:sz w:val="18"/>
                <w:szCs w:val="18"/>
              </w:rPr>
            </w:pPr>
          </w:p>
        </w:tc>
        <w:tc>
          <w:tcPr>
            <w:tcW w:w="1984" w:type="dxa"/>
            <w:tcBorders>
              <w:top w:val="single" w:sz="6" w:space="0" w:color="000000"/>
              <w:left w:val="single" w:sz="5" w:space="0" w:color="000000"/>
              <w:bottom w:val="single" w:sz="6" w:space="0" w:color="000000"/>
              <w:right w:val="single" w:sz="5" w:space="0" w:color="000000"/>
            </w:tcBorders>
            <w:vAlign w:val="center"/>
          </w:tcPr>
          <w:p w14:paraId="6BF8DDB5" w14:textId="24A2131A" w:rsidR="008B520B" w:rsidRDefault="008B520B" w:rsidP="00ED65A2">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8B520B" w14:paraId="5B1D15B5" w14:textId="77777777" w:rsidTr="008B520B">
        <w:tc>
          <w:tcPr>
            <w:tcW w:w="352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750AC41A" w14:textId="77777777" w:rsidR="008B520B" w:rsidRDefault="008B520B" w:rsidP="00ED65A2">
            <w:pPr>
              <w:jc w:val="center"/>
            </w:pPr>
          </w:p>
        </w:tc>
        <w:tc>
          <w:tcPr>
            <w:tcW w:w="1724" w:type="dxa"/>
            <w:tcBorders>
              <w:top w:val="single" w:sz="6" w:space="0" w:color="000000"/>
              <w:left w:val="single" w:sz="5" w:space="0" w:color="000000"/>
              <w:bottom w:val="single" w:sz="6" w:space="0" w:color="000000"/>
              <w:right w:val="single" w:sz="5" w:space="0" w:color="000000"/>
            </w:tcBorders>
            <w:vAlign w:val="center"/>
          </w:tcPr>
          <w:p w14:paraId="39120053" w14:textId="77777777" w:rsidR="008B520B" w:rsidRDefault="008B520B" w:rsidP="00ED65A2">
            <w:pPr>
              <w:jc w:val="center"/>
              <w:rPr>
                <w:rFonts w:ascii="Arial" w:hAnsi="Arial" w:cs="Arial"/>
                <w:color w:val="000000"/>
                <w:position w:val="-2"/>
                <w:sz w:val="18"/>
                <w:szCs w:val="18"/>
              </w:rPr>
            </w:pPr>
          </w:p>
        </w:tc>
        <w:tc>
          <w:tcPr>
            <w:tcW w:w="1985" w:type="dxa"/>
            <w:tcBorders>
              <w:top w:val="single" w:sz="6" w:space="0" w:color="000000"/>
              <w:left w:val="single" w:sz="5" w:space="0" w:color="000000"/>
              <w:bottom w:val="single" w:sz="6" w:space="0" w:color="000000"/>
              <w:right w:val="single" w:sz="5" w:space="0" w:color="000000"/>
            </w:tcBorders>
            <w:vAlign w:val="center"/>
          </w:tcPr>
          <w:p w14:paraId="02A332C5" w14:textId="77777777" w:rsidR="008B520B" w:rsidRDefault="008B520B" w:rsidP="00ED65A2">
            <w:pPr>
              <w:jc w:val="center"/>
              <w:rPr>
                <w:rFonts w:ascii="Arial" w:hAnsi="Arial" w:cs="Arial"/>
                <w:color w:val="000000"/>
                <w:position w:val="-2"/>
                <w:sz w:val="18"/>
                <w:szCs w:val="18"/>
              </w:rPr>
            </w:pPr>
          </w:p>
        </w:tc>
        <w:tc>
          <w:tcPr>
            <w:tcW w:w="1984" w:type="dxa"/>
            <w:tcBorders>
              <w:top w:val="single" w:sz="6" w:space="0" w:color="000000"/>
              <w:left w:val="single" w:sz="5" w:space="0" w:color="000000"/>
              <w:bottom w:val="single" w:sz="6" w:space="0" w:color="000000"/>
              <w:right w:val="single" w:sz="5" w:space="0" w:color="000000"/>
            </w:tcBorders>
            <w:vAlign w:val="center"/>
          </w:tcPr>
          <w:p w14:paraId="49DF4F09" w14:textId="78C394AC" w:rsidR="008B520B" w:rsidRDefault="008B520B" w:rsidP="00ED65A2">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8B520B" w14:paraId="53EB19BD" w14:textId="77777777" w:rsidTr="008B520B">
        <w:tc>
          <w:tcPr>
            <w:tcW w:w="352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05D694FA" w14:textId="77777777" w:rsidR="008B520B" w:rsidRDefault="008B520B" w:rsidP="00ED65A2">
            <w:pPr>
              <w:jc w:val="center"/>
            </w:pPr>
          </w:p>
        </w:tc>
        <w:tc>
          <w:tcPr>
            <w:tcW w:w="1724" w:type="dxa"/>
            <w:tcBorders>
              <w:top w:val="single" w:sz="6" w:space="0" w:color="000000"/>
              <w:left w:val="single" w:sz="5" w:space="0" w:color="000000"/>
              <w:bottom w:val="single" w:sz="6" w:space="0" w:color="000000"/>
              <w:right w:val="single" w:sz="5" w:space="0" w:color="000000"/>
            </w:tcBorders>
            <w:vAlign w:val="center"/>
          </w:tcPr>
          <w:p w14:paraId="141DF498" w14:textId="77777777" w:rsidR="008B520B" w:rsidRDefault="008B520B" w:rsidP="00ED65A2">
            <w:pPr>
              <w:jc w:val="center"/>
              <w:rPr>
                <w:rFonts w:ascii="Arial" w:hAnsi="Arial" w:cs="Arial"/>
                <w:color w:val="000000"/>
                <w:position w:val="-2"/>
                <w:sz w:val="18"/>
                <w:szCs w:val="18"/>
              </w:rPr>
            </w:pPr>
          </w:p>
        </w:tc>
        <w:tc>
          <w:tcPr>
            <w:tcW w:w="1985" w:type="dxa"/>
            <w:tcBorders>
              <w:top w:val="single" w:sz="6" w:space="0" w:color="000000"/>
              <w:left w:val="single" w:sz="5" w:space="0" w:color="000000"/>
              <w:bottom w:val="single" w:sz="6" w:space="0" w:color="000000"/>
              <w:right w:val="single" w:sz="5" w:space="0" w:color="000000"/>
            </w:tcBorders>
            <w:vAlign w:val="center"/>
          </w:tcPr>
          <w:p w14:paraId="5C3D206B" w14:textId="77777777" w:rsidR="008B520B" w:rsidRDefault="008B520B" w:rsidP="00ED65A2">
            <w:pPr>
              <w:jc w:val="center"/>
              <w:rPr>
                <w:rFonts w:ascii="Arial" w:hAnsi="Arial" w:cs="Arial"/>
                <w:color w:val="000000"/>
                <w:position w:val="-2"/>
                <w:sz w:val="18"/>
                <w:szCs w:val="18"/>
              </w:rPr>
            </w:pPr>
          </w:p>
        </w:tc>
        <w:tc>
          <w:tcPr>
            <w:tcW w:w="1984" w:type="dxa"/>
            <w:tcBorders>
              <w:top w:val="single" w:sz="6" w:space="0" w:color="000000"/>
              <w:left w:val="single" w:sz="5" w:space="0" w:color="000000"/>
              <w:bottom w:val="single" w:sz="6" w:space="0" w:color="000000"/>
              <w:right w:val="single" w:sz="5" w:space="0" w:color="000000"/>
            </w:tcBorders>
            <w:vAlign w:val="center"/>
          </w:tcPr>
          <w:p w14:paraId="3011815D" w14:textId="022B8E96" w:rsidR="008B520B" w:rsidRDefault="008B520B" w:rsidP="00ED65A2">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8B520B" w14:paraId="3761B0BA" w14:textId="77777777" w:rsidTr="008B520B">
        <w:tc>
          <w:tcPr>
            <w:tcW w:w="352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7D475580" w14:textId="77777777" w:rsidR="008B520B" w:rsidRDefault="008B520B" w:rsidP="00ED65A2">
            <w:pPr>
              <w:jc w:val="center"/>
            </w:pPr>
          </w:p>
        </w:tc>
        <w:tc>
          <w:tcPr>
            <w:tcW w:w="1724" w:type="dxa"/>
            <w:tcBorders>
              <w:top w:val="single" w:sz="6" w:space="0" w:color="000000"/>
              <w:left w:val="single" w:sz="5" w:space="0" w:color="000000"/>
              <w:bottom w:val="single" w:sz="6" w:space="0" w:color="000000"/>
              <w:right w:val="single" w:sz="5" w:space="0" w:color="000000"/>
            </w:tcBorders>
            <w:vAlign w:val="center"/>
          </w:tcPr>
          <w:p w14:paraId="34A81AA5" w14:textId="77777777" w:rsidR="008B520B" w:rsidRDefault="008B520B" w:rsidP="00ED65A2">
            <w:pPr>
              <w:jc w:val="center"/>
              <w:rPr>
                <w:rFonts w:ascii="Arial" w:hAnsi="Arial" w:cs="Arial"/>
                <w:color w:val="000000"/>
                <w:position w:val="-2"/>
                <w:sz w:val="18"/>
                <w:szCs w:val="18"/>
              </w:rPr>
            </w:pPr>
          </w:p>
        </w:tc>
        <w:tc>
          <w:tcPr>
            <w:tcW w:w="1985" w:type="dxa"/>
            <w:tcBorders>
              <w:top w:val="single" w:sz="6" w:space="0" w:color="000000"/>
              <w:left w:val="single" w:sz="5" w:space="0" w:color="000000"/>
              <w:bottom w:val="single" w:sz="6" w:space="0" w:color="000000"/>
              <w:right w:val="single" w:sz="5" w:space="0" w:color="000000"/>
            </w:tcBorders>
            <w:vAlign w:val="center"/>
          </w:tcPr>
          <w:p w14:paraId="3012EB42" w14:textId="77777777" w:rsidR="008B520B" w:rsidRDefault="008B520B" w:rsidP="00ED65A2">
            <w:pPr>
              <w:jc w:val="center"/>
              <w:rPr>
                <w:rFonts w:ascii="Arial" w:hAnsi="Arial" w:cs="Arial"/>
                <w:color w:val="000000"/>
                <w:position w:val="-2"/>
                <w:sz w:val="18"/>
                <w:szCs w:val="18"/>
              </w:rPr>
            </w:pPr>
          </w:p>
        </w:tc>
        <w:tc>
          <w:tcPr>
            <w:tcW w:w="1984" w:type="dxa"/>
            <w:tcBorders>
              <w:top w:val="single" w:sz="6" w:space="0" w:color="000000"/>
              <w:left w:val="single" w:sz="5" w:space="0" w:color="000000"/>
              <w:bottom w:val="single" w:sz="6" w:space="0" w:color="000000"/>
              <w:right w:val="single" w:sz="5" w:space="0" w:color="000000"/>
            </w:tcBorders>
            <w:vAlign w:val="center"/>
          </w:tcPr>
          <w:p w14:paraId="60D8091C" w14:textId="5C09CCF5" w:rsidR="008B520B" w:rsidRDefault="008B520B" w:rsidP="00ED65A2">
            <w:pPr>
              <w:jc w:val="center"/>
              <w:rPr>
                <w:rFonts w:ascii="Arial" w:hAnsi="Arial" w:cs="Arial"/>
                <w:color w:val="000000"/>
                <w:position w:val="-2"/>
                <w:sz w:val="18"/>
                <w:szCs w:val="18"/>
              </w:rPr>
            </w:pPr>
            <w:r>
              <w:rPr>
                <w:rFonts w:ascii="Arial" w:hAnsi="Arial" w:cs="Arial"/>
                <w:color w:val="000000"/>
                <w:position w:val="-2"/>
                <w:sz w:val="18"/>
                <w:szCs w:val="18"/>
              </w:rPr>
              <w:t>DA / NE</w:t>
            </w:r>
          </w:p>
        </w:tc>
      </w:tr>
    </w:tbl>
    <w:p w14:paraId="7973F806" w14:textId="0FC99BAE" w:rsidR="006B40F0" w:rsidRDefault="00492F6F" w:rsidP="008B520B">
      <w:pPr>
        <w:spacing w:before="240" w:after="0"/>
        <w:jc w:val="both"/>
        <w:rPr>
          <w:rFonts w:ascii="Arial" w:hAnsi="Arial" w:cs="Arial"/>
          <w:color w:val="000000"/>
          <w:sz w:val="18"/>
          <w:szCs w:val="18"/>
        </w:rPr>
      </w:pPr>
      <w:r>
        <w:rPr>
          <w:rFonts w:ascii="Arial" w:hAnsi="Arial" w:cs="Arial"/>
          <w:b/>
          <w:sz w:val="18"/>
          <w:szCs w:val="18"/>
        </w:rPr>
        <w:t>Izjavljamo</w:t>
      </w:r>
      <w:r w:rsidRPr="004074A8">
        <w:rPr>
          <w:rFonts w:ascii="Arial" w:hAnsi="Arial" w:cs="Arial"/>
          <w:b/>
          <w:sz w:val="18"/>
          <w:szCs w:val="18"/>
        </w:rPr>
        <w:t>, da bomo v primeru, da bomo tekom izvajanja naročila uporabljali druga vozila</w:t>
      </w:r>
      <w:r w:rsidR="008B520B">
        <w:rPr>
          <w:rFonts w:ascii="Arial" w:hAnsi="Arial" w:cs="Arial"/>
          <w:b/>
          <w:sz w:val="18"/>
          <w:szCs w:val="18"/>
        </w:rPr>
        <w:t xml:space="preserve"> oziroma mehanizacijo</w:t>
      </w:r>
      <w:r w:rsidRPr="004074A8">
        <w:rPr>
          <w:rFonts w:ascii="Arial" w:hAnsi="Arial" w:cs="Arial"/>
          <w:b/>
          <w:sz w:val="18"/>
          <w:szCs w:val="18"/>
        </w:rPr>
        <w:t xml:space="preserve">, ki </w:t>
      </w:r>
      <w:r>
        <w:rPr>
          <w:rFonts w:ascii="Arial" w:hAnsi="Arial" w:cs="Arial"/>
          <w:b/>
          <w:sz w:val="18"/>
          <w:szCs w:val="18"/>
        </w:rPr>
        <w:t xml:space="preserve">niso navedena v ponudbi, </w:t>
      </w:r>
      <w:r w:rsidRPr="004074A8">
        <w:rPr>
          <w:rFonts w:ascii="Arial" w:hAnsi="Arial" w:cs="Arial"/>
          <w:b/>
          <w:sz w:val="18"/>
          <w:szCs w:val="18"/>
        </w:rPr>
        <w:t xml:space="preserve">zagotovili, da bodo vozila v tehnično brezhibnem stanju in v skladu z vsemi predpisi, </w:t>
      </w:r>
      <w:r w:rsidR="008B520B">
        <w:rPr>
          <w:rFonts w:ascii="Arial" w:hAnsi="Arial" w:cs="Arial"/>
          <w:b/>
          <w:sz w:val="18"/>
          <w:szCs w:val="18"/>
        </w:rPr>
        <w:t>ter bodo izpolnjevali vse zahteve naročnika.</w:t>
      </w:r>
    </w:p>
    <w:p w14:paraId="53F13390" w14:textId="6D588F07" w:rsidR="005C3B04" w:rsidRPr="00C564B6" w:rsidRDefault="004317D5">
      <w:pPr>
        <w:spacing w:before="225" w:after="225" w:line="240" w:lineRule="auto"/>
        <w:jc w:val="both"/>
      </w:pPr>
      <w:r w:rsidRPr="00C564B6">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C3B04" w:rsidRPr="00C564B6" w14:paraId="34C8A15F" w14:textId="77777777">
        <w:tc>
          <w:tcPr>
            <w:tcW w:w="4080" w:type="dxa"/>
            <w:tcMar>
              <w:top w:w="75" w:type="dxa"/>
              <w:bottom w:w="75" w:type="dxa"/>
            </w:tcMar>
            <w:vAlign w:val="center"/>
          </w:tcPr>
          <w:p w14:paraId="675410A6" w14:textId="77777777" w:rsidR="005C3B04" w:rsidRPr="00C564B6" w:rsidRDefault="004317D5">
            <w:r w:rsidRPr="00C564B6">
              <w:rPr>
                <w:rFonts w:ascii="Arial" w:hAnsi="Arial" w:cs="Arial"/>
                <w:color w:val="000000"/>
                <w:position w:val="-2"/>
                <w:sz w:val="18"/>
                <w:szCs w:val="18"/>
              </w:rPr>
              <w:t>Kraj in datum:</w:t>
            </w:r>
          </w:p>
        </w:tc>
        <w:tc>
          <w:tcPr>
            <w:tcW w:w="0" w:type="auto"/>
            <w:tcMar>
              <w:top w:w="75" w:type="dxa"/>
              <w:bottom w:w="75" w:type="dxa"/>
            </w:tcMar>
            <w:vAlign w:val="center"/>
          </w:tcPr>
          <w:p w14:paraId="1F0F9B61" w14:textId="77777777" w:rsidR="005C3B04" w:rsidRPr="00C564B6" w:rsidRDefault="004317D5">
            <w:pPr>
              <w:jc w:val="center"/>
            </w:pPr>
            <w:r w:rsidRPr="00C564B6">
              <w:rPr>
                <w:rFonts w:ascii="Arial" w:hAnsi="Arial" w:cs="Arial"/>
                <w:color w:val="000000"/>
                <w:position w:val="-2"/>
                <w:sz w:val="18"/>
                <w:szCs w:val="18"/>
              </w:rPr>
              <w:t>Ime in priimek: _____________________</w:t>
            </w:r>
          </w:p>
        </w:tc>
      </w:tr>
      <w:tr w:rsidR="005C3B04" w:rsidRPr="00C564B6" w14:paraId="003A78C7" w14:textId="77777777">
        <w:tc>
          <w:tcPr>
            <w:tcW w:w="4080" w:type="dxa"/>
            <w:tcMar>
              <w:top w:w="75" w:type="dxa"/>
              <w:bottom w:w="75" w:type="dxa"/>
            </w:tcMar>
            <w:vAlign w:val="center"/>
          </w:tcPr>
          <w:p w14:paraId="0FE377C8" w14:textId="77777777" w:rsidR="005C3B04" w:rsidRPr="00C564B6" w:rsidRDefault="004317D5">
            <w:r w:rsidRPr="00C564B6">
              <w:rPr>
                <w:rFonts w:ascii="Arial" w:hAnsi="Arial" w:cs="Arial"/>
                <w:color w:val="000000"/>
                <w:position w:val="-2"/>
                <w:sz w:val="18"/>
                <w:szCs w:val="18"/>
              </w:rPr>
              <w:lastRenderedPageBreak/>
              <w:t> </w:t>
            </w:r>
          </w:p>
        </w:tc>
        <w:tc>
          <w:tcPr>
            <w:tcW w:w="0" w:type="auto"/>
            <w:tcMar>
              <w:top w:w="75" w:type="dxa"/>
              <w:bottom w:w="75" w:type="dxa"/>
            </w:tcMar>
            <w:vAlign w:val="center"/>
          </w:tcPr>
          <w:p w14:paraId="2476E4F6" w14:textId="77777777" w:rsidR="005C3B04" w:rsidRPr="00C564B6" w:rsidRDefault="004317D5">
            <w:pPr>
              <w:jc w:val="center"/>
            </w:pPr>
            <w:r w:rsidRPr="00C564B6">
              <w:rPr>
                <w:rFonts w:ascii="Arial" w:hAnsi="Arial" w:cs="Arial"/>
                <w:color w:val="000000"/>
                <w:position w:val="-2"/>
                <w:sz w:val="18"/>
                <w:szCs w:val="18"/>
              </w:rPr>
              <w:t>(žig in podpis)</w:t>
            </w:r>
          </w:p>
        </w:tc>
      </w:tr>
    </w:tbl>
    <w:p w14:paraId="5E3821BD" w14:textId="77777777" w:rsidR="005C3B04" w:rsidRPr="00C564B6" w:rsidRDefault="005C3B04">
      <w:pPr>
        <w:sectPr w:rsidR="005C3B04" w:rsidRPr="00C564B6" w:rsidSect="006E7A2B">
          <w:footerReference w:type="default" r:id="rId15"/>
          <w:pgSz w:w="11906" w:h="16838"/>
          <w:pgMar w:top="1418" w:right="1418" w:bottom="1418" w:left="1418" w:header="567" w:footer="596" w:gutter="0"/>
          <w:cols w:space="708"/>
          <w:docGrid w:linePitch="360"/>
        </w:sectPr>
      </w:pPr>
    </w:p>
    <w:p w14:paraId="2A733963" w14:textId="77777777" w:rsidR="00252358" w:rsidRPr="00C564B6" w:rsidRDefault="004317D5" w:rsidP="00252358">
      <w:pPr>
        <w:spacing w:after="0"/>
        <w:jc w:val="right"/>
        <w:rPr>
          <w:rFonts w:ascii="Arial" w:hAnsi="Arial" w:cs="Arial"/>
          <w:sz w:val="18"/>
          <w:szCs w:val="18"/>
        </w:rPr>
      </w:pPr>
      <w:r w:rsidRPr="00C564B6">
        <w:rPr>
          <w:rFonts w:ascii="Arial" w:hAnsi="Arial" w:cs="Arial"/>
          <w:sz w:val="18"/>
          <w:szCs w:val="18"/>
        </w:rPr>
        <w:lastRenderedPageBreak/>
        <w:t>Obrazec št: 8</w:t>
      </w:r>
    </w:p>
    <w:p w14:paraId="216D5825" w14:textId="77777777" w:rsidR="00252358" w:rsidRPr="00C564B6" w:rsidRDefault="0082225D" w:rsidP="00252358"/>
    <w:p w14:paraId="7ADB3A5C" w14:textId="77777777" w:rsidR="00EB2A75" w:rsidRPr="00C564B6" w:rsidRDefault="004317D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C564B6">
        <w:rPr>
          <w:rFonts w:ascii="Arial" w:hAnsi="Arial" w:cs="Arial"/>
        </w:rPr>
        <w:t>Vzorec menične izjave za resnost ponudbe</w:t>
      </w:r>
    </w:p>
    <w:p w14:paraId="475AE118" w14:textId="77777777" w:rsidR="00EB2A75" w:rsidRPr="00C564B6" w:rsidRDefault="0082225D" w:rsidP="00EB2A75">
      <w:pPr>
        <w:spacing w:after="120"/>
        <w:rPr>
          <w:rFonts w:ascii="Arial" w:hAnsi="Arial" w:cs="Arial"/>
        </w:rPr>
      </w:pPr>
    </w:p>
    <w:p w14:paraId="047A315C" w14:textId="77777777" w:rsidR="005C3B04" w:rsidRPr="00C564B6" w:rsidRDefault="004317D5">
      <w:pPr>
        <w:spacing w:before="225" w:after="225" w:line="240" w:lineRule="auto"/>
        <w:jc w:val="center"/>
      </w:pPr>
      <w:r w:rsidRPr="00C564B6">
        <w:rPr>
          <w:rFonts w:ascii="Arial" w:hAnsi="Arial" w:cs="Arial"/>
          <w:b/>
          <w:bCs/>
          <w:color w:val="000000"/>
          <w:sz w:val="24"/>
          <w:szCs w:val="24"/>
        </w:rPr>
        <w:t>MENIČNA IZJAVA</w:t>
      </w:r>
    </w:p>
    <w:p w14:paraId="5EC44F84" w14:textId="77777777" w:rsidR="005C3B04" w:rsidRPr="00C564B6" w:rsidRDefault="004317D5">
      <w:pPr>
        <w:spacing w:before="225" w:after="225" w:line="240" w:lineRule="auto"/>
        <w:jc w:val="center"/>
      </w:pPr>
      <w:r w:rsidRPr="00C564B6">
        <w:rPr>
          <w:rFonts w:ascii="Arial" w:hAnsi="Arial" w:cs="Arial"/>
          <w:color w:val="000000"/>
          <w:sz w:val="21"/>
          <w:szCs w:val="21"/>
        </w:rPr>
        <w:t>s pooblastilom za izpolnitev in unovčenje menice</w:t>
      </w:r>
    </w:p>
    <w:p w14:paraId="2C2B6487" w14:textId="77777777" w:rsidR="005C3B04" w:rsidRPr="00C564B6" w:rsidRDefault="004317D5">
      <w:pPr>
        <w:spacing w:before="225" w:after="225" w:line="240" w:lineRule="auto"/>
        <w:jc w:val="both"/>
      </w:pPr>
      <w:r w:rsidRPr="00C564B6">
        <w:rPr>
          <w:rFonts w:ascii="Arial" w:hAnsi="Arial" w:cs="Arial"/>
          <w:color w:val="000000"/>
          <w:sz w:val="18"/>
          <w:szCs w:val="18"/>
        </w:rPr>
        <w:t> </w:t>
      </w:r>
    </w:p>
    <w:p w14:paraId="17BC6643" w14:textId="77777777" w:rsidR="005C3B04" w:rsidRPr="00C564B6" w:rsidRDefault="004317D5">
      <w:pPr>
        <w:spacing w:before="225" w:after="225" w:line="240" w:lineRule="auto"/>
        <w:jc w:val="both"/>
      </w:pPr>
      <w:r w:rsidRPr="00C564B6">
        <w:rPr>
          <w:rFonts w:ascii="Arial" w:hAnsi="Arial" w:cs="Arial"/>
          <w:color w:val="000000"/>
          <w:sz w:val="18"/>
          <w:szCs w:val="18"/>
        </w:rPr>
        <w:t>Naročniku OBČINA GORENJA VAS-POLJANE, Poljanska cesta 87, 4224 Gorenja vas, kot zavarovanje za </w:t>
      </w:r>
      <w:r w:rsidRPr="00C564B6">
        <w:rPr>
          <w:rFonts w:ascii="Arial" w:hAnsi="Arial" w:cs="Arial"/>
          <w:b/>
          <w:bCs/>
          <w:color w:val="000000"/>
          <w:sz w:val="18"/>
          <w:szCs w:val="18"/>
        </w:rPr>
        <w:t>resnost naše ponudbe</w:t>
      </w:r>
      <w:r w:rsidRPr="00C564B6">
        <w:rPr>
          <w:rFonts w:ascii="Arial" w:hAnsi="Arial" w:cs="Arial"/>
          <w:color w:val="000000"/>
          <w:sz w:val="18"/>
          <w:szCs w:val="18"/>
        </w:rPr>
        <w:t> za pridobitev javnega naročila</w:t>
      </w:r>
    </w:p>
    <w:p w14:paraId="31ABDC4D" w14:textId="77777777" w:rsidR="005C3B04" w:rsidRPr="00C564B6" w:rsidRDefault="004317D5" w:rsidP="00E81821">
      <w:pPr>
        <w:spacing w:before="225" w:after="225" w:line="240" w:lineRule="auto"/>
        <w:jc w:val="center"/>
      </w:pPr>
      <w:r w:rsidRPr="00C564B6">
        <w:rPr>
          <w:rFonts w:ascii="Arial" w:hAnsi="Arial" w:cs="Arial"/>
          <w:b/>
          <w:bCs/>
          <w:color w:val="000000"/>
          <w:sz w:val="18"/>
          <w:szCs w:val="18"/>
        </w:rPr>
        <w:t>Praznjenje greznic in odvoz blata iz MKČN v obdobju od leta 2022 do 2025</w:t>
      </w:r>
    </w:p>
    <w:p w14:paraId="292F4626" w14:textId="77777777" w:rsidR="005C3B04" w:rsidRPr="00C564B6" w:rsidRDefault="004317D5">
      <w:pPr>
        <w:spacing w:before="225" w:after="225" w:line="240" w:lineRule="auto"/>
        <w:jc w:val="both"/>
      </w:pPr>
      <w:r w:rsidRPr="00C564B6">
        <w:rPr>
          <w:rFonts w:ascii="Arial" w:hAnsi="Arial" w:cs="Arial"/>
          <w:color w:val="000000"/>
          <w:sz w:val="18"/>
          <w:szCs w:val="18"/>
        </w:rPr>
        <w:t>izročamo bianko lastno menico ter menično izjavo s pooblastilom za izpolnitev in unovčenje menice.</w:t>
      </w:r>
    </w:p>
    <w:p w14:paraId="15A2E0EC" w14:textId="77777777" w:rsidR="005C3B04" w:rsidRPr="00C564B6" w:rsidRDefault="004317D5">
      <w:pPr>
        <w:spacing w:before="225" w:after="225" w:line="240" w:lineRule="auto"/>
        <w:jc w:val="both"/>
      </w:pPr>
      <w:r w:rsidRPr="00C564B6">
        <w:rPr>
          <w:rFonts w:ascii="Arial" w:hAnsi="Arial" w:cs="Arial"/>
          <w:color w:val="000000"/>
          <w:sz w:val="18"/>
          <w:szCs w:val="18"/>
        </w:rPr>
        <w:t> </w:t>
      </w:r>
    </w:p>
    <w:p w14:paraId="249B6B4B" w14:textId="098B1991" w:rsidR="005C3B04" w:rsidRPr="00C564B6" w:rsidRDefault="004317D5">
      <w:pPr>
        <w:spacing w:before="225" w:after="225" w:line="240" w:lineRule="auto"/>
        <w:jc w:val="both"/>
      </w:pPr>
      <w:r w:rsidRPr="00C564B6">
        <w:rPr>
          <w:rFonts w:ascii="Arial" w:hAnsi="Arial" w:cs="Arial"/>
          <w:color w:val="000000"/>
          <w:sz w:val="18"/>
          <w:szCs w:val="18"/>
        </w:rPr>
        <w:t>Naročnika OBČINA GORENJA VAS-POLJANE pooblaščamo, da izpolni priloženo menico z zneskom v višini</w:t>
      </w:r>
      <w:r w:rsidRPr="00C564B6">
        <w:rPr>
          <w:rFonts w:ascii="Arial" w:hAnsi="Arial" w:cs="Arial"/>
          <w:b/>
          <w:bCs/>
          <w:color w:val="000000"/>
          <w:sz w:val="18"/>
          <w:szCs w:val="18"/>
        </w:rPr>
        <w:t xml:space="preserve"> 2.500,00 EUR</w:t>
      </w:r>
    </w:p>
    <w:p w14:paraId="796FE081" w14:textId="77777777" w:rsidR="005C3B04" w:rsidRPr="00C564B6" w:rsidRDefault="004317D5">
      <w:pPr>
        <w:spacing w:before="225" w:after="225" w:line="240" w:lineRule="auto"/>
        <w:jc w:val="both"/>
      </w:pPr>
      <w:r w:rsidRPr="00C564B6">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5C3B04" w:rsidRPr="00C564B6" w14:paraId="770B72A5" w14:textId="77777777">
        <w:tc>
          <w:tcPr>
            <w:tcW w:w="0" w:type="auto"/>
            <w:tcMar>
              <w:top w:w="0" w:type="auto"/>
              <w:bottom w:w="0" w:type="auto"/>
            </w:tcMar>
          </w:tcPr>
          <w:p w14:paraId="5404A0E9" w14:textId="77777777" w:rsidR="005C3B04" w:rsidRPr="00C564B6" w:rsidRDefault="004317D5" w:rsidP="004317D5">
            <w:pPr>
              <w:numPr>
                <w:ilvl w:val="0"/>
                <w:numId w:val="24"/>
              </w:numPr>
              <w:rPr>
                <w:rFonts w:ascii="Arial" w:hAnsi="Arial" w:cs="Arial"/>
                <w:color w:val="000000"/>
                <w:sz w:val="18"/>
                <w:szCs w:val="18"/>
              </w:rPr>
            </w:pPr>
            <w:r w:rsidRPr="00C564B6">
              <w:rPr>
                <w:rFonts w:ascii="Arial" w:hAnsi="Arial" w:cs="Arial"/>
                <w:color w:val="000000"/>
                <w:sz w:val="18"/>
                <w:szCs w:val="18"/>
              </w:rPr>
              <w:t>ponudbo umaknemo po roku za oddajo ponudb oziroma odstopimo od ponudbe ali</w:t>
            </w:r>
          </w:p>
          <w:p w14:paraId="509DE1C9" w14:textId="77777777" w:rsidR="005C3B04" w:rsidRPr="00C564B6" w:rsidRDefault="004317D5" w:rsidP="004317D5">
            <w:pPr>
              <w:numPr>
                <w:ilvl w:val="0"/>
                <w:numId w:val="24"/>
              </w:numPr>
              <w:rPr>
                <w:rFonts w:ascii="Arial" w:hAnsi="Arial" w:cs="Arial"/>
                <w:color w:val="000000"/>
                <w:sz w:val="18"/>
                <w:szCs w:val="18"/>
              </w:rPr>
            </w:pPr>
            <w:r w:rsidRPr="00C564B6">
              <w:rPr>
                <w:rFonts w:ascii="Arial" w:hAnsi="Arial" w:cs="Arial"/>
                <w:color w:val="000000"/>
                <w:sz w:val="18"/>
                <w:szCs w:val="18"/>
              </w:rPr>
              <w:t>ne predložimo zahtevanih dokazil ali pojasnil za navedbe v ponudbi v določenem roku ali</w:t>
            </w:r>
          </w:p>
          <w:p w14:paraId="53EBBF60" w14:textId="77777777" w:rsidR="005C3B04" w:rsidRPr="00C564B6" w:rsidRDefault="004317D5" w:rsidP="004317D5">
            <w:pPr>
              <w:numPr>
                <w:ilvl w:val="0"/>
                <w:numId w:val="24"/>
              </w:numPr>
              <w:rPr>
                <w:rFonts w:ascii="Arial" w:hAnsi="Arial" w:cs="Arial"/>
                <w:color w:val="000000"/>
                <w:sz w:val="18"/>
                <w:szCs w:val="18"/>
              </w:rPr>
            </w:pPr>
            <w:r w:rsidRPr="00C564B6">
              <w:rPr>
                <w:rFonts w:ascii="Arial" w:hAnsi="Arial" w:cs="Arial"/>
                <w:color w:val="000000"/>
                <w:sz w:val="18"/>
                <w:szCs w:val="18"/>
              </w:rPr>
              <w:t>ne soglašamo z odpravo napak v ponudbi ali</w:t>
            </w:r>
          </w:p>
          <w:p w14:paraId="16199A2C" w14:textId="77777777" w:rsidR="005C3B04" w:rsidRPr="00C564B6" w:rsidRDefault="004317D5" w:rsidP="004317D5">
            <w:pPr>
              <w:numPr>
                <w:ilvl w:val="0"/>
                <w:numId w:val="24"/>
              </w:numPr>
              <w:rPr>
                <w:rFonts w:ascii="Arial" w:hAnsi="Arial" w:cs="Arial"/>
                <w:color w:val="000000"/>
                <w:sz w:val="18"/>
                <w:szCs w:val="18"/>
              </w:rPr>
            </w:pPr>
            <w:r w:rsidRPr="00C564B6">
              <w:rPr>
                <w:rFonts w:ascii="Arial" w:hAnsi="Arial" w:cs="Arial"/>
                <w:color w:val="000000"/>
                <w:sz w:val="18"/>
                <w:szCs w:val="18"/>
              </w:rPr>
              <w:t>ne sklenemo pogodbe v določenem roku ali</w:t>
            </w:r>
          </w:p>
          <w:p w14:paraId="6F3C4AB8" w14:textId="77777777" w:rsidR="005C3B04" w:rsidRPr="00C564B6" w:rsidRDefault="004317D5" w:rsidP="004317D5">
            <w:pPr>
              <w:numPr>
                <w:ilvl w:val="0"/>
                <w:numId w:val="24"/>
              </w:numPr>
              <w:rPr>
                <w:rFonts w:ascii="Arial" w:hAnsi="Arial" w:cs="Arial"/>
                <w:color w:val="000000"/>
                <w:sz w:val="18"/>
                <w:szCs w:val="18"/>
              </w:rPr>
            </w:pPr>
            <w:r w:rsidRPr="00C564B6">
              <w:rPr>
                <w:rFonts w:ascii="Arial" w:hAnsi="Arial" w:cs="Arial"/>
                <w:color w:val="000000"/>
                <w:sz w:val="18"/>
                <w:szCs w:val="18"/>
              </w:rPr>
              <w:t>po sklenitvi pogodbe v določenem roku ne predložimo zavarovanja za dobro izvedbo pogodbenih obveznosti.</w:t>
            </w:r>
          </w:p>
        </w:tc>
      </w:tr>
    </w:tbl>
    <w:p w14:paraId="0D3A233F" w14:textId="77777777" w:rsidR="005C3B04" w:rsidRPr="00C564B6" w:rsidRDefault="004317D5">
      <w:pPr>
        <w:spacing w:before="225" w:after="225" w:line="240" w:lineRule="auto"/>
        <w:jc w:val="both"/>
      </w:pPr>
      <w:r w:rsidRPr="00C564B6">
        <w:rPr>
          <w:rFonts w:ascii="Arial" w:hAnsi="Arial" w:cs="Arial"/>
          <w:color w:val="000000"/>
          <w:sz w:val="18"/>
          <w:szCs w:val="18"/>
        </w:rPr>
        <w:t>Menična izjava je veljavna od njenega podpisa do izteka roka veljavnosti zavarovanja za resnost ponudbe po predmetnem naročilu, t.j. najkasneje do ____________.</w:t>
      </w:r>
    </w:p>
    <w:p w14:paraId="0A66F2BE" w14:textId="77777777" w:rsidR="005C3B04" w:rsidRPr="00C564B6" w:rsidRDefault="004317D5">
      <w:pPr>
        <w:spacing w:before="225" w:after="225" w:line="240" w:lineRule="auto"/>
        <w:jc w:val="both"/>
      </w:pPr>
      <w:r w:rsidRPr="00C564B6">
        <w:rPr>
          <w:rFonts w:ascii="Arial" w:hAnsi="Arial" w:cs="Arial"/>
          <w:color w:val="000000"/>
          <w:sz w:val="18"/>
          <w:szCs w:val="18"/>
        </w:rPr>
        <w:t>Menica je unovčljiva pri: </w:t>
      </w:r>
      <w:r w:rsidRPr="00C564B6">
        <w:rPr>
          <w:rFonts w:ascii="Arial" w:hAnsi="Arial" w:cs="Arial"/>
          <w:color w:val="000000"/>
          <w:sz w:val="18"/>
          <w:szCs w:val="18"/>
          <w:u w:val="single"/>
        </w:rPr>
        <w:t>_______________</w:t>
      </w:r>
    </w:p>
    <w:p w14:paraId="2A7B281C" w14:textId="77777777" w:rsidR="005C3B04" w:rsidRPr="00C564B6" w:rsidRDefault="004317D5">
      <w:pPr>
        <w:spacing w:before="225" w:after="225" w:line="240" w:lineRule="auto"/>
        <w:jc w:val="both"/>
      </w:pPr>
      <w:r w:rsidRPr="00C564B6">
        <w:rPr>
          <w:rFonts w:ascii="Arial" w:hAnsi="Arial" w:cs="Arial"/>
          <w:color w:val="000000"/>
          <w:sz w:val="18"/>
          <w:szCs w:val="18"/>
        </w:rPr>
        <w:t>s transakcijskega računa (TRR): </w:t>
      </w:r>
      <w:r w:rsidRPr="00C564B6">
        <w:rPr>
          <w:rFonts w:ascii="Arial" w:hAnsi="Arial" w:cs="Arial"/>
          <w:color w:val="000000"/>
          <w:sz w:val="18"/>
          <w:szCs w:val="18"/>
          <w:u w:val="single"/>
        </w:rPr>
        <w:t>_______________</w:t>
      </w:r>
    </w:p>
    <w:p w14:paraId="51BE7FC8" w14:textId="77777777" w:rsidR="005C3B04" w:rsidRPr="00C564B6" w:rsidRDefault="004317D5">
      <w:pPr>
        <w:spacing w:before="225" w:after="225" w:line="240" w:lineRule="auto"/>
        <w:jc w:val="both"/>
      </w:pPr>
      <w:r w:rsidRPr="00C564B6">
        <w:rPr>
          <w:rFonts w:ascii="Arial" w:hAnsi="Arial" w:cs="Arial"/>
          <w:color w:val="000000"/>
          <w:sz w:val="18"/>
          <w:szCs w:val="18"/>
        </w:rPr>
        <w:t>Priloga: </w:t>
      </w:r>
    </w:p>
    <w:p w14:paraId="1438EBAF" w14:textId="77777777" w:rsidR="005C3B04" w:rsidRPr="00C564B6" w:rsidRDefault="004317D5">
      <w:pPr>
        <w:spacing w:before="225" w:after="225" w:line="240" w:lineRule="auto"/>
        <w:jc w:val="both"/>
      </w:pPr>
      <w:r w:rsidRPr="00C564B6">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5C3B04" w:rsidRPr="00C564B6" w14:paraId="56B53484" w14:textId="77777777">
        <w:tc>
          <w:tcPr>
            <w:tcW w:w="4080" w:type="dxa"/>
            <w:tcMar>
              <w:top w:w="75" w:type="dxa"/>
              <w:bottom w:w="75" w:type="dxa"/>
            </w:tcMar>
            <w:vAlign w:val="center"/>
          </w:tcPr>
          <w:p w14:paraId="66B64BC0" w14:textId="77777777" w:rsidR="005C3B04" w:rsidRPr="00C564B6" w:rsidRDefault="004317D5">
            <w:r w:rsidRPr="00C564B6">
              <w:rPr>
                <w:rFonts w:ascii="Arial" w:hAnsi="Arial" w:cs="Arial"/>
                <w:color w:val="000000"/>
                <w:position w:val="-2"/>
                <w:sz w:val="18"/>
                <w:szCs w:val="18"/>
              </w:rPr>
              <w:t>Kraj: </w:t>
            </w:r>
            <w:r w:rsidRPr="00C564B6">
              <w:rPr>
                <w:rFonts w:ascii="Arial" w:hAnsi="Arial" w:cs="Arial"/>
                <w:color w:val="000000"/>
                <w:position w:val="-2"/>
                <w:sz w:val="18"/>
                <w:szCs w:val="18"/>
                <w:u w:val="single"/>
              </w:rPr>
              <w:t>_______________</w:t>
            </w:r>
          </w:p>
        </w:tc>
        <w:tc>
          <w:tcPr>
            <w:tcW w:w="0" w:type="auto"/>
            <w:tcMar>
              <w:top w:w="75" w:type="dxa"/>
              <w:bottom w:w="75" w:type="dxa"/>
            </w:tcMar>
            <w:vAlign w:val="center"/>
          </w:tcPr>
          <w:p w14:paraId="7A84E0E9" w14:textId="77777777" w:rsidR="005C3B04" w:rsidRPr="00C564B6" w:rsidRDefault="004317D5">
            <w:pPr>
              <w:jc w:val="center"/>
            </w:pPr>
            <w:r w:rsidRPr="00C564B6">
              <w:rPr>
                <w:rFonts w:ascii="Arial" w:hAnsi="Arial" w:cs="Arial"/>
                <w:color w:val="000000"/>
                <w:position w:val="-2"/>
                <w:sz w:val="18"/>
                <w:szCs w:val="18"/>
              </w:rPr>
              <w:t>Izdajatelj menice: </w:t>
            </w:r>
            <w:r w:rsidRPr="00C564B6">
              <w:rPr>
                <w:rFonts w:ascii="Arial" w:hAnsi="Arial" w:cs="Arial"/>
                <w:color w:val="000000"/>
                <w:position w:val="-2"/>
                <w:sz w:val="18"/>
                <w:szCs w:val="18"/>
                <w:u w:val="single"/>
              </w:rPr>
              <w:t>_______________</w:t>
            </w:r>
          </w:p>
        </w:tc>
      </w:tr>
      <w:tr w:rsidR="005C3B04" w:rsidRPr="00C564B6" w14:paraId="472560B7" w14:textId="77777777">
        <w:tc>
          <w:tcPr>
            <w:tcW w:w="4080" w:type="dxa"/>
            <w:tcMar>
              <w:top w:w="75" w:type="dxa"/>
              <w:bottom w:w="75" w:type="dxa"/>
            </w:tcMar>
            <w:vAlign w:val="center"/>
          </w:tcPr>
          <w:p w14:paraId="00AC9F1F" w14:textId="77777777" w:rsidR="005C3B04" w:rsidRPr="00C564B6" w:rsidRDefault="004317D5">
            <w:r w:rsidRPr="00C564B6">
              <w:rPr>
                <w:rFonts w:ascii="Arial" w:hAnsi="Arial" w:cs="Arial"/>
                <w:color w:val="000000"/>
                <w:position w:val="-2"/>
                <w:sz w:val="18"/>
                <w:szCs w:val="18"/>
              </w:rPr>
              <w:t>Datum: </w:t>
            </w:r>
            <w:r w:rsidRPr="00C564B6">
              <w:rPr>
                <w:rFonts w:ascii="Arial" w:hAnsi="Arial" w:cs="Arial"/>
                <w:color w:val="000000"/>
                <w:position w:val="-2"/>
                <w:sz w:val="18"/>
                <w:szCs w:val="18"/>
                <w:u w:val="single"/>
              </w:rPr>
              <w:t>_______________</w:t>
            </w:r>
          </w:p>
        </w:tc>
        <w:tc>
          <w:tcPr>
            <w:tcW w:w="0" w:type="auto"/>
            <w:tcMar>
              <w:top w:w="75" w:type="dxa"/>
              <w:bottom w:w="75" w:type="dxa"/>
            </w:tcMar>
            <w:vAlign w:val="center"/>
          </w:tcPr>
          <w:p w14:paraId="796122B4" w14:textId="77777777" w:rsidR="005C3B04" w:rsidRPr="00C564B6" w:rsidRDefault="005C3B04"/>
          <w:p w14:paraId="1E7D474F" w14:textId="77777777" w:rsidR="005C3B04" w:rsidRPr="00C564B6" w:rsidRDefault="004317D5">
            <w:pPr>
              <w:jc w:val="center"/>
            </w:pPr>
            <w:r w:rsidRPr="00C564B6">
              <w:rPr>
                <w:rFonts w:ascii="Arial" w:hAnsi="Arial" w:cs="Arial"/>
                <w:color w:val="A9A9A9"/>
                <w:position w:val="-2"/>
                <w:sz w:val="18"/>
                <w:szCs w:val="18"/>
              </w:rPr>
              <w:t>(žig in podpis)</w:t>
            </w:r>
          </w:p>
        </w:tc>
      </w:tr>
    </w:tbl>
    <w:p w14:paraId="7FFC1D1A" w14:textId="77777777" w:rsidR="005C3B04" w:rsidRPr="00C564B6" w:rsidRDefault="004317D5">
      <w:pPr>
        <w:spacing w:before="225" w:after="225" w:line="240" w:lineRule="auto"/>
        <w:jc w:val="both"/>
      </w:pPr>
      <w:r w:rsidRPr="00C564B6">
        <w:rPr>
          <w:rFonts w:ascii="Arial" w:hAnsi="Arial" w:cs="Arial"/>
          <w:color w:val="000000"/>
          <w:sz w:val="18"/>
          <w:szCs w:val="18"/>
        </w:rPr>
        <w:t> </w:t>
      </w:r>
    </w:p>
    <w:p w14:paraId="05F5595F" w14:textId="77777777" w:rsidR="005C3B04" w:rsidRPr="00C564B6" w:rsidRDefault="004317D5">
      <w:pPr>
        <w:spacing w:before="225" w:after="225" w:line="240" w:lineRule="auto"/>
        <w:jc w:val="both"/>
      </w:pPr>
      <w:r w:rsidRPr="00C564B6">
        <w:rPr>
          <w:rFonts w:ascii="Arial" w:hAnsi="Arial" w:cs="Arial"/>
          <w:color w:val="000000"/>
          <w:sz w:val="18"/>
          <w:szCs w:val="18"/>
        </w:rPr>
        <w:t> </w:t>
      </w:r>
    </w:p>
    <w:p w14:paraId="30724CC8" w14:textId="77777777" w:rsidR="005C3B04" w:rsidRPr="00C564B6" w:rsidRDefault="005C3B04">
      <w:pPr>
        <w:sectPr w:rsidR="005C3B04" w:rsidRPr="00C564B6" w:rsidSect="006E7A2B">
          <w:footerReference w:type="default" r:id="rId16"/>
          <w:pgSz w:w="11906" w:h="16838"/>
          <w:pgMar w:top="1418" w:right="1418" w:bottom="1418" w:left="1418" w:header="567" w:footer="596" w:gutter="0"/>
          <w:cols w:space="708"/>
          <w:docGrid w:linePitch="360"/>
        </w:sectPr>
      </w:pPr>
    </w:p>
    <w:p w14:paraId="2BF86222" w14:textId="77777777" w:rsidR="00252358" w:rsidRPr="00C564B6" w:rsidRDefault="004317D5" w:rsidP="00252358">
      <w:pPr>
        <w:spacing w:after="0"/>
        <w:jc w:val="right"/>
        <w:rPr>
          <w:rFonts w:ascii="Arial" w:hAnsi="Arial" w:cs="Arial"/>
          <w:sz w:val="18"/>
          <w:szCs w:val="18"/>
        </w:rPr>
      </w:pPr>
      <w:r w:rsidRPr="00C564B6">
        <w:rPr>
          <w:rFonts w:ascii="Arial" w:hAnsi="Arial" w:cs="Arial"/>
          <w:sz w:val="18"/>
          <w:szCs w:val="18"/>
        </w:rPr>
        <w:lastRenderedPageBreak/>
        <w:t>Obrazec št: 9</w:t>
      </w:r>
    </w:p>
    <w:p w14:paraId="72D98525" w14:textId="77777777" w:rsidR="00252358" w:rsidRPr="00C564B6" w:rsidRDefault="0082225D" w:rsidP="00252358"/>
    <w:p w14:paraId="1DD5D1A2" w14:textId="77777777" w:rsidR="00EB2A75" w:rsidRPr="00C564B6" w:rsidRDefault="004317D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C564B6">
        <w:rPr>
          <w:rFonts w:ascii="Arial" w:hAnsi="Arial" w:cs="Arial"/>
        </w:rPr>
        <w:t>Vzorec bančne garancije / kavcijskega zavarovanja za dobro izvedbo</w:t>
      </w:r>
    </w:p>
    <w:p w14:paraId="2ED7EAA0" w14:textId="77777777" w:rsidR="00EB2A75" w:rsidRPr="00C564B6" w:rsidRDefault="0082225D" w:rsidP="00EB2A75">
      <w:pPr>
        <w:spacing w:after="120"/>
        <w:rPr>
          <w:rFonts w:ascii="Arial" w:hAnsi="Arial" w:cs="Arial"/>
        </w:rPr>
      </w:pPr>
    </w:p>
    <w:p w14:paraId="2C50CD80" w14:textId="77777777" w:rsidR="005C3B04" w:rsidRPr="00C564B6" w:rsidRDefault="004317D5">
      <w:pPr>
        <w:spacing w:before="225" w:after="225" w:line="240" w:lineRule="auto"/>
        <w:jc w:val="both"/>
      </w:pPr>
      <w:r w:rsidRPr="00C564B6">
        <w:rPr>
          <w:rFonts w:ascii="Arial" w:hAnsi="Arial" w:cs="Arial"/>
          <w:i/>
          <w:iCs/>
          <w:color w:val="000000"/>
          <w:sz w:val="18"/>
          <w:szCs w:val="18"/>
        </w:rPr>
        <w:t>Glava s podatki o garantu (zavarovalnici/banki) ali SWIFT ključ</w:t>
      </w:r>
    </w:p>
    <w:p w14:paraId="32E86504" w14:textId="77777777" w:rsidR="005C3B04" w:rsidRPr="00C564B6" w:rsidRDefault="004317D5">
      <w:pPr>
        <w:spacing w:before="225" w:after="225" w:line="240" w:lineRule="auto"/>
        <w:jc w:val="both"/>
      </w:pPr>
      <w:r w:rsidRPr="00C564B6">
        <w:rPr>
          <w:rFonts w:ascii="Arial" w:hAnsi="Arial" w:cs="Arial"/>
          <w:color w:val="000000"/>
          <w:sz w:val="18"/>
          <w:szCs w:val="18"/>
        </w:rPr>
        <w:t>Za: OBČINA GORENJA VAS-POLJANE, Poljanska cesta 87, 4224 Gorenja vas</w:t>
      </w:r>
    </w:p>
    <w:p w14:paraId="1878292A" w14:textId="77777777" w:rsidR="005C3B04" w:rsidRPr="00C564B6" w:rsidRDefault="004317D5">
      <w:pPr>
        <w:spacing w:before="225" w:after="225" w:line="240" w:lineRule="auto"/>
        <w:jc w:val="both"/>
      </w:pPr>
      <w:r w:rsidRPr="00C564B6">
        <w:rPr>
          <w:rFonts w:ascii="Arial" w:hAnsi="Arial" w:cs="Arial"/>
          <w:color w:val="000000"/>
          <w:sz w:val="18"/>
          <w:szCs w:val="18"/>
        </w:rPr>
        <w:t xml:space="preserve">Datum: </w:t>
      </w:r>
      <w:r w:rsidRPr="00C564B6">
        <w:rPr>
          <w:rFonts w:ascii="Arial" w:hAnsi="Arial" w:cs="Arial"/>
          <w:i/>
          <w:iCs/>
          <w:color w:val="000000"/>
          <w:sz w:val="18"/>
          <w:szCs w:val="18"/>
        </w:rPr>
        <w:t>(vpiše se datum izdaje)</w:t>
      </w:r>
    </w:p>
    <w:p w14:paraId="54CFFA83" w14:textId="77777777" w:rsidR="005C3B04" w:rsidRPr="00C564B6" w:rsidRDefault="004317D5">
      <w:pPr>
        <w:spacing w:before="225" w:after="225" w:line="240" w:lineRule="auto"/>
        <w:jc w:val="both"/>
      </w:pPr>
      <w:r w:rsidRPr="00C564B6">
        <w:rPr>
          <w:rFonts w:ascii="Arial" w:hAnsi="Arial" w:cs="Arial"/>
          <w:b/>
          <w:bCs/>
          <w:color w:val="000000"/>
          <w:sz w:val="18"/>
          <w:szCs w:val="18"/>
        </w:rPr>
        <w:t>VRSTA ZAVAROVANJA:</w:t>
      </w:r>
      <w:r w:rsidRPr="00C564B6">
        <w:rPr>
          <w:rFonts w:ascii="Arial" w:hAnsi="Arial" w:cs="Arial"/>
          <w:color w:val="000000"/>
          <w:sz w:val="18"/>
          <w:szCs w:val="18"/>
        </w:rPr>
        <w:t xml:space="preserve"> </w:t>
      </w:r>
      <w:r w:rsidRPr="00C564B6">
        <w:rPr>
          <w:rFonts w:ascii="Arial" w:hAnsi="Arial" w:cs="Arial"/>
          <w:i/>
          <w:iCs/>
          <w:color w:val="000000"/>
          <w:sz w:val="18"/>
          <w:szCs w:val="18"/>
        </w:rPr>
        <w:t>(vpiše se vrsta zavarovanja: kavcijsko zavarovanje/bančna garancija)</w:t>
      </w:r>
    </w:p>
    <w:p w14:paraId="49CA4DA7" w14:textId="77777777" w:rsidR="005C3B04" w:rsidRPr="00C564B6" w:rsidRDefault="004317D5">
      <w:pPr>
        <w:spacing w:before="225" w:after="225" w:line="240" w:lineRule="auto"/>
        <w:jc w:val="both"/>
      </w:pPr>
      <w:r w:rsidRPr="00C564B6">
        <w:rPr>
          <w:rFonts w:ascii="Arial" w:hAnsi="Arial" w:cs="Arial"/>
          <w:b/>
          <w:bCs/>
          <w:color w:val="000000"/>
          <w:sz w:val="18"/>
          <w:szCs w:val="18"/>
        </w:rPr>
        <w:t>ŠTEVILKA:</w:t>
      </w:r>
      <w:r w:rsidRPr="00C564B6">
        <w:rPr>
          <w:rFonts w:ascii="Arial" w:hAnsi="Arial" w:cs="Arial"/>
          <w:color w:val="000000"/>
          <w:sz w:val="18"/>
          <w:szCs w:val="18"/>
        </w:rPr>
        <w:t xml:space="preserve"> </w:t>
      </w:r>
      <w:r w:rsidRPr="00C564B6">
        <w:rPr>
          <w:rFonts w:ascii="Arial" w:hAnsi="Arial" w:cs="Arial"/>
          <w:i/>
          <w:iCs/>
          <w:color w:val="000000"/>
          <w:sz w:val="18"/>
          <w:szCs w:val="18"/>
        </w:rPr>
        <w:t>(vpiše se številka zavarovanja)</w:t>
      </w:r>
    </w:p>
    <w:p w14:paraId="7111E63E" w14:textId="77777777" w:rsidR="005C3B04" w:rsidRPr="00C564B6" w:rsidRDefault="004317D5">
      <w:pPr>
        <w:spacing w:before="225" w:after="225" w:line="240" w:lineRule="auto"/>
        <w:jc w:val="both"/>
      </w:pPr>
      <w:r w:rsidRPr="00C564B6">
        <w:rPr>
          <w:rFonts w:ascii="Arial" w:hAnsi="Arial" w:cs="Arial"/>
          <w:b/>
          <w:bCs/>
          <w:color w:val="000000"/>
          <w:sz w:val="18"/>
          <w:szCs w:val="18"/>
        </w:rPr>
        <w:t>GARANT:</w:t>
      </w:r>
      <w:r w:rsidRPr="00C564B6">
        <w:rPr>
          <w:rFonts w:ascii="Arial" w:hAnsi="Arial" w:cs="Arial"/>
          <w:color w:val="000000"/>
          <w:sz w:val="18"/>
          <w:szCs w:val="18"/>
        </w:rPr>
        <w:t xml:space="preserve"> </w:t>
      </w:r>
      <w:r w:rsidRPr="00C564B6">
        <w:rPr>
          <w:rFonts w:ascii="Arial" w:hAnsi="Arial" w:cs="Arial"/>
          <w:i/>
          <w:iCs/>
          <w:color w:val="000000"/>
          <w:sz w:val="18"/>
          <w:szCs w:val="18"/>
        </w:rPr>
        <w:t>(vpiše se ime in naslov zavarovalnice/banke v kraju izdaje)</w:t>
      </w:r>
    </w:p>
    <w:p w14:paraId="56BACBE9" w14:textId="77777777" w:rsidR="005C3B04" w:rsidRPr="00C564B6" w:rsidRDefault="004317D5">
      <w:pPr>
        <w:spacing w:before="225" w:after="225" w:line="240" w:lineRule="auto"/>
        <w:jc w:val="both"/>
      </w:pPr>
      <w:r w:rsidRPr="00C564B6">
        <w:rPr>
          <w:rFonts w:ascii="Arial" w:hAnsi="Arial" w:cs="Arial"/>
          <w:b/>
          <w:bCs/>
          <w:color w:val="000000"/>
          <w:sz w:val="18"/>
          <w:szCs w:val="18"/>
        </w:rPr>
        <w:t>NAROČNIK:</w:t>
      </w:r>
      <w:r w:rsidRPr="00C564B6">
        <w:rPr>
          <w:rFonts w:ascii="Arial" w:hAnsi="Arial" w:cs="Arial"/>
          <w:color w:val="000000"/>
          <w:sz w:val="18"/>
          <w:szCs w:val="18"/>
        </w:rPr>
        <w:t xml:space="preserve"> </w:t>
      </w:r>
      <w:r w:rsidRPr="00C564B6">
        <w:rPr>
          <w:rFonts w:ascii="Arial" w:hAnsi="Arial" w:cs="Arial"/>
          <w:i/>
          <w:iCs/>
          <w:color w:val="000000"/>
          <w:sz w:val="18"/>
          <w:szCs w:val="18"/>
        </w:rPr>
        <w:t>(vpiše se ime in naslov naročnika zavarovanja, tj. v postopku javnega naročanja izbranega ponudnika)</w:t>
      </w:r>
    </w:p>
    <w:p w14:paraId="572D9F5B" w14:textId="77777777" w:rsidR="005C3B04" w:rsidRPr="00C564B6" w:rsidRDefault="004317D5">
      <w:pPr>
        <w:spacing w:before="225" w:after="225" w:line="240" w:lineRule="auto"/>
        <w:jc w:val="both"/>
      </w:pPr>
      <w:r w:rsidRPr="00C564B6">
        <w:rPr>
          <w:rFonts w:ascii="Arial" w:hAnsi="Arial" w:cs="Arial"/>
          <w:b/>
          <w:bCs/>
          <w:color w:val="000000"/>
          <w:sz w:val="18"/>
          <w:szCs w:val="18"/>
        </w:rPr>
        <w:t>UPRAVIČENEC:</w:t>
      </w:r>
      <w:r w:rsidRPr="00C564B6">
        <w:rPr>
          <w:rFonts w:ascii="Arial" w:hAnsi="Arial" w:cs="Arial"/>
          <w:color w:val="000000"/>
          <w:sz w:val="18"/>
          <w:szCs w:val="18"/>
        </w:rPr>
        <w:t xml:space="preserve"> OBČINA GORENJA VAS-POLJANE, Poljanska cesta 87, 4224 Gorenja vas</w:t>
      </w:r>
    </w:p>
    <w:p w14:paraId="0C474D9D" w14:textId="77777777" w:rsidR="005C3B04" w:rsidRPr="00C564B6" w:rsidRDefault="004317D5">
      <w:pPr>
        <w:spacing w:before="225" w:after="225" w:line="240" w:lineRule="auto"/>
        <w:jc w:val="both"/>
      </w:pPr>
      <w:r w:rsidRPr="00C564B6">
        <w:rPr>
          <w:rFonts w:ascii="Arial" w:hAnsi="Arial" w:cs="Arial"/>
          <w:b/>
          <w:bCs/>
          <w:color w:val="000000"/>
          <w:sz w:val="18"/>
          <w:szCs w:val="18"/>
        </w:rPr>
        <w:t>OSNOVNI POSEL:</w:t>
      </w:r>
      <w:r w:rsidRPr="00C564B6">
        <w:rPr>
          <w:rFonts w:ascii="Arial" w:hAnsi="Arial" w:cs="Arial"/>
          <w:color w:val="000000"/>
          <w:sz w:val="18"/>
          <w:szCs w:val="18"/>
        </w:rPr>
        <w:t xml:space="preserve"> obveznost naročnika zavarovanja iz pogodbe št. z dne </w:t>
      </w:r>
      <w:r w:rsidRPr="00C564B6">
        <w:rPr>
          <w:rFonts w:ascii="Arial" w:hAnsi="Arial" w:cs="Arial"/>
          <w:i/>
          <w:iCs/>
          <w:color w:val="000000"/>
          <w:sz w:val="18"/>
          <w:szCs w:val="18"/>
        </w:rPr>
        <w:t>(vpiše se številko in datum pogodbe o izvedbi javnega naročila, sklenjene na podlagi postopka z oznako XXXXXX)</w:t>
      </w:r>
      <w:r w:rsidRPr="00C564B6">
        <w:rPr>
          <w:rFonts w:ascii="Arial" w:hAnsi="Arial" w:cs="Arial"/>
          <w:color w:val="000000"/>
          <w:sz w:val="18"/>
          <w:szCs w:val="18"/>
        </w:rPr>
        <w:t xml:space="preserve"> za </w:t>
      </w:r>
      <w:r w:rsidRPr="00C564B6">
        <w:rPr>
          <w:rFonts w:ascii="Arial" w:hAnsi="Arial" w:cs="Arial"/>
          <w:b/>
          <w:bCs/>
          <w:color w:val="000000"/>
          <w:sz w:val="18"/>
          <w:szCs w:val="18"/>
        </w:rPr>
        <w:t>Praznjenje greznic in odvoz blata iz MKČN v obdobju od leta 2022 do 2025</w:t>
      </w:r>
    </w:p>
    <w:p w14:paraId="26793490" w14:textId="386079B6" w:rsidR="005C3B04" w:rsidRPr="00C564B6" w:rsidRDefault="004317D5">
      <w:pPr>
        <w:spacing w:before="225" w:after="225" w:line="240" w:lineRule="auto"/>
        <w:jc w:val="both"/>
      </w:pPr>
      <w:r w:rsidRPr="00C564B6">
        <w:rPr>
          <w:rFonts w:ascii="Arial" w:hAnsi="Arial" w:cs="Arial"/>
          <w:b/>
          <w:bCs/>
          <w:color w:val="000000"/>
          <w:sz w:val="18"/>
          <w:szCs w:val="18"/>
        </w:rPr>
        <w:t xml:space="preserve">ZNESEK IN VALUTA:  10,00 % pogodbene vrednosti z DDV, kar znaša </w:t>
      </w:r>
      <w:r w:rsidRPr="00C564B6">
        <w:rPr>
          <w:rFonts w:ascii="Arial" w:hAnsi="Arial" w:cs="Arial"/>
          <w:b/>
          <w:bCs/>
          <w:color w:val="000000"/>
          <w:sz w:val="18"/>
          <w:szCs w:val="18"/>
          <w:u w:val="single"/>
        </w:rPr>
        <w:t>__________</w:t>
      </w:r>
    </w:p>
    <w:p w14:paraId="12E23874" w14:textId="77777777" w:rsidR="005C3B04" w:rsidRPr="00C564B6" w:rsidRDefault="004317D5">
      <w:pPr>
        <w:spacing w:before="225" w:after="225" w:line="240" w:lineRule="auto"/>
        <w:jc w:val="both"/>
      </w:pPr>
      <w:r w:rsidRPr="00C564B6">
        <w:rPr>
          <w:rFonts w:ascii="Arial" w:hAnsi="Arial" w:cs="Arial"/>
          <w:b/>
          <w:bCs/>
          <w:color w:val="000000"/>
          <w:sz w:val="18"/>
          <w:szCs w:val="18"/>
        </w:rPr>
        <w:t>LISTINE, KI JIH JE POLEG IZJAVE TREBA PRILOŽITI ZAHTEVI ZA PLAČILO IN SE IZRECNO ZAHTEVAJO V SPODNJEM BESEDILU:</w:t>
      </w:r>
    </w:p>
    <w:p w14:paraId="0B9C8034" w14:textId="77777777" w:rsidR="005C3B04" w:rsidRPr="00C564B6" w:rsidRDefault="004317D5">
      <w:pPr>
        <w:spacing w:before="225" w:after="225" w:line="240" w:lineRule="auto"/>
        <w:jc w:val="both"/>
      </w:pPr>
      <w:r w:rsidRPr="00C564B6">
        <w:rPr>
          <w:rFonts w:ascii="Arial" w:hAnsi="Arial" w:cs="Arial"/>
          <w:color w:val="000000"/>
          <w:sz w:val="18"/>
          <w:szCs w:val="18"/>
        </w:rPr>
        <w:t>1. Izjava Uprave RS za javna plačila, da so zahtevek za unovčenje podpisale osebe, ki so pooblaščene za zastopanje;</w:t>
      </w:r>
    </w:p>
    <w:p w14:paraId="0DEEF800" w14:textId="77777777" w:rsidR="005C3B04" w:rsidRPr="00C564B6" w:rsidRDefault="004317D5">
      <w:pPr>
        <w:spacing w:before="225" w:after="225" w:line="240" w:lineRule="auto"/>
        <w:jc w:val="both"/>
      </w:pPr>
      <w:r w:rsidRPr="00C564B6">
        <w:rPr>
          <w:rFonts w:ascii="Arial" w:hAnsi="Arial" w:cs="Arial"/>
          <w:color w:val="000000"/>
          <w:sz w:val="18"/>
          <w:szCs w:val="18"/>
        </w:rPr>
        <w:t>2. Kopija garancije št. ______________</w:t>
      </w:r>
    </w:p>
    <w:p w14:paraId="23ACD8D1" w14:textId="77777777" w:rsidR="005C3B04" w:rsidRPr="00C564B6" w:rsidRDefault="004317D5">
      <w:pPr>
        <w:spacing w:before="225" w:after="225" w:line="240" w:lineRule="auto"/>
        <w:jc w:val="both"/>
      </w:pPr>
      <w:r w:rsidRPr="00C564B6">
        <w:rPr>
          <w:rFonts w:ascii="Arial" w:hAnsi="Arial" w:cs="Arial"/>
          <w:b/>
          <w:bCs/>
          <w:color w:val="000000"/>
          <w:sz w:val="18"/>
          <w:szCs w:val="18"/>
        </w:rPr>
        <w:t>JEZIK V ZAHTEVANIH LISTINAH:</w:t>
      </w:r>
      <w:r w:rsidRPr="00C564B6">
        <w:rPr>
          <w:rFonts w:ascii="Arial" w:hAnsi="Arial" w:cs="Arial"/>
          <w:color w:val="000000"/>
          <w:sz w:val="18"/>
          <w:szCs w:val="18"/>
        </w:rPr>
        <w:t xml:space="preserve"> slovenski</w:t>
      </w:r>
    </w:p>
    <w:p w14:paraId="390681F9" w14:textId="77777777" w:rsidR="005C3B04" w:rsidRPr="00C564B6" w:rsidRDefault="004317D5">
      <w:pPr>
        <w:spacing w:before="225" w:after="225" w:line="240" w:lineRule="auto"/>
        <w:jc w:val="both"/>
      </w:pPr>
      <w:r w:rsidRPr="00C564B6">
        <w:rPr>
          <w:rFonts w:ascii="Arial" w:hAnsi="Arial" w:cs="Arial"/>
          <w:b/>
          <w:bCs/>
          <w:color w:val="000000"/>
          <w:sz w:val="18"/>
          <w:szCs w:val="18"/>
        </w:rPr>
        <w:t>OBLIKA PREDLOŽITVE:</w:t>
      </w:r>
      <w:r w:rsidRPr="00C564B6">
        <w:rPr>
          <w:rFonts w:ascii="Arial" w:hAnsi="Arial" w:cs="Arial"/>
          <w:color w:val="000000"/>
          <w:sz w:val="18"/>
          <w:szCs w:val="18"/>
        </w:rPr>
        <w:t xml:space="preserve"> v papirni obliki s priporočeno pošto</w:t>
      </w:r>
    </w:p>
    <w:p w14:paraId="49B50233" w14:textId="77777777" w:rsidR="005C3B04" w:rsidRPr="00C564B6" w:rsidRDefault="004317D5">
      <w:pPr>
        <w:spacing w:before="225" w:after="225" w:line="240" w:lineRule="auto"/>
        <w:jc w:val="both"/>
      </w:pPr>
      <w:r w:rsidRPr="00C564B6">
        <w:rPr>
          <w:rFonts w:ascii="Arial" w:hAnsi="Arial" w:cs="Arial"/>
          <w:b/>
          <w:bCs/>
          <w:color w:val="000000"/>
          <w:sz w:val="18"/>
          <w:szCs w:val="18"/>
        </w:rPr>
        <w:t>KRAJ PREDLOŽITVE:</w:t>
      </w:r>
      <w:r w:rsidRPr="00C564B6">
        <w:rPr>
          <w:rFonts w:ascii="Arial" w:hAnsi="Arial" w:cs="Arial"/>
          <w:color w:val="000000"/>
          <w:sz w:val="18"/>
          <w:szCs w:val="18"/>
        </w:rPr>
        <w:t xml:space="preserve"> </w:t>
      </w:r>
      <w:r w:rsidRPr="00C564B6">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0224913" w14:textId="77777777" w:rsidR="005C3B04" w:rsidRPr="00C564B6" w:rsidRDefault="004317D5">
      <w:pPr>
        <w:spacing w:before="225" w:after="225" w:line="240" w:lineRule="auto"/>
        <w:jc w:val="both"/>
      </w:pPr>
      <w:r w:rsidRPr="00C564B6">
        <w:rPr>
          <w:rFonts w:ascii="Arial" w:hAnsi="Arial" w:cs="Arial"/>
          <w:b/>
          <w:bCs/>
          <w:color w:val="000000"/>
          <w:sz w:val="18"/>
          <w:szCs w:val="18"/>
        </w:rPr>
        <w:t>DATUM VELJAVNOSTI:</w:t>
      </w:r>
      <w:r w:rsidRPr="00C564B6">
        <w:rPr>
          <w:rFonts w:ascii="Arial" w:hAnsi="Arial" w:cs="Arial"/>
          <w:color w:val="000000"/>
          <w:sz w:val="18"/>
          <w:szCs w:val="18"/>
        </w:rPr>
        <w:t xml:space="preserve"> DD. MM. LLLL </w:t>
      </w:r>
      <w:r w:rsidRPr="00C564B6">
        <w:rPr>
          <w:rFonts w:ascii="Arial" w:hAnsi="Arial" w:cs="Arial"/>
          <w:i/>
          <w:iCs/>
          <w:color w:val="000000"/>
          <w:sz w:val="18"/>
          <w:szCs w:val="18"/>
        </w:rPr>
        <w:t>(vpiše se datum zapadlosti zavarovanja)</w:t>
      </w:r>
    </w:p>
    <w:p w14:paraId="7E5A42FA" w14:textId="77777777" w:rsidR="005C3B04" w:rsidRPr="00C564B6" w:rsidRDefault="004317D5">
      <w:pPr>
        <w:spacing w:before="225" w:after="225" w:line="240" w:lineRule="auto"/>
        <w:jc w:val="both"/>
      </w:pPr>
      <w:r w:rsidRPr="00C564B6">
        <w:rPr>
          <w:rFonts w:ascii="Arial" w:hAnsi="Arial" w:cs="Arial"/>
          <w:b/>
          <w:bCs/>
          <w:color w:val="000000"/>
          <w:sz w:val="18"/>
          <w:szCs w:val="18"/>
        </w:rPr>
        <w:t>STRANKA, KI JE DOLŽNA PLAČATI STROŠKE:</w:t>
      </w:r>
      <w:r w:rsidRPr="00C564B6">
        <w:rPr>
          <w:rFonts w:ascii="Arial" w:hAnsi="Arial" w:cs="Arial"/>
          <w:color w:val="000000"/>
          <w:sz w:val="18"/>
          <w:szCs w:val="18"/>
        </w:rPr>
        <w:t xml:space="preserve"> </w:t>
      </w:r>
      <w:r w:rsidRPr="00C564B6">
        <w:rPr>
          <w:rFonts w:ascii="Arial" w:hAnsi="Arial" w:cs="Arial"/>
          <w:i/>
          <w:iCs/>
          <w:color w:val="000000"/>
          <w:sz w:val="18"/>
          <w:szCs w:val="18"/>
        </w:rPr>
        <w:t>(vpiše se ime naročnika zavarovanja, tj. v postopku javnega naročanja izbranega ponudnika)</w:t>
      </w:r>
    </w:p>
    <w:p w14:paraId="67C8724B" w14:textId="77777777" w:rsidR="005C3B04" w:rsidRPr="00C564B6" w:rsidRDefault="004317D5">
      <w:pPr>
        <w:spacing w:before="225" w:after="225" w:line="240" w:lineRule="auto"/>
        <w:jc w:val="both"/>
      </w:pPr>
      <w:r w:rsidRPr="00C564B6">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FD5A2A8" w14:textId="77777777" w:rsidR="005C3B04" w:rsidRPr="00C564B6" w:rsidRDefault="004317D5">
      <w:pPr>
        <w:spacing w:before="225" w:after="225" w:line="240" w:lineRule="auto"/>
        <w:jc w:val="both"/>
      </w:pPr>
      <w:r w:rsidRPr="00C564B6">
        <w:rPr>
          <w:rFonts w:ascii="Arial" w:hAnsi="Arial" w:cs="Arial"/>
          <w:color w:val="000000"/>
          <w:sz w:val="18"/>
          <w:szCs w:val="18"/>
        </w:rPr>
        <w:t>Katerokoli zahtevo za plačilo po tem zavarovanju moramo prejeti na datum veljavnosti zavarovanja ali pred njim v zgoraj navedenem kraju predložitve.</w:t>
      </w:r>
    </w:p>
    <w:p w14:paraId="11CDC0BB" w14:textId="77777777" w:rsidR="005C3B04" w:rsidRPr="00C564B6" w:rsidRDefault="004317D5">
      <w:pPr>
        <w:spacing w:before="225" w:after="225" w:line="240" w:lineRule="auto"/>
        <w:jc w:val="both"/>
      </w:pPr>
      <w:r w:rsidRPr="00C564B6">
        <w:rPr>
          <w:rFonts w:ascii="Arial" w:hAnsi="Arial" w:cs="Arial"/>
          <w:color w:val="000000"/>
          <w:sz w:val="18"/>
          <w:szCs w:val="18"/>
        </w:rPr>
        <w:lastRenderedPageBreak/>
        <w:t>Morebitne spore v zvezi s tem zavarovanjem rešuje stvarno pristojno sodišče po sedežu upravičenca po slovenskem pravu.</w:t>
      </w:r>
    </w:p>
    <w:p w14:paraId="1D67742B" w14:textId="77777777" w:rsidR="005C3B04" w:rsidRPr="00C564B6" w:rsidRDefault="004317D5">
      <w:pPr>
        <w:spacing w:before="225" w:after="225" w:line="240" w:lineRule="auto"/>
        <w:jc w:val="both"/>
      </w:pPr>
      <w:r w:rsidRPr="00C564B6">
        <w:rPr>
          <w:rFonts w:ascii="Arial" w:hAnsi="Arial" w:cs="Arial"/>
          <w:color w:val="000000"/>
          <w:sz w:val="18"/>
          <w:szCs w:val="18"/>
        </w:rPr>
        <w:t>Za to zavarovanje veljajo Enotna pravila za garancije na poziv (EPGP) revizija iz leta 2010, izdana pri MTZ pod št. 758.</w:t>
      </w:r>
    </w:p>
    <w:p w14:paraId="24E04BDF" w14:textId="77777777" w:rsidR="005C3B04" w:rsidRPr="00C564B6" w:rsidRDefault="004317D5">
      <w:pPr>
        <w:spacing w:before="225" w:after="225" w:line="240" w:lineRule="auto"/>
        <w:jc w:val="center"/>
      </w:pPr>
      <w:r w:rsidRPr="00C564B6">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C3B04" w:rsidRPr="00C564B6" w14:paraId="2D4CC898" w14:textId="77777777">
        <w:tc>
          <w:tcPr>
            <w:tcW w:w="4080" w:type="dxa"/>
            <w:tcMar>
              <w:top w:w="75" w:type="dxa"/>
              <w:bottom w:w="75" w:type="dxa"/>
            </w:tcMar>
            <w:vAlign w:val="center"/>
          </w:tcPr>
          <w:p w14:paraId="4BCB70F8" w14:textId="77777777" w:rsidR="005C3B04" w:rsidRPr="00C564B6" w:rsidRDefault="004317D5">
            <w:r w:rsidRPr="00C564B6">
              <w:rPr>
                <w:rFonts w:ascii="Arial" w:hAnsi="Arial" w:cs="Arial"/>
                <w:color w:val="000000"/>
                <w:position w:val="-2"/>
                <w:sz w:val="18"/>
                <w:szCs w:val="18"/>
              </w:rPr>
              <w:t> </w:t>
            </w:r>
          </w:p>
        </w:tc>
        <w:tc>
          <w:tcPr>
            <w:tcW w:w="0" w:type="auto"/>
            <w:tcMar>
              <w:top w:w="75" w:type="dxa"/>
              <w:bottom w:w="75" w:type="dxa"/>
            </w:tcMar>
            <w:vAlign w:val="center"/>
          </w:tcPr>
          <w:p w14:paraId="56B9B475" w14:textId="77777777" w:rsidR="005C3B04" w:rsidRPr="00C564B6" w:rsidRDefault="004317D5">
            <w:pPr>
              <w:jc w:val="center"/>
            </w:pPr>
            <w:r w:rsidRPr="00C564B6">
              <w:rPr>
                <w:rFonts w:ascii="Arial" w:hAnsi="Arial" w:cs="Arial"/>
                <w:color w:val="000000"/>
                <w:position w:val="-2"/>
                <w:sz w:val="18"/>
                <w:szCs w:val="18"/>
              </w:rPr>
              <w:t>Garant</w:t>
            </w:r>
          </w:p>
        </w:tc>
      </w:tr>
      <w:tr w:rsidR="005C3B04" w:rsidRPr="00C564B6" w14:paraId="7DABC17B" w14:textId="77777777">
        <w:tc>
          <w:tcPr>
            <w:tcW w:w="4080" w:type="dxa"/>
            <w:tcMar>
              <w:top w:w="75" w:type="dxa"/>
              <w:bottom w:w="75" w:type="dxa"/>
            </w:tcMar>
            <w:vAlign w:val="center"/>
          </w:tcPr>
          <w:p w14:paraId="75B82BC2" w14:textId="77777777" w:rsidR="005C3B04" w:rsidRPr="00C564B6" w:rsidRDefault="004317D5">
            <w:r w:rsidRPr="00C564B6">
              <w:rPr>
                <w:rFonts w:ascii="Arial" w:hAnsi="Arial" w:cs="Arial"/>
                <w:color w:val="000000"/>
                <w:position w:val="-2"/>
                <w:sz w:val="18"/>
                <w:szCs w:val="18"/>
              </w:rPr>
              <w:t> </w:t>
            </w:r>
          </w:p>
        </w:tc>
        <w:tc>
          <w:tcPr>
            <w:tcW w:w="0" w:type="auto"/>
            <w:tcMar>
              <w:top w:w="75" w:type="dxa"/>
              <w:bottom w:w="75" w:type="dxa"/>
            </w:tcMar>
            <w:vAlign w:val="center"/>
          </w:tcPr>
          <w:p w14:paraId="3573A8B0" w14:textId="77777777" w:rsidR="005C3B04" w:rsidRPr="00C564B6" w:rsidRDefault="005C3B04"/>
          <w:p w14:paraId="311B417A" w14:textId="77777777" w:rsidR="005C3B04" w:rsidRPr="00C564B6" w:rsidRDefault="004317D5">
            <w:pPr>
              <w:jc w:val="center"/>
            </w:pPr>
            <w:r w:rsidRPr="00C564B6">
              <w:rPr>
                <w:rFonts w:ascii="Arial" w:hAnsi="Arial" w:cs="Arial"/>
                <w:color w:val="A9A9A9"/>
                <w:position w:val="-2"/>
                <w:sz w:val="18"/>
                <w:szCs w:val="18"/>
              </w:rPr>
              <w:t>(žig in podpis)</w:t>
            </w:r>
          </w:p>
        </w:tc>
      </w:tr>
    </w:tbl>
    <w:p w14:paraId="412A758F" w14:textId="77777777" w:rsidR="005C3B04" w:rsidRPr="00C564B6" w:rsidRDefault="004317D5">
      <w:pPr>
        <w:spacing w:before="225" w:after="225" w:line="240" w:lineRule="auto"/>
        <w:jc w:val="both"/>
      </w:pPr>
      <w:r w:rsidRPr="00C564B6">
        <w:rPr>
          <w:rFonts w:ascii="Arial" w:hAnsi="Arial" w:cs="Arial"/>
          <w:color w:val="000000"/>
          <w:sz w:val="18"/>
          <w:szCs w:val="18"/>
        </w:rPr>
        <w:t> </w:t>
      </w:r>
    </w:p>
    <w:p w14:paraId="14ECBBC1" w14:textId="77777777" w:rsidR="005C3B04" w:rsidRPr="00C564B6" w:rsidRDefault="004317D5">
      <w:pPr>
        <w:spacing w:before="225" w:after="225" w:line="240" w:lineRule="auto"/>
        <w:jc w:val="both"/>
      </w:pPr>
      <w:r w:rsidRPr="00C564B6">
        <w:rPr>
          <w:rFonts w:ascii="Arial" w:hAnsi="Arial" w:cs="Arial"/>
          <w:color w:val="000000"/>
          <w:sz w:val="18"/>
          <w:szCs w:val="18"/>
        </w:rPr>
        <w:t> </w:t>
      </w:r>
    </w:p>
    <w:p w14:paraId="58EB958E" w14:textId="77777777" w:rsidR="005C3B04" w:rsidRPr="00C564B6" w:rsidRDefault="005C3B04">
      <w:pPr>
        <w:sectPr w:rsidR="005C3B04" w:rsidRPr="00C564B6" w:rsidSect="006E7A2B">
          <w:footerReference w:type="default" r:id="rId17"/>
          <w:pgSz w:w="11906" w:h="16838"/>
          <w:pgMar w:top="1418" w:right="1418" w:bottom="1418" w:left="1418" w:header="567" w:footer="596" w:gutter="0"/>
          <w:cols w:space="708"/>
          <w:docGrid w:linePitch="360"/>
        </w:sectPr>
      </w:pPr>
    </w:p>
    <w:p w14:paraId="60D55C80" w14:textId="77777777" w:rsidR="00252358" w:rsidRPr="00C564B6" w:rsidRDefault="004317D5" w:rsidP="00252358">
      <w:pPr>
        <w:spacing w:after="0"/>
        <w:jc w:val="right"/>
        <w:rPr>
          <w:rFonts w:ascii="Arial" w:hAnsi="Arial" w:cs="Arial"/>
          <w:sz w:val="18"/>
          <w:szCs w:val="18"/>
        </w:rPr>
      </w:pPr>
      <w:r w:rsidRPr="00C564B6">
        <w:rPr>
          <w:rFonts w:ascii="Arial" w:hAnsi="Arial" w:cs="Arial"/>
          <w:sz w:val="18"/>
          <w:szCs w:val="18"/>
        </w:rPr>
        <w:lastRenderedPageBreak/>
        <w:t>Obrazec št: 10</w:t>
      </w:r>
    </w:p>
    <w:p w14:paraId="744A7443" w14:textId="77777777" w:rsidR="00252358" w:rsidRPr="00C564B6" w:rsidRDefault="0082225D" w:rsidP="00252358"/>
    <w:p w14:paraId="675B1F68" w14:textId="77777777" w:rsidR="00EB2A75" w:rsidRPr="00C564B6" w:rsidRDefault="004317D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C564B6">
        <w:rPr>
          <w:rFonts w:ascii="Arial" w:hAnsi="Arial" w:cs="Arial"/>
        </w:rPr>
        <w:t>Izjava zastopnika podizvajalca v zvezi z izpolnjevanjem obveznih pogojev za podizvajalce</w:t>
      </w:r>
    </w:p>
    <w:p w14:paraId="2DD0B65E" w14:textId="77777777" w:rsidR="00EB2A75" w:rsidRPr="00C564B6" w:rsidRDefault="0082225D" w:rsidP="00EB2A75">
      <w:pPr>
        <w:spacing w:after="120"/>
        <w:rPr>
          <w:rFonts w:ascii="Arial" w:hAnsi="Arial" w:cs="Arial"/>
        </w:rPr>
      </w:pPr>
    </w:p>
    <w:p w14:paraId="3AF108F8" w14:textId="77777777" w:rsidR="005C3B04" w:rsidRPr="00C564B6" w:rsidRDefault="004317D5">
      <w:pPr>
        <w:spacing w:before="225" w:after="225" w:line="240" w:lineRule="auto"/>
        <w:jc w:val="both"/>
      </w:pPr>
      <w:r w:rsidRPr="00C564B6">
        <w:rPr>
          <w:rFonts w:ascii="Arial" w:hAnsi="Arial" w:cs="Arial"/>
          <w:color w:val="000000"/>
          <w:sz w:val="18"/>
          <w:szCs w:val="18"/>
        </w:rPr>
        <w:t>Pod kazensko in materialno odgovornostjo izjavljamo, da naša družba, </w:t>
      </w:r>
      <w:r w:rsidRPr="00C564B6">
        <w:rPr>
          <w:rFonts w:ascii="Arial" w:hAnsi="Arial" w:cs="Arial"/>
          <w:color w:val="000000"/>
          <w:sz w:val="18"/>
          <w:szCs w:val="18"/>
          <w:u w:val="single"/>
        </w:rPr>
        <w:t>_______________</w:t>
      </w:r>
      <w:r w:rsidRPr="00C564B6">
        <w:rPr>
          <w:rFonts w:ascii="Arial" w:hAnsi="Arial" w:cs="Arial"/>
          <w:color w:val="000000"/>
          <w:sz w:val="18"/>
          <w:szCs w:val="18"/>
        </w:rPr>
        <w:t>(Firma), </w:t>
      </w:r>
      <w:r w:rsidRPr="00C564B6">
        <w:rPr>
          <w:rFonts w:ascii="Arial" w:hAnsi="Arial" w:cs="Arial"/>
          <w:color w:val="000000"/>
          <w:sz w:val="18"/>
          <w:szCs w:val="18"/>
          <w:u w:val="single"/>
        </w:rPr>
        <w:t>_________________</w:t>
      </w:r>
      <w:r w:rsidRPr="00C564B6">
        <w:rPr>
          <w:rFonts w:ascii="Arial" w:hAnsi="Arial" w:cs="Arial"/>
          <w:color w:val="000000"/>
          <w:sz w:val="18"/>
          <w:szCs w:val="18"/>
        </w:rPr>
        <w:t>(Naslov), matična številka: </w:t>
      </w:r>
      <w:r w:rsidRPr="00C564B6">
        <w:rPr>
          <w:rFonts w:ascii="Arial" w:hAnsi="Arial" w:cs="Arial"/>
          <w:color w:val="000000"/>
          <w:sz w:val="18"/>
          <w:szCs w:val="18"/>
          <w:u w:val="single"/>
        </w:rPr>
        <w:t>_______________</w:t>
      </w:r>
      <w:r w:rsidRPr="00C564B6">
        <w:rPr>
          <w:rFonts w:ascii="Arial" w:hAnsi="Arial" w:cs="Arial"/>
          <w:color w:val="000000"/>
          <w:sz w:val="18"/>
          <w:szCs w:val="18"/>
        </w:rPr>
        <w:t> ni bila pravnomočno obsojena zaradi kaznivih dejanj, ki so našteta v prvem odstavku 75. člena ZJN-3.</w:t>
      </w:r>
    </w:p>
    <w:p w14:paraId="4BF1DD3F" w14:textId="77777777" w:rsidR="005C3B04" w:rsidRPr="00C564B6" w:rsidRDefault="004317D5">
      <w:pPr>
        <w:spacing w:before="225" w:after="225" w:line="240" w:lineRule="auto"/>
        <w:jc w:val="both"/>
      </w:pPr>
      <w:r w:rsidRPr="00C564B6">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5C3B04" w:rsidRPr="00C564B6" w14:paraId="238AED61" w14:textId="77777777">
        <w:tc>
          <w:tcPr>
            <w:tcW w:w="0" w:type="auto"/>
            <w:tcMar>
              <w:top w:w="0" w:type="auto"/>
              <w:bottom w:w="0" w:type="auto"/>
            </w:tcMar>
          </w:tcPr>
          <w:p w14:paraId="18C19AD9" w14:textId="77777777" w:rsidR="005C3B04" w:rsidRPr="00C564B6" w:rsidRDefault="004317D5" w:rsidP="004317D5">
            <w:pPr>
              <w:numPr>
                <w:ilvl w:val="0"/>
                <w:numId w:val="25"/>
              </w:numPr>
              <w:jc w:val="both"/>
              <w:rPr>
                <w:rFonts w:ascii="Arial" w:hAnsi="Arial" w:cs="Arial"/>
                <w:color w:val="000000"/>
                <w:sz w:val="18"/>
                <w:szCs w:val="18"/>
              </w:rPr>
            </w:pPr>
            <w:r w:rsidRPr="00C564B6">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65E2BF5" w14:textId="77777777" w:rsidR="005C3B04" w:rsidRPr="00C564B6" w:rsidRDefault="004317D5" w:rsidP="004317D5">
            <w:pPr>
              <w:numPr>
                <w:ilvl w:val="0"/>
                <w:numId w:val="25"/>
              </w:numPr>
              <w:jc w:val="both"/>
              <w:rPr>
                <w:rFonts w:ascii="Arial" w:hAnsi="Arial" w:cs="Arial"/>
                <w:color w:val="000000"/>
                <w:sz w:val="18"/>
                <w:szCs w:val="18"/>
              </w:rPr>
            </w:pPr>
            <w:r w:rsidRPr="00C564B6">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5C92786" w14:textId="77777777" w:rsidR="005C3B04" w:rsidRPr="00C564B6" w:rsidRDefault="004317D5" w:rsidP="004317D5">
            <w:pPr>
              <w:numPr>
                <w:ilvl w:val="0"/>
                <w:numId w:val="25"/>
              </w:numPr>
              <w:jc w:val="both"/>
              <w:rPr>
                <w:rFonts w:ascii="Arial" w:hAnsi="Arial" w:cs="Arial"/>
                <w:color w:val="000000"/>
                <w:sz w:val="18"/>
                <w:szCs w:val="18"/>
              </w:rPr>
            </w:pPr>
            <w:r w:rsidRPr="00C564B6">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40FE317F" w14:textId="544B6115" w:rsidR="005C3B04" w:rsidRDefault="004317D5" w:rsidP="004317D5">
            <w:pPr>
              <w:numPr>
                <w:ilvl w:val="0"/>
                <w:numId w:val="25"/>
              </w:numPr>
              <w:jc w:val="both"/>
              <w:rPr>
                <w:rFonts w:ascii="Arial" w:hAnsi="Arial" w:cs="Arial"/>
                <w:color w:val="000000"/>
                <w:sz w:val="18"/>
                <w:szCs w:val="18"/>
              </w:rPr>
            </w:pPr>
            <w:r w:rsidRPr="00C564B6">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8A24A95" w14:textId="77777777" w:rsidR="00621F98" w:rsidRDefault="00621F98" w:rsidP="004317D5">
            <w:pPr>
              <w:numPr>
                <w:ilvl w:val="0"/>
                <w:numId w:val="25"/>
              </w:numPr>
              <w:jc w:val="both"/>
              <w:rPr>
                <w:rFonts w:ascii="Arial" w:hAnsi="Arial" w:cs="Arial"/>
                <w:color w:val="000000"/>
                <w:sz w:val="18"/>
                <w:szCs w:val="18"/>
              </w:rPr>
            </w:pPr>
            <w:r>
              <w:rPr>
                <w:rFonts w:ascii="Arial" w:hAnsi="Arial" w:cs="Arial"/>
                <w:color w:val="000000"/>
                <w:sz w:val="18"/>
                <w:szCs w:val="18"/>
              </w:rPr>
              <w:t>nismo kršili obveznosti iz drugega odstavka 3. člena ZJN-3,</w:t>
            </w:r>
          </w:p>
          <w:p w14:paraId="5513F1B2" w14:textId="77777777" w:rsidR="00621F98" w:rsidRPr="00C564B6" w:rsidRDefault="00621F98" w:rsidP="004317D5">
            <w:pPr>
              <w:numPr>
                <w:ilvl w:val="0"/>
                <w:numId w:val="25"/>
              </w:numPr>
              <w:jc w:val="both"/>
              <w:rPr>
                <w:rFonts w:ascii="Arial" w:hAnsi="Arial" w:cs="Arial"/>
                <w:color w:val="000000"/>
                <w:sz w:val="18"/>
                <w:szCs w:val="18"/>
              </w:rPr>
            </w:pPr>
            <w:r>
              <w:rPr>
                <w:rFonts w:ascii="Arial" w:hAnsi="Arial" w:cs="Arial"/>
                <w:color w:val="000000"/>
                <w:sz w:val="18"/>
                <w:szCs w:val="18"/>
              </w:rPr>
              <w:t xml:space="preserve">nam ni bila predčasno odpovedana </w:t>
            </w:r>
            <w:r w:rsidRPr="00C564B6">
              <w:rPr>
                <w:rFonts w:ascii="Arial" w:hAnsi="Arial" w:cs="Arial"/>
                <w:color w:val="000000"/>
                <w:position w:val="-2"/>
                <w:sz w:val="18"/>
                <w:szCs w:val="18"/>
              </w:rPr>
              <w:t>prejšnj</w:t>
            </w:r>
            <w:r>
              <w:rPr>
                <w:rFonts w:ascii="Arial" w:hAnsi="Arial" w:cs="Arial"/>
                <w:color w:val="000000"/>
                <w:position w:val="-2"/>
                <w:sz w:val="18"/>
                <w:szCs w:val="18"/>
              </w:rPr>
              <w:t>a</w:t>
            </w:r>
            <w:r w:rsidRPr="00C564B6">
              <w:rPr>
                <w:rFonts w:ascii="Arial" w:hAnsi="Arial" w:cs="Arial"/>
                <w:color w:val="000000"/>
                <w:position w:val="-2"/>
                <w:sz w:val="18"/>
                <w:szCs w:val="18"/>
              </w:rPr>
              <w:t xml:space="preserve"> pogodb</w:t>
            </w:r>
            <w:r>
              <w:rPr>
                <w:rFonts w:ascii="Arial" w:hAnsi="Arial" w:cs="Arial"/>
                <w:color w:val="000000"/>
                <w:position w:val="-2"/>
                <w:sz w:val="18"/>
                <w:szCs w:val="18"/>
              </w:rPr>
              <w:t>a</w:t>
            </w:r>
            <w:r w:rsidRPr="00C564B6">
              <w:rPr>
                <w:rFonts w:ascii="Arial" w:hAnsi="Arial" w:cs="Arial"/>
                <w:color w:val="000000"/>
                <w:position w:val="-2"/>
                <w:sz w:val="18"/>
                <w:szCs w:val="18"/>
              </w:rPr>
              <w:t xml:space="preserve"> o izvedbi javnega naročila ali prejšnj</w:t>
            </w:r>
            <w:r>
              <w:rPr>
                <w:rFonts w:ascii="Arial" w:hAnsi="Arial" w:cs="Arial"/>
                <w:color w:val="000000"/>
                <w:position w:val="-2"/>
                <w:sz w:val="18"/>
                <w:szCs w:val="18"/>
              </w:rPr>
              <w:t>a</w:t>
            </w:r>
            <w:r w:rsidRPr="00C564B6">
              <w:rPr>
                <w:rFonts w:ascii="Arial" w:hAnsi="Arial" w:cs="Arial"/>
                <w:color w:val="000000"/>
                <w:position w:val="-2"/>
                <w:sz w:val="18"/>
                <w:szCs w:val="18"/>
              </w:rPr>
              <w:t xml:space="preserve"> koncesijsk</w:t>
            </w:r>
            <w:r>
              <w:rPr>
                <w:rFonts w:ascii="Arial" w:hAnsi="Arial" w:cs="Arial"/>
                <w:color w:val="000000"/>
                <w:position w:val="-2"/>
                <w:sz w:val="18"/>
                <w:szCs w:val="18"/>
              </w:rPr>
              <w:t>a</w:t>
            </w:r>
            <w:r w:rsidRPr="00C564B6">
              <w:rPr>
                <w:rFonts w:ascii="Arial" w:hAnsi="Arial" w:cs="Arial"/>
                <w:color w:val="000000"/>
                <w:position w:val="-2"/>
                <w:sz w:val="18"/>
                <w:szCs w:val="18"/>
              </w:rPr>
              <w:t xml:space="preserve"> pogodb</w:t>
            </w:r>
            <w:r>
              <w:rPr>
                <w:rFonts w:ascii="Arial" w:hAnsi="Arial" w:cs="Arial"/>
                <w:color w:val="000000"/>
                <w:position w:val="-2"/>
                <w:sz w:val="18"/>
                <w:szCs w:val="18"/>
              </w:rPr>
              <w:t>a</w:t>
            </w:r>
            <w:r w:rsidRPr="00C564B6">
              <w:rPr>
                <w:rFonts w:ascii="Arial" w:hAnsi="Arial" w:cs="Arial"/>
                <w:color w:val="000000"/>
                <w:position w:val="-2"/>
                <w:sz w:val="18"/>
                <w:szCs w:val="18"/>
              </w:rPr>
              <w:t>, sklenjen</w:t>
            </w:r>
            <w:r>
              <w:rPr>
                <w:rFonts w:ascii="Arial" w:hAnsi="Arial" w:cs="Arial"/>
                <w:color w:val="000000"/>
                <w:position w:val="-2"/>
                <w:sz w:val="18"/>
                <w:szCs w:val="18"/>
              </w:rPr>
              <w:t>a</w:t>
            </w:r>
            <w:r w:rsidRPr="00C564B6">
              <w:rPr>
                <w:rFonts w:ascii="Arial" w:hAnsi="Arial" w:cs="Arial"/>
                <w:color w:val="000000"/>
                <w:position w:val="-2"/>
                <w:sz w:val="18"/>
                <w:szCs w:val="18"/>
              </w:rPr>
              <w:t xml:space="preserve"> z naročnikom</w:t>
            </w:r>
            <w:r>
              <w:rPr>
                <w:rFonts w:ascii="Arial" w:hAnsi="Arial" w:cs="Arial"/>
                <w:color w:val="000000"/>
                <w:position w:val="-2"/>
                <w:sz w:val="18"/>
                <w:szCs w:val="18"/>
              </w:rPr>
              <w:t xml:space="preserve"> zaradi</w:t>
            </w:r>
            <w:r w:rsidRPr="00C564B6">
              <w:rPr>
                <w:rFonts w:ascii="Arial" w:hAnsi="Arial" w:cs="Arial"/>
                <w:color w:val="000000"/>
                <w:position w:val="-2"/>
                <w:sz w:val="18"/>
                <w:szCs w:val="18"/>
              </w:rPr>
              <w:t xml:space="preserve"> precejšnje ali stalne pomanjkljivosti pri izpolnjevanju ključne obveznosti</w:t>
            </w:r>
            <w:r>
              <w:rPr>
                <w:rFonts w:ascii="Arial" w:hAnsi="Arial" w:cs="Arial"/>
                <w:color w:val="000000"/>
                <w:position w:val="-2"/>
                <w:sz w:val="18"/>
                <w:szCs w:val="18"/>
              </w:rPr>
              <w:t>,</w:t>
            </w:r>
          </w:p>
          <w:p w14:paraId="2D4812C4" w14:textId="5C1DB149" w:rsidR="00621F98" w:rsidRPr="00C564B6" w:rsidRDefault="00621F98" w:rsidP="004317D5">
            <w:pPr>
              <w:numPr>
                <w:ilvl w:val="0"/>
                <w:numId w:val="25"/>
              </w:numPr>
              <w:jc w:val="both"/>
              <w:rPr>
                <w:rFonts w:ascii="Arial" w:hAnsi="Arial" w:cs="Arial"/>
                <w:color w:val="000000"/>
                <w:sz w:val="18"/>
                <w:szCs w:val="18"/>
              </w:rPr>
            </w:pPr>
            <w:r w:rsidRPr="00C564B6">
              <w:rPr>
                <w:rFonts w:ascii="Arial" w:hAnsi="Arial" w:cs="Arial"/>
                <w:color w:val="000000"/>
                <w:sz w:val="18"/>
                <w:szCs w:val="18"/>
              </w:rPr>
              <w:t>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B69D70E" w14:textId="77777777" w:rsidR="00621F98" w:rsidRPr="00C564B6" w:rsidRDefault="00621F98" w:rsidP="004317D5">
            <w:pPr>
              <w:numPr>
                <w:ilvl w:val="0"/>
                <w:numId w:val="25"/>
              </w:numPr>
              <w:jc w:val="both"/>
              <w:rPr>
                <w:rFonts w:ascii="Arial" w:hAnsi="Arial" w:cs="Arial"/>
                <w:color w:val="000000"/>
                <w:sz w:val="18"/>
                <w:szCs w:val="18"/>
              </w:rPr>
            </w:pPr>
            <w:r w:rsidRPr="00C564B6">
              <w:rPr>
                <w:rFonts w:ascii="Arial" w:hAnsi="Arial" w:cs="Arial"/>
                <w:color w:val="000000"/>
                <w:sz w:val="18"/>
                <w:szCs w:val="18"/>
              </w:rPr>
              <w:t>nismo bili s pravnomočno sodbo v katerikoli državi obsojeni za prestopek v zvezi s poklicnim ravnanjem,</w:t>
            </w:r>
          </w:p>
          <w:p w14:paraId="6AD85784" w14:textId="45D73FE9" w:rsidR="00621F98" w:rsidRPr="00621F98" w:rsidRDefault="00621F98" w:rsidP="004317D5">
            <w:pPr>
              <w:numPr>
                <w:ilvl w:val="0"/>
                <w:numId w:val="25"/>
              </w:numPr>
              <w:jc w:val="both"/>
              <w:rPr>
                <w:rFonts w:ascii="Arial" w:hAnsi="Arial" w:cs="Arial"/>
                <w:color w:val="000000"/>
                <w:sz w:val="18"/>
                <w:szCs w:val="18"/>
              </w:rPr>
            </w:pPr>
            <w:r w:rsidRPr="00C564B6">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72BDABAD" w14:textId="77777777" w:rsidR="005C3B04" w:rsidRPr="00C564B6" w:rsidRDefault="004317D5" w:rsidP="004317D5">
            <w:pPr>
              <w:numPr>
                <w:ilvl w:val="0"/>
                <w:numId w:val="25"/>
              </w:numPr>
              <w:jc w:val="both"/>
              <w:rPr>
                <w:rFonts w:ascii="Arial" w:hAnsi="Arial" w:cs="Arial"/>
                <w:color w:val="000000"/>
                <w:sz w:val="18"/>
                <w:szCs w:val="18"/>
              </w:rPr>
            </w:pPr>
            <w:r w:rsidRPr="00C564B6">
              <w:rPr>
                <w:rFonts w:ascii="Arial" w:hAnsi="Arial" w:cs="Arial"/>
                <w:color w:val="000000"/>
                <w:sz w:val="18"/>
                <w:szCs w:val="18"/>
              </w:rPr>
              <w:t>smo vpisani v poklicni oziroma poslovni register v državi sedeža,</w:t>
            </w:r>
          </w:p>
          <w:p w14:paraId="7170042E" w14:textId="77777777" w:rsidR="005C3B04" w:rsidRPr="00C564B6" w:rsidRDefault="004317D5" w:rsidP="004317D5">
            <w:pPr>
              <w:numPr>
                <w:ilvl w:val="0"/>
                <w:numId w:val="25"/>
              </w:numPr>
              <w:jc w:val="both"/>
              <w:rPr>
                <w:rFonts w:ascii="Arial" w:hAnsi="Arial" w:cs="Arial"/>
                <w:color w:val="000000"/>
                <w:sz w:val="18"/>
                <w:szCs w:val="18"/>
              </w:rPr>
            </w:pPr>
            <w:r w:rsidRPr="00C564B6">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15D4E1F" w14:textId="77777777" w:rsidR="005C3B04" w:rsidRPr="00C564B6" w:rsidRDefault="004317D5" w:rsidP="004317D5">
            <w:pPr>
              <w:numPr>
                <w:ilvl w:val="0"/>
                <w:numId w:val="25"/>
              </w:numPr>
              <w:jc w:val="both"/>
              <w:rPr>
                <w:rFonts w:ascii="Arial" w:hAnsi="Arial" w:cs="Arial"/>
                <w:color w:val="000000"/>
                <w:sz w:val="18"/>
                <w:szCs w:val="18"/>
              </w:rPr>
            </w:pPr>
            <w:r w:rsidRPr="00C564B6">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3C16E4B" w14:textId="77777777" w:rsidR="005C3B04" w:rsidRPr="00C564B6" w:rsidRDefault="004317D5">
      <w:pPr>
        <w:spacing w:before="225" w:after="225" w:line="240" w:lineRule="auto"/>
        <w:jc w:val="both"/>
      </w:pPr>
      <w:r w:rsidRPr="00C564B6">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EB0F4BC" w14:textId="77777777" w:rsidR="005C3B04" w:rsidRPr="00C564B6" w:rsidRDefault="004317D5">
      <w:pPr>
        <w:spacing w:before="225" w:after="225" w:line="240" w:lineRule="auto"/>
        <w:jc w:val="center"/>
      </w:pPr>
      <w:r w:rsidRPr="00C564B6">
        <w:rPr>
          <w:rFonts w:ascii="Arial" w:hAnsi="Arial" w:cs="Arial"/>
          <w:b/>
          <w:bCs/>
          <w:color w:val="000000"/>
          <w:sz w:val="21"/>
          <w:szCs w:val="21"/>
        </w:rPr>
        <w:t>in</w:t>
      </w:r>
    </w:p>
    <w:p w14:paraId="75A9A0B1" w14:textId="77777777" w:rsidR="005C3B04" w:rsidRPr="00C564B6" w:rsidRDefault="004317D5">
      <w:pPr>
        <w:spacing w:before="225" w:after="225" w:line="240" w:lineRule="auto"/>
        <w:jc w:val="center"/>
      </w:pPr>
      <w:r w:rsidRPr="00C564B6">
        <w:rPr>
          <w:rFonts w:ascii="Arial" w:hAnsi="Arial" w:cs="Arial"/>
          <w:b/>
          <w:bCs/>
          <w:color w:val="000000"/>
          <w:sz w:val="21"/>
          <w:szCs w:val="21"/>
        </w:rPr>
        <w:t>POOBLASTILO</w:t>
      </w:r>
    </w:p>
    <w:p w14:paraId="54E3DCE5" w14:textId="77777777" w:rsidR="00621F98" w:rsidRDefault="00621F98">
      <w:pPr>
        <w:spacing w:before="225" w:after="225" w:line="240" w:lineRule="auto"/>
        <w:jc w:val="both"/>
        <w:rPr>
          <w:rFonts w:ascii="Arial" w:hAnsi="Arial" w:cs="Arial"/>
          <w:color w:val="000000"/>
          <w:sz w:val="18"/>
          <w:szCs w:val="18"/>
        </w:rPr>
      </w:pPr>
    </w:p>
    <w:p w14:paraId="03E5B18B" w14:textId="77777777" w:rsidR="00621F98" w:rsidRDefault="00621F98">
      <w:pPr>
        <w:spacing w:before="225" w:after="225" w:line="240" w:lineRule="auto"/>
        <w:jc w:val="both"/>
        <w:rPr>
          <w:rFonts w:ascii="Arial" w:hAnsi="Arial" w:cs="Arial"/>
          <w:color w:val="000000"/>
          <w:sz w:val="18"/>
          <w:szCs w:val="18"/>
        </w:rPr>
      </w:pPr>
    </w:p>
    <w:p w14:paraId="20F976F2" w14:textId="77777777" w:rsidR="00621F98" w:rsidRDefault="00621F98">
      <w:pPr>
        <w:spacing w:before="225" w:after="225" w:line="240" w:lineRule="auto"/>
        <w:jc w:val="both"/>
        <w:rPr>
          <w:rFonts w:ascii="Arial" w:hAnsi="Arial" w:cs="Arial"/>
          <w:color w:val="000000"/>
          <w:sz w:val="18"/>
          <w:szCs w:val="18"/>
        </w:rPr>
      </w:pPr>
    </w:p>
    <w:p w14:paraId="5A46321A" w14:textId="77777777" w:rsidR="00621F98" w:rsidRDefault="00621F98">
      <w:pPr>
        <w:spacing w:before="225" w:after="225" w:line="240" w:lineRule="auto"/>
        <w:jc w:val="both"/>
        <w:rPr>
          <w:rFonts w:ascii="Arial" w:hAnsi="Arial" w:cs="Arial"/>
          <w:color w:val="000000"/>
          <w:sz w:val="18"/>
          <w:szCs w:val="18"/>
        </w:rPr>
      </w:pPr>
    </w:p>
    <w:p w14:paraId="0786A2AF" w14:textId="1D54D398" w:rsidR="005C3B04" w:rsidRPr="00C564B6" w:rsidRDefault="004317D5">
      <w:pPr>
        <w:spacing w:before="225" w:after="225" w:line="240" w:lineRule="auto"/>
        <w:jc w:val="both"/>
      </w:pPr>
      <w:r w:rsidRPr="00C564B6">
        <w:rPr>
          <w:rFonts w:ascii="Arial" w:hAnsi="Arial" w:cs="Arial"/>
          <w:color w:val="000000"/>
          <w:sz w:val="18"/>
          <w:szCs w:val="18"/>
        </w:rPr>
        <w:t>Pooblaščamo naročnika OBČINA GORENJA VAS-POLJANE,Poljanska cesta 87, 4224 Gorenja vas,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5C3B04" w:rsidRPr="00C564B6" w14:paraId="4E0249C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1BDB21" w14:textId="77777777" w:rsidR="005C3B04" w:rsidRPr="00C564B6" w:rsidRDefault="004317D5">
            <w:pPr>
              <w:jc w:val="right"/>
            </w:pPr>
            <w:r w:rsidRPr="00C564B6">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B26CBC" w14:textId="77777777" w:rsidR="005C3B04" w:rsidRPr="00C564B6" w:rsidRDefault="004317D5">
            <w:r w:rsidRPr="00C564B6">
              <w:rPr>
                <w:rFonts w:ascii="Arial" w:hAnsi="Arial" w:cs="Arial"/>
                <w:color w:val="000000"/>
                <w:position w:val="-2"/>
                <w:sz w:val="18"/>
                <w:szCs w:val="18"/>
              </w:rPr>
              <w:t> </w:t>
            </w:r>
          </w:p>
        </w:tc>
      </w:tr>
      <w:tr w:rsidR="005C3B04" w:rsidRPr="00C564B6" w14:paraId="056B3CDC"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D53D45" w14:textId="77777777" w:rsidR="005C3B04" w:rsidRPr="00C564B6" w:rsidRDefault="004317D5">
            <w:pPr>
              <w:jc w:val="right"/>
            </w:pPr>
            <w:r w:rsidRPr="00C564B6">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C6213" w14:textId="77777777" w:rsidR="005C3B04" w:rsidRPr="00C564B6" w:rsidRDefault="004317D5">
            <w:r w:rsidRPr="00C564B6">
              <w:rPr>
                <w:rFonts w:ascii="Arial" w:hAnsi="Arial" w:cs="Arial"/>
                <w:color w:val="000000"/>
                <w:position w:val="-2"/>
                <w:sz w:val="18"/>
                <w:szCs w:val="18"/>
              </w:rPr>
              <w:t> </w:t>
            </w:r>
          </w:p>
        </w:tc>
      </w:tr>
      <w:tr w:rsidR="005C3B04" w:rsidRPr="00C564B6" w14:paraId="32A1C06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0A821C" w14:textId="77777777" w:rsidR="005C3B04" w:rsidRPr="00C564B6" w:rsidRDefault="004317D5">
            <w:pPr>
              <w:jc w:val="right"/>
            </w:pPr>
            <w:r w:rsidRPr="00C564B6">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2E633B" w14:textId="77777777" w:rsidR="005C3B04" w:rsidRPr="00C564B6" w:rsidRDefault="004317D5">
            <w:r w:rsidRPr="00C564B6">
              <w:rPr>
                <w:rFonts w:ascii="Arial" w:hAnsi="Arial" w:cs="Arial"/>
                <w:color w:val="000000"/>
                <w:position w:val="-2"/>
                <w:sz w:val="18"/>
                <w:szCs w:val="18"/>
              </w:rPr>
              <w:t> </w:t>
            </w:r>
          </w:p>
        </w:tc>
      </w:tr>
      <w:tr w:rsidR="005C3B04" w:rsidRPr="00C564B6" w14:paraId="2CC1802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EED8A" w14:textId="77777777" w:rsidR="005C3B04" w:rsidRPr="00C564B6" w:rsidRDefault="004317D5">
            <w:pPr>
              <w:jc w:val="right"/>
            </w:pPr>
            <w:r w:rsidRPr="00C564B6">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B6A81" w14:textId="77777777" w:rsidR="005C3B04" w:rsidRPr="00C564B6" w:rsidRDefault="004317D5">
            <w:r w:rsidRPr="00C564B6">
              <w:rPr>
                <w:rFonts w:ascii="Arial" w:hAnsi="Arial" w:cs="Arial"/>
                <w:color w:val="000000"/>
                <w:position w:val="-2"/>
                <w:sz w:val="18"/>
                <w:szCs w:val="18"/>
              </w:rPr>
              <w:t> </w:t>
            </w:r>
          </w:p>
        </w:tc>
      </w:tr>
      <w:tr w:rsidR="005C3B04" w:rsidRPr="00C564B6" w14:paraId="01A44829"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5E25DF" w14:textId="77777777" w:rsidR="005C3B04" w:rsidRPr="00C564B6" w:rsidRDefault="004317D5">
            <w:pPr>
              <w:jc w:val="right"/>
            </w:pPr>
            <w:r w:rsidRPr="00C564B6">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F9D5A" w14:textId="77777777" w:rsidR="005C3B04" w:rsidRPr="00C564B6" w:rsidRDefault="004317D5">
            <w:r w:rsidRPr="00C564B6">
              <w:rPr>
                <w:rFonts w:ascii="Arial" w:hAnsi="Arial" w:cs="Arial"/>
                <w:color w:val="000000"/>
                <w:position w:val="-2"/>
                <w:sz w:val="18"/>
                <w:szCs w:val="18"/>
              </w:rPr>
              <w:t> </w:t>
            </w:r>
          </w:p>
        </w:tc>
      </w:tr>
    </w:tbl>
    <w:p w14:paraId="167104CB" w14:textId="77777777" w:rsidR="005C3B04" w:rsidRPr="00C564B6" w:rsidRDefault="004317D5">
      <w:pPr>
        <w:spacing w:before="225" w:after="225" w:line="240" w:lineRule="auto"/>
        <w:jc w:val="both"/>
      </w:pPr>
      <w:r w:rsidRPr="00C564B6">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C3B04" w:rsidRPr="00C564B6" w14:paraId="15492D92" w14:textId="77777777">
        <w:tc>
          <w:tcPr>
            <w:tcW w:w="4080" w:type="dxa"/>
            <w:tcMar>
              <w:top w:w="75" w:type="dxa"/>
              <w:bottom w:w="75" w:type="dxa"/>
            </w:tcMar>
            <w:vAlign w:val="center"/>
          </w:tcPr>
          <w:p w14:paraId="08D1A68F" w14:textId="77777777" w:rsidR="005C3B04" w:rsidRPr="00C564B6" w:rsidRDefault="004317D5">
            <w:r w:rsidRPr="00C564B6">
              <w:rPr>
                <w:rFonts w:ascii="Arial" w:hAnsi="Arial" w:cs="Arial"/>
                <w:color w:val="000000"/>
                <w:position w:val="-2"/>
                <w:sz w:val="18"/>
                <w:szCs w:val="18"/>
              </w:rPr>
              <w:t>Kraj in datum:</w:t>
            </w:r>
          </w:p>
        </w:tc>
        <w:tc>
          <w:tcPr>
            <w:tcW w:w="0" w:type="auto"/>
            <w:tcMar>
              <w:top w:w="75" w:type="dxa"/>
              <w:bottom w:w="75" w:type="dxa"/>
            </w:tcMar>
            <w:vAlign w:val="center"/>
          </w:tcPr>
          <w:p w14:paraId="6DEF6D83" w14:textId="77777777" w:rsidR="005C3B04" w:rsidRPr="00C564B6" w:rsidRDefault="004317D5">
            <w:r w:rsidRPr="00C564B6">
              <w:rPr>
                <w:rFonts w:ascii="Arial" w:hAnsi="Arial" w:cs="Arial"/>
                <w:color w:val="000000"/>
                <w:position w:val="-2"/>
                <w:sz w:val="18"/>
                <w:szCs w:val="18"/>
              </w:rPr>
              <w:t>Ime in priimek: _____________________</w:t>
            </w:r>
          </w:p>
        </w:tc>
      </w:tr>
      <w:tr w:rsidR="005C3B04" w:rsidRPr="00C564B6" w14:paraId="71B2F71A" w14:textId="77777777">
        <w:tc>
          <w:tcPr>
            <w:tcW w:w="4080" w:type="dxa"/>
            <w:tcMar>
              <w:top w:w="75" w:type="dxa"/>
              <w:bottom w:w="75" w:type="dxa"/>
            </w:tcMar>
            <w:vAlign w:val="center"/>
          </w:tcPr>
          <w:p w14:paraId="3365F65C" w14:textId="77777777" w:rsidR="005C3B04" w:rsidRPr="00C564B6" w:rsidRDefault="004317D5">
            <w:r w:rsidRPr="00C564B6">
              <w:rPr>
                <w:rFonts w:ascii="Arial" w:hAnsi="Arial" w:cs="Arial"/>
                <w:color w:val="000000"/>
                <w:position w:val="-2"/>
                <w:sz w:val="18"/>
                <w:szCs w:val="18"/>
              </w:rPr>
              <w:t> </w:t>
            </w:r>
          </w:p>
        </w:tc>
        <w:tc>
          <w:tcPr>
            <w:tcW w:w="0" w:type="auto"/>
            <w:tcMar>
              <w:top w:w="75" w:type="dxa"/>
              <w:bottom w:w="75" w:type="dxa"/>
            </w:tcMar>
            <w:vAlign w:val="center"/>
          </w:tcPr>
          <w:p w14:paraId="69A8E35D" w14:textId="77777777" w:rsidR="005C3B04" w:rsidRPr="00C564B6" w:rsidRDefault="005C3B04"/>
          <w:p w14:paraId="0F274C9E" w14:textId="77777777" w:rsidR="005C3B04" w:rsidRPr="00C564B6" w:rsidRDefault="004317D5">
            <w:pPr>
              <w:jc w:val="center"/>
            </w:pPr>
            <w:r w:rsidRPr="00C564B6">
              <w:rPr>
                <w:rFonts w:ascii="Arial" w:hAnsi="Arial" w:cs="Arial"/>
                <w:color w:val="A9A9A9"/>
                <w:position w:val="-2"/>
                <w:sz w:val="18"/>
                <w:szCs w:val="18"/>
              </w:rPr>
              <w:t>(žig in podpis)</w:t>
            </w:r>
          </w:p>
        </w:tc>
      </w:tr>
    </w:tbl>
    <w:p w14:paraId="79BE9900" w14:textId="77777777" w:rsidR="005C3B04" w:rsidRPr="00C564B6" w:rsidRDefault="004317D5">
      <w:pPr>
        <w:spacing w:before="225" w:after="225" w:line="240" w:lineRule="auto"/>
        <w:jc w:val="both"/>
      </w:pPr>
      <w:r w:rsidRPr="00C564B6">
        <w:rPr>
          <w:rFonts w:ascii="Arial" w:hAnsi="Arial" w:cs="Arial"/>
          <w:color w:val="000000"/>
          <w:sz w:val="18"/>
          <w:szCs w:val="18"/>
        </w:rPr>
        <w:t> </w:t>
      </w:r>
    </w:p>
    <w:p w14:paraId="20009F3F" w14:textId="77777777" w:rsidR="005C3B04" w:rsidRPr="00C564B6" w:rsidRDefault="004317D5">
      <w:pPr>
        <w:spacing w:before="525" w:after="225" w:line="240" w:lineRule="auto"/>
        <w:jc w:val="both"/>
      </w:pPr>
      <w:r w:rsidRPr="00C564B6">
        <w:rPr>
          <w:rFonts w:ascii="Arial" w:hAnsi="Arial" w:cs="Arial"/>
          <w:color w:val="000000"/>
          <w:sz w:val="18"/>
          <w:szCs w:val="18"/>
        </w:rPr>
        <w:t> </w:t>
      </w:r>
    </w:p>
    <w:p w14:paraId="52E9EC4F" w14:textId="77777777" w:rsidR="005C3B04" w:rsidRPr="00C564B6" w:rsidRDefault="005C3B04">
      <w:pPr>
        <w:sectPr w:rsidR="005C3B04" w:rsidRPr="00C564B6" w:rsidSect="006E7A2B">
          <w:footerReference w:type="default" r:id="rId18"/>
          <w:pgSz w:w="11906" w:h="16838"/>
          <w:pgMar w:top="1418" w:right="1418" w:bottom="1418" w:left="1418" w:header="567" w:footer="596" w:gutter="0"/>
          <w:cols w:space="708"/>
          <w:docGrid w:linePitch="360"/>
        </w:sectPr>
      </w:pPr>
    </w:p>
    <w:p w14:paraId="731B63EB" w14:textId="77777777" w:rsidR="00252358" w:rsidRPr="00C564B6" w:rsidRDefault="004317D5" w:rsidP="00252358">
      <w:pPr>
        <w:spacing w:after="0"/>
        <w:jc w:val="right"/>
        <w:rPr>
          <w:rFonts w:ascii="Arial" w:hAnsi="Arial" w:cs="Arial"/>
          <w:sz w:val="18"/>
          <w:szCs w:val="18"/>
        </w:rPr>
      </w:pPr>
      <w:r w:rsidRPr="00C564B6">
        <w:rPr>
          <w:rFonts w:ascii="Arial" w:hAnsi="Arial" w:cs="Arial"/>
          <w:sz w:val="18"/>
          <w:szCs w:val="18"/>
        </w:rPr>
        <w:lastRenderedPageBreak/>
        <w:t>Obrazec št: 11</w:t>
      </w:r>
    </w:p>
    <w:p w14:paraId="7CD52AAC" w14:textId="77777777" w:rsidR="00252358" w:rsidRPr="00C564B6" w:rsidRDefault="0082225D" w:rsidP="00252358"/>
    <w:p w14:paraId="18D315E0" w14:textId="77777777" w:rsidR="00EB2A75" w:rsidRPr="00C564B6" w:rsidRDefault="004317D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C564B6">
        <w:rPr>
          <w:rFonts w:ascii="Arial" w:hAnsi="Arial" w:cs="Arial"/>
        </w:rPr>
        <w:t>Izjava podizvajalca</w:t>
      </w:r>
    </w:p>
    <w:p w14:paraId="74FB02EC" w14:textId="77777777" w:rsidR="00EB2A75" w:rsidRPr="00C564B6" w:rsidRDefault="0082225D" w:rsidP="00EB2A75">
      <w:pPr>
        <w:spacing w:after="120"/>
        <w:rPr>
          <w:rFonts w:ascii="Arial" w:hAnsi="Arial" w:cs="Arial"/>
        </w:rPr>
      </w:pPr>
    </w:p>
    <w:p w14:paraId="5CABFBB0" w14:textId="4D07B703" w:rsidR="005C3B04" w:rsidRPr="00C564B6" w:rsidRDefault="004317D5">
      <w:pPr>
        <w:spacing w:before="225" w:after="225" w:line="240" w:lineRule="auto"/>
        <w:jc w:val="both"/>
      </w:pPr>
      <w:r w:rsidRPr="00C564B6">
        <w:rPr>
          <w:rFonts w:ascii="Arial" w:hAnsi="Arial" w:cs="Arial"/>
          <w:color w:val="000000"/>
          <w:sz w:val="18"/>
          <w:szCs w:val="18"/>
        </w:rPr>
        <w:t>V zvezi z javnim naročilom »Praznjenje greznic in odvoz blata iz MKČN v obdobju od leta 2022 do 2025«,</w:t>
      </w:r>
    </w:p>
    <w:p w14:paraId="4CE374C4" w14:textId="77777777" w:rsidR="005C3B04" w:rsidRPr="00C564B6" w:rsidRDefault="004317D5">
      <w:pPr>
        <w:spacing w:before="225" w:after="225" w:line="240" w:lineRule="auto"/>
        <w:jc w:val="both"/>
      </w:pPr>
      <w:r w:rsidRPr="00C564B6">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D035746" w14:textId="77777777" w:rsidR="005C3B04" w:rsidRPr="00C564B6" w:rsidRDefault="004317D5">
      <w:pPr>
        <w:spacing w:before="225" w:after="225" w:line="240" w:lineRule="auto"/>
        <w:jc w:val="both"/>
      </w:pPr>
      <w:r w:rsidRPr="00C564B6">
        <w:rPr>
          <w:rFonts w:ascii="Arial" w:hAnsi="Arial" w:cs="Arial"/>
          <w:color w:val="000000"/>
          <w:sz w:val="18"/>
          <w:szCs w:val="18"/>
        </w:rPr>
        <w:t>Izjavljamo (ustrezno označi):</w:t>
      </w:r>
    </w:p>
    <w:p w14:paraId="1437EAA1" w14:textId="77777777" w:rsidR="005C3B04" w:rsidRPr="00C564B6" w:rsidRDefault="004317D5">
      <w:pPr>
        <w:spacing w:before="225" w:after="225" w:line="240" w:lineRule="auto"/>
        <w:jc w:val="both"/>
      </w:pPr>
      <w:r w:rsidRPr="00C564B6">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030DFEE" w14:textId="77777777" w:rsidR="005C3B04" w:rsidRPr="00C564B6" w:rsidRDefault="004317D5">
      <w:pPr>
        <w:spacing w:before="225" w:after="225" w:line="240" w:lineRule="auto"/>
        <w:jc w:val="both"/>
      </w:pPr>
      <w:r w:rsidRPr="00C564B6">
        <w:rPr>
          <w:rFonts w:ascii="Arial" w:hAnsi="Arial" w:cs="Arial"/>
          <w:color w:val="000000"/>
          <w:sz w:val="18"/>
          <w:szCs w:val="18"/>
        </w:rPr>
        <w:t>[   ] NE zahtevamo izvedbe neposrednih plačil.</w:t>
      </w:r>
    </w:p>
    <w:p w14:paraId="2E0B8534" w14:textId="77777777" w:rsidR="005C3B04" w:rsidRPr="00C564B6" w:rsidRDefault="004317D5">
      <w:pPr>
        <w:spacing w:before="225" w:after="225" w:line="240" w:lineRule="auto"/>
        <w:jc w:val="both"/>
      </w:pPr>
      <w:r w:rsidRPr="00C564B6">
        <w:rPr>
          <w:rFonts w:ascii="Arial" w:hAnsi="Arial" w:cs="Arial"/>
          <w:color w:val="000000"/>
          <w:sz w:val="18"/>
          <w:szCs w:val="18"/>
        </w:rPr>
        <w:t> </w:t>
      </w:r>
    </w:p>
    <w:p w14:paraId="0B01EA45" w14:textId="77777777" w:rsidR="005C3B04" w:rsidRPr="00C564B6" w:rsidRDefault="004317D5">
      <w:pPr>
        <w:spacing w:before="225" w:after="225" w:line="240" w:lineRule="auto"/>
        <w:jc w:val="both"/>
      </w:pPr>
      <w:r w:rsidRPr="00C564B6">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C3B04" w:rsidRPr="00C564B6" w14:paraId="69B6313A" w14:textId="77777777">
        <w:tc>
          <w:tcPr>
            <w:tcW w:w="4080" w:type="dxa"/>
            <w:tcMar>
              <w:top w:w="75" w:type="dxa"/>
              <w:bottom w:w="75" w:type="dxa"/>
            </w:tcMar>
            <w:vAlign w:val="center"/>
          </w:tcPr>
          <w:p w14:paraId="63850C64" w14:textId="77777777" w:rsidR="005C3B04" w:rsidRPr="00C564B6" w:rsidRDefault="004317D5">
            <w:r w:rsidRPr="00C564B6">
              <w:rPr>
                <w:rFonts w:ascii="Arial" w:hAnsi="Arial" w:cs="Arial"/>
                <w:color w:val="000000"/>
                <w:position w:val="-2"/>
                <w:sz w:val="18"/>
                <w:szCs w:val="18"/>
              </w:rPr>
              <w:t>Kraj in datum:</w:t>
            </w:r>
          </w:p>
        </w:tc>
        <w:tc>
          <w:tcPr>
            <w:tcW w:w="0" w:type="auto"/>
            <w:tcMar>
              <w:top w:w="75" w:type="dxa"/>
              <w:bottom w:w="75" w:type="dxa"/>
            </w:tcMar>
            <w:vAlign w:val="center"/>
          </w:tcPr>
          <w:p w14:paraId="0239426E" w14:textId="77777777" w:rsidR="005C3B04" w:rsidRPr="00C564B6" w:rsidRDefault="004317D5">
            <w:r w:rsidRPr="00C564B6">
              <w:rPr>
                <w:rFonts w:ascii="Arial" w:hAnsi="Arial" w:cs="Arial"/>
                <w:color w:val="000000"/>
                <w:position w:val="-2"/>
                <w:sz w:val="18"/>
                <w:szCs w:val="18"/>
              </w:rPr>
              <w:t>Ime in priimek: _____________________</w:t>
            </w:r>
          </w:p>
        </w:tc>
      </w:tr>
      <w:tr w:rsidR="005C3B04" w:rsidRPr="00C564B6" w14:paraId="0E80ADF3" w14:textId="77777777">
        <w:tc>
          <w:tcPr>
            <w:tcW w:w="4080" w:type="dxa"/>
            <w:tcMar>
              <w:top w:w="75" w:type="dxa"/>
              <w:bottom w:w="75" w:type="dxa"/>
            </w:tcMar>
            <w:vAlign w:val="center"/>
          </w:tcPr>
          <w:p w14:paraId="0D8B71EA" w14:textId="77777777" w:rsidR="005C3B04" w:rsidRPr="00C564B6" w:rsidRDefault="004317D5">
            <w:r w:rsidRPr="00C564B6">
              <w:rPr>
                <w:rFonts w:ascii="Arial" w:hAnsi="Arial" w:cs="Arial"/>
                <w:color w:val="000000"/>
                <w:position w:val="-2"/>
                <w:sz w:val="18"/>
                <w:szCs w:val="18"/>
              </w:rPr>
              <w:t> </w:t>
            </w:r>
          </w:p>
        </w:tc>
        <w:tc>
          <w:tcPr>
            <w:tcW w:w="0" w:type="auto"/>
            <w:tcMar>
              <w:top w:w="75" w:type="dxa"/>
              <w:bottom w:w="75" w:type="dxa"/>
            </w:tcMar>
            <w:vAlign w:val="center"/>
          </w:tcPr>
          <w:p w14:paraId="399DE172" w14:textId="77777777" w:rsidR="005C3B04" w:rsidRPr="00C564B6" w:rsidRDefault="005C3B04"/>
          <w:p w14:paraId="78DE982B" w14:textId="77777777" w:rsidR="005C3B04" w:rsidRPr="00C564B6" w:rsidRDefault="004317D5">
            <w:pPr>
              <w:jc w:val="center"/>
            </w:pPr>
            <w:r w:rsidRPr="00C564B6">
              <w:rPr>
                <w:rFonts w:ascii="Arial" w:hAnsi="Arial" w:cs="Arial"/>
                <w:color w:val="A9A9A9"/>
                <w:position w:val="-2"/>
                <w:sz w:val="18"/>
                <w:szCs w:val="18"/>
              </w:rPr>
              <w:t>(žig in podpis)</w:t>
            </w:r>
          </w:p>
        </w:tc>
      </w:tr>
    </w:tbl>
    <w:p w14:paraId="799DEE5C" w14:textId="77777777" w:rsidR="005C3B04" w:rsidRPr="00C564B6" w:rsidRDefault="004317D5">
      <w:pPr>
        <w:spacing w:before="225" w:after="225" w:line="240" w:lineRule="auto"/>
        <w:jc w:val="both"/>
      </w:pPr>
      <w:r w:rsidRPr="00C564B6">
        <w:rPr>
          <w:rFonts w:ascii="Arial" w:hAnsi="Arial" w:cs="Arial"/>
          <w:color w:val="000000"/>
          <w:sz w:val="18"/>
          <w:szCs w:val="18"/>
        </w:rPr>
        <w:t> </w:t>
      </w:r>
    </w:p>
    <w:p w14:paraId="3ACE2A45" w14:textId="77777777" w:rsidR="005C3B04" w:rsidRPr="00C564B6" w:rsidRDefault="004317D5">
      <w:pPr>
        <w:spacing w:before="225" w:after="225" w:line="240" w:lineRule="auto"/>
        <w:jc w:val="both"/>
      </w:pPr>
      <w:r w:rsidRPr="00C564B6">
        <w:rPr>
          <w:rFonts w:ascii="Arial" w:hAnsi="Arial" w:cs="Arial"/>
          <w:color w:val="000000"/>
          <w:sz w:val="18"/>
          <w:szCs w:val="18"/>
        </w:rPr>
        <w:t> </w:t>
      </w:r>
    </w:p>
    <w:p w14:paraId="123873CF" w14:textId="77777777" w:rsidR="005C3B04" w:rsidRPr="00C564B6" w:rsidRDefault="004317D5">
      <w:pPr>
        <w:spacing w:before="225" w:after="225" w:line="240" w:lineRule="auto"/>
        <w:jc w:val="both"/>
      </w:pPr>
      <w:r w:rsidRPr="00C564B6">
        <w:rPr>
          <w:rFonts w:ascii="Arial" w:hAnsi="Arial" w:cs="Arial"/>
          <w:color w:val="000000"/>
          <w:sz w:val="18"/>
          <w:szCs w:val="18"/>
        </w:rPr>
        <w:t> </w:t>
      </w:r>
    </w:p>
    <w:p w14:paraId="1ABF7E67" w14:textId="77777777" w:rsidR="005C3B04" w:rsidRPr="00C564B6" w:rsidRDefault="004317D5">
      <w:pPr>
        <w:spacing w:before="225" w:after="225" w:line="240" w:lineRule="auto"/>
        <w:jc w:val="both"/>
      </w:pPr>
      <w:r w:rsidRPr="00C564B6">
        <w:rPr>
          <w:rFonts w:ascii="Arial" w:hAnsi="Arial" w:cs="Arial"/>
          <w:b/>
          <w:bCs/>
          <w:i/>
          <w:iCs/>
          <w:color w:val="000000"/>
          <w:sz w:val="18"/>
          <w:szCs w:val="18"/>
          <w:u w:val="single"/>
        </w:rPr>
        <w:t>Opomba:</w:t>
      </w:r>
    </w:p>
    <w:p w14:paraId="3F6103B8" w14:textId="77777777" w:rsidR="005C3B04" w:rsidRPr="00C564B6" w:rsidRDefault="004317D5">
      <w:pPr>
        <w:spacing w:before="225" w:after="225" w:line="240" w:lineRule="auto"/>
        <w:jc w:val="both"/>
      </w:pPr>
      <w:r w:rsidRPr="00C564B6">
        <w:rPr>
          <w:rFonts w:ascii="Arial" w:hAnsi="Arial" w:cs="Arial"/>
          <w:i/>
          <w:iCs/>
          <w:color w:val="000000"/>
          <w:sz w:val="18"/>
          <w:szCs w:val="18"/>
        </w:rPr>
        <w:t>V primeru večjega števila podizvajalcev se obrazec fotokopira.</w:t>
      </w:r>
    </w:p>
    <w:p w14:paraId="07D87C91" w14:textId="77777777" w:rsidR="005C3B04" w:rsidRPr="00C564B6" w:rsidRDefault="005C3B04">
      <w:pPr>
        <w:sectPr w:rsidR="005C3B04" w:rsidRPr="00C564B6" w:rsidSect="006E7A2B">
          <w:footerReference w:type="default" r:id="rId19"/>
          <w:pgSz w:w="11906" w:h="16838"/>
          <w:pgMar w:top="1418" w:right="1418" w:bottom="1418" w:left="1418" w:header="567" w:footer="596" w:gutter="0"/>
          <w:cols w:space="708"/>
          <w:docGrid w:linePitch="360"/>
        </w:sectPr>
      </w:pPr>
    </w:p>
    <w:p w14:paraId="172F8E89" w14:textId="77777777" w:rsidR="00252358" w:rsidRPr="00C564B6" w:rsidRDefault="004317D5" w:rsidP="00252358">
      <w:pPr>
        <w:spacing w:after="0"/>
        <w:jc w:val="right"/>
        <w:rPr>
          <w:rFonts w:ascii="Arial" w:hAnsi="Arial" w:cs="Arial"/>
          <w:sz w:val="18"/>
          <w:szCs w:val="18"/>
        </w:rPr>
      </w:pPr>
      <w:r w:rsidRPr="00C564B6">
        <w:rPr>
          <w:rFonts w:ascii="Arial" w:hAnsi="Arial" w:cs="Arial"/>
          <w:sz w:val="18"/>
          <w:szCs w:val="18"/>
        </w:rPr>
        <w:lastRenderedPageBreak/>
        <w:t>Obrazec št: 12</w:t>
      </w:r>
    </w:p>
    <w:p w14:paraId="167BD8AB" w14:textId="77777777" w:rsidR="00252358" w:rsidRPr="00C564B6" w:rsidRDefault="0082225D" w:rsidP="00252358"/>
    <w:p w14:paraId="2833C2C2" w14:textId="77777777" w:rsidR="00EB2A75" w:rsidRPr="00C564B6" w:rsidRDefault="004317D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C564B6">
        <w:rPr>
          <w:rFonts w:ascii="Arial" w:hAnsi="Arial" w:cs="Arial"/>
        </w:rPr>
        <w:t>Izjava o nastopu s podizvajalci</w:t>
      </w:r>
    </w:p>
    <w:p w14:paraId="64C34D83" w14:textId="77777777" w:rsidR="00EB2A75" w:rsidRPr="00C564B6" w:rsidRDefault="0082225D" w:rsidP="00EB2A75">
      <w:pPr>
        <w:spacing w:after="120"/>
        <w:rPr>
          <w:rFonts w:ascii="Arial" w:hAnsi="Arial" w:cs="Arial"/>
        </w:rPr>
      </w:pPr>
    </w:p>
    <w:p w14:paraId="33818DE8" w14:textId="682A1122" w:rsidR="005C3B04" w:rsidRPr="00C564B6" w:rsidRDefault="004317D5">
      <w:pPr>
        <w:spacing w:before="225" w:after="225" w:line="240" w:lineRule="auto"/>
        <w:jc w:val="both"/>
      </w:pPr>
      <w:r w:rsidRPr="00C564B6">
        <w:rPr>
          <w:rFonts w:ascii="Arial" w:hAnsi="Arial" w:cs="Arial"/>
          <w:color w:val="000000"/>
          <w:sz w:val="18"/>
          <w:szCs w:val="18"/>
        </w:rPr>
        <w:t>Pri izvedbi javnega naročila »</w:t>
      </w:r>
      <w:r w:rsidRPr="00C564B6">
        <w:rPr>
          <w:rFonts w:ascii="Arial" w:hAnsi="Arial" w:cs="Arial"/>
          <w:b/>
          <w:bCs/>
          <w:color w:val="000000"/>
          <w:sz w:val="18"/>
          <w:szCs w:val="18"/>
        </w:rPr>
        <w:t>Praznjenje greznic in odvoz blata iz MKČN v obdobju od leta 2022 do 2025</w:t>
      </w:r>
      <w:r w:rsidRPr="00C564B6">
        <w:rPr>
          <w:rFonts w:ascii="Arial" w:hAnsi="Arial" w:cs="Arial"/>
          <w:color w:val="000000"/>
          <w:sz w:val="18"/>
          <w:szCs w:val="18"/>
        </w:rPr>
        <w:t>«,</w:t>
      </w:r>
    </w:p>
    <w:p w14:paraId="0C2DC5AA" w14:textId="77777777" w:rsidR="005C3B04" w:rsidRPr="00C564B6" w:rsidRDefault="004317D5">
      <w:pPr>
        <w:spacing w:before="225" w:after="225" w:line="240" w:lineRule="auto"/>
        <w:jc w:val="both"/>
      </w:pPr>
      <w:r w:rsidRPr="00C564B6">
        <w:rPr>
          <w:rFonts w:ascii="Arial" w:hAnsi="Arial" w:cs="Arial"/>
          <w:color w:val="000000"/>
          <w:sz w:val="18"/>
          <w:szCs w:val="18"/>
        </w:rPr>
        <w:t>izjavljamo, da (ustrezno označi in izpolni):</w:t>
      </w:r>
    </w:p>
    <w:p w14:paraId="5304D011" w14:textId="77777777" w:rsidR="005C3B04" w:rsidRPr="00C564B6" w:rsidRDefault="004317D5">
      <w:pPr>
        <w:spacing w:before="225" w:after="225" w:line="240" w:lineRule="auto"/>
        <w:jc w:val="both"/>
      </w:pPr>
      <w:r w:rsidRPr="00C564B6">
        <w:rPr>
          <w:rFonts w:ascii="Arial" w:hAnsi="Arial" w:cs="Arial"/>
          <w:b/>
          <w:bCs/>
          <w:color w:val="000000"/>
          <w:sz w:val="18"/>
          <w:szCs w:val="18"/>
        </w:rPr>
        <w:t>[   ] ne nastopamo s podizvajalci</w:t>
      </w:r>
    </w:p>
    <w:p w14:paraId="7AAEF6B0" w14:textId="77777777" w:rsidR="005C3B04" w:rsidRPr="00C564B6" w:rsidRDefault="004317D5">
      <w:pPr>
        <w:spacing w:before="225" w:after="225" w:line="240" w:lineRule="auto"/>
        <w:jc w:val="both"/>
      </w:pPr>
      <w:r w:rsidRPr="00C564B6">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C3B04" w:rsidRPr="00C564B6" w14:paraId="7EC8DB5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53AA7F7" w14:textId="77777777" w:rsidR="005C3B04" w:rsidRPr="00C564B6" w:rsidRDefault="004317D5">
            <w:pPr>
              <w:jc w:val="right"/>
            </w:pPr>
            <w:r w:rsidRPr="00C564B6">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64A631B" w14:textId="77777777" w:rsidR="005C3B04" w:rsidRPr="00C564B6" w:rsidRDefault="004317D5">
            <w:r w:rsidRPr="00C564B6">
              <w:rPr>
                <w:rFonts w:ascii="Arial" w:hAnsi="Arial" w:cs="Arial"/>
                <w:color w:val="000000"/>
                <w:position w:val="-2"/>
                <w:sz w:val="18"/>
                <w:szCs w:val="18"/>
              </w:rPr>
              <w:t> </w:t>
            </w:r>
          </w:p>
        </w:tc>
      </w:tr>
      <w:tr w:rsidR="005C3B04" w:rsidRPr="00C564B6" w14:paraId="00F66B5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A94C02C" w14:textId="77777777" w:rsidR="005C3B04" w:rsidRPr="00C564B6" w:rsidRDefault="004317D5">
            <w:pPr>
              <w:jc w:val="right"/>
            </w:pPr>
            <w:r w:rsidRPr="00C564B6">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79D5125"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Opis del, ki jih bo izvedel podizvajalec:</w:t>
            </w:r>
          </w:p>
          <w:p w14:paraId="293EC758"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p w14:paraId="687238B5"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končne ponudbe vrednosti, ki jo bo izvedel podizvajalec: ____</w:t>
            </w:r>
          </w:p>
        </w:tc>
      </w:tr>
      <w:tr w:rsidR="005C3B04" w:rsidRPr="00C564B6" w14:paraId="198F64D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81D968" w14:textId="77777777" w:rsidR="005C3B04" w:rsidRPr="00C564B6" w:rsidRDefault="004317D5">
            <w:pPr>
              <w:jc w:val="right"/>
            </w:pPr>
            <w:r w:rsidRPr="00C564B6">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87E1F9B" w14:textId="77777777" w:rsidR="005C3B04" w:rsidRPr="00C564B6" w:rsidRDefault="004317D5">
            <w:r w:rsidRPr="00C564B6">
              <w:rPr>
                <w:rFonts w:ascii="Arial" w:hAnsi="Arial" w:cs="Arial"/>
                <w:color w:val="000000"/>
                <w:position w:val="-2"/>
                <w:sz w:val="18"/>
                <w:szCs w:val="18"/>
              </w:rPr>
              <w:t> </w:t>
            </w:r>
          </w:p>
        </w:tc>
      </w:tr>
      <w:tr w:rsidR="005C3B04" w:rsidRPr="00C564B6" w14:paraId="12DD889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D1BB6EA" w14:textId="77777777" w:rsidR="005C3B04" w:rsidRPr="00C564B6" w:rsidRDefault="004317D5">
            <w:pPr>
              <w:jc w:val="right"/>
            </w:pPr>
            <w:r w:rsidRPr="00C564B6">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B44F4B2"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Opis del, ki jih bo izvedel podizvajalec:</w:t>
            </w:r>
          </w:p>
          <w:p w14:paraId="3F6C014B"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p w14:paraId="2D7A6FAA"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končne ponudbe vrednosti, ki jo bo izvedel podizvajalec: ____</w:t>
            </w:r>
          </w:p>
          <w:p w14:paraId="4D1AA94B"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r>
    </w:tbl>
    <w:p w14:paraId="57CE3411" w14:textId="77777777" w:rsidR="005C3B04" w:rsidRPr="00C564B6" w:rsidRDefault="004317D5">
      <w:pPr>
        <w:spacing w:before="225" w:after="225" w:line="240" w:lineRule="auto"/>
        <w:jc w:val="both"/>
      </w:pPr>
      <w:r w:rsidRPr="00C564B6">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1CB04BE4" w14:textId="77777777" w:rsidR="005C3B04" w:rsidRPr="00C564B6" w:rsidRDefault="004317D5">
      <w:pPr>
        <w:spacing w:before="225" w:after="225" w:line="240" w:lineRule="auto"/>
        <w:jc w:val="both"/>
      </w:pPr>
      <w:r w:rsidRPr="00C564B6">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C3B04" w:rsidRPr="00C564B6" w14:paraId="2331A2C0" w14:textId="77777777">
        <w:tc>
          <w:tcPr>
            <w:tcW w:w="4080" w:type="dxa"/>
            <w:tcMar>
              <w:top w:w="135" w:type="dxa"/>
              <w:bottom w:w="135" w:type="dxa"/>
            </w:tcMar>
            <w:vAlign w:val="center"/>
          </w:tcPr>
          <w:p w14:paraId="325C29E5" w14:textId="77777777" w:rsidR="005C3B04" w:rsidRPr="00C564B6" w:rsidRDefault="004317D5">
            <w:r w:rsidRPr="00C564B6">
              <w:rPr>
                <w:rFonts w:ascii="Arial" w:hAnsi="Arial" w:cs="Arial"/>
                <w:color w:val="000000"/>
                <w:position w:val="-2"/>
                <w:sz w:val="18"/>
                <w:szCs w:val="18"/>
              </w:rPr>
              <w:t>Kraj in datum:</w:t>
            </w:r>
          </w:p>
        </w:tc>
        <w:tc>
          <w:tcPr>
            <w:tcW w:w="0" w:type="auto"/>
            <w:tcMar>
              <w:top w:w="135" w:type="dxa"/>
              <w:bottom w:w="135" w:type="dxa"/>
            </w:tcMar>
            <w:vAlign w:val="center"/>
          </w:tcPr>
          <w:p w14:paraId="14BFF549" w14:textId="77777777" w:rsidR="005C3B04" w:rsidRPr="00C564B6" w:rsidRDefault="004317D5">
            <w:r w:rsidRPr="00C564B6">
              <w:rPr>
                <w:rFonts w:ascii="Arial" w:hAnsi="Arial" w:cs="Arial"/>
                <w:color w:val="000000"/>
                <w:position w:val="-2"/>
                <w:sz w:val="18"/>
                <w:szCs w:val="18"/>
              </w:rPr>
              <w:t>Ime in priimek: _____________________</w:t>
            </w:r>
          </w:p>
        </w:tc>
      </w:tr>
      <w:tr w:rsidR="005C3B04" w:rsidRPr="00C564B6" w14:paraId="15C55ED0" w14:textId="77777777">
        <w:tc>
          <w:tcPr>
            <w:tcW w:w="4080" w:type="dxa"/>
            <w:tcMar>
              <w:top w:w="135" w:type="dxa"/>
              <w:bottom w:w="135" w:type="dxa"/>
            </w:tcMar>
            <w:vAlign w:val="center"/>
          </w:tcPr>
          <w:p w14:paraId="423D6030" w14:textId="77777777" w:rsidR="005C3B04" w:rsidRPr="00C564B6" w:rsidRDefault="004317D5">
            <w:r w:rsidRPr="00C564B6">
              <w:rPr>
                <w:rFonts w:ascii="Arial" w:hAnsi="Arial" w:cs="Arial"/>
                <w:color w:val="000000"/>
                <w:position w:val="-2"/>
                <w:sz w:val="18"/>
                <w:szCs w:val="18"/>
              </w:rPr>
              <w:t> </w:t>
            </w:r>
          </w:p>
        </w:tc>
        <w:tc>
          <w:tcPr>
            <w:tcW w:w="0" w:type="auto"/>
            <w:tcMar>
              <w:top w:w="135" w:type="dxa"/>
              <w:bottom w:w="135" w:type="dxa"/>
            </w:tcMar>
            <w:vAlign w:val="center"/>
          </w:tcPr>
          <w:p w14:paraId="479FF35E" w14:textId="77777777" w:rsidR="005C3B04" w:rsidRPr="00C564B6" w:rsidRDefault="005C3B04"/>
          <w:p w14:paraId="5E48467F" w14:textId="77777777" w:rsidR="005C3B04" w:rsidRPr="00C564B6" w:rsidRDefault="004317D5">
            <w:pPr>
              <w:jc w:val="center"/>
            </w:pPr>
            <w:r w:rsidRPr="00C564B6">
              <w:rPr>
                <w:rFonts w:ascii="Arial" w:hAnsi="Arial" w:cs="Arial"/>
                <w:color w:val="A9A9A9"/>
                <w:position w:val="-2"/>
                <w:sz w:val="18"/>
                <w:szCs w:val="18"/>
              </w:rPr>
              <w:t>(žig in podpis)</w:t>
            </w:r>
          </w:p>
        </w:tc>
      </w:tr>
    </w:tbl>
    <w:p w14:paraId="4FD321E3" w14:textId="77777777" w:rsidR="005C3B04" w:rsidRPr="00C564B6" w:rsidRDefault="004317D5">
      <w:pPr>
        <w:spacing w:before="225" w:after="225" w:line="240" w:lineRule="auto"/>
        <w:jc w:val="both"/>
      </w:pPr>
      <w:r w:rsidRPr="00C564B6">
        <w:rPr>
          <w:rFonts w:ascii="Arial" w:hAnsi="Arial" w:cs="Arial"/>
          <w:i/>
          <w:iCs/>
          <w:color w:val="000000"/>
          <w:sz w:val="18"/>
          <w:szCs w:val="18"/>
          <w:u w:val="single"/>
        </w:rPr>
        <w:t>Opomba: </w:t>
      </w:r>
      <w:r w:rsidRPr="00C564B6">
        <w:rPr>
          <w:rFonts w:ascii="Arial" w:hAnsi="Arial" w:cs="Arial"/>
          <w:i/>
          <w:iCs/>
          <w:color w:val="000000"/>
          <w:sz w:val="18"/>
          <w:szCs w:val="18"/>
        </w:rPr>
        <w:br/>
        <w:t>V primeru, da ponudnik nastopa z več podizvajalci, se obrazec ustrezno razmnoži.</w:t>
      </w:r>
    </w:p>
    <w:p w14:paraId="71C7D083" w14:textId="77777777" w:rsidR="005C3B04" w:rsidRPr="00C564B6" w:rsidRDefault="005C3B04">
      <w:pPr>
        <w:sectPr w:rsidR="005C3B04" w:rsidRPr="00C564B6" w:rsidSect="006E7A2B">
          <w:footerReference w:type="default" r:id="rId20"/>
          <w:pgSz w:w="11906" w:h="16838"/>
          <w:pgMar w:top="1418" w:right="1418" w:bottom="1418" w:left="1418" w:header="567" w:footer="596" w:gutter="0"/>
          <w:cols w:space="708"/>
          <w:docGrid w:linePitch="360"/>
        </w:sectPr>
      </w:pPr>
    </w:p>
    <w:p w14:paraId="199723A2" w14:textId="77777777" w:rsidR="00252358" w:rsidRPr="00C564B6" w:rsidRDefault="004317D5" w:rsidP="00252358">
      <w:pPr>
        <w:spacing w:after="0"/>
        <w:jc w:val="right"/>
        <w:rPr>
          <w:rFonts w:ascii="Arial" w:hAnsi="Arial" w:cs="Arial"/>
          <w:sz w:val="18"/>
          <w:szCs w:val="18"/>
        </w:rPr>
      </w:pPr>
      <w:r w:rsidRPr="00C564B6">
        <w:rPr>
          <w:rFonts w:ascii="Arial" w:hAnsi="Arial" w:cs="Arial"/>
          <w:sz w:val="18"/>
          <w:szCs w:val="18"/>
        </w:rPr>
        <w:lastRenderedPageBreak/>
        <w:t>Obrazec št: 13</w:t>
      </w:r>
    </w:p>
    <w:p w14:paraId="563EC302" w14:textId="77777777" w:rsidR="00252358" w:rsidRPr="00C564B6" w:rsidRDefault="0082225D" w:rsidP="00252358"/>
    <w:p w14:paraId="40CC16AB" w14:textId="77777777" w:rsidR="00EB2A75" w:rsidRPr="00C564B6" w:rsidRDefault="004317D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C564B6">
        <w:rPr>
          <w:rFonts w:ascii="Arial" w:hAnsi="Arial" w:cs="Arial"/>
        </w:rPr>
        <w:t>Izjava o lastniških deležih</w:t>
      </w:r>
    </w:p>
    <w:p w14:paraId="708E6A05" w14:textId="77777777" w:rsidR="00EB2A75" w:rsidRPr="00C564B6" w:rsidRDefault="0082225D" w:rsidP="00EB2A75">
      <w:pPr>
        <w:spacing w:after="120"/>
        <w:rPr>
          <w:rFonts w:ascii="Arial" w:hAnsi="Arial" w:cs="Arial"/>
        </w:rPr>
      </w:pPr>
    </w:p>
    <w:p w14:paraId="22864219" w14:textId="77777777" w:rsidR="005C3B04" w:rsidRPr="00C564B6" w:rsidRDefault="004317D5">
      <w:pPr>
        <w:spacing w:before="225" w:after="225" w:line="240" w:lineRule="auto"/>
        <w:jc w:val="both"/>
      </w:pPr>
      <w:r w:rsidRPr="00C564B6">
        <w:rPr>
          <w:rFonts w:ascii="Arial" w:hAnsi="Arial" w:cs="Arial"/>
          <w:color w:val="000000"/>
          <w:sz w:val="18"/>
          <w:szCs w:val="18"/>
        </w:rPr>
        <w:t>Skladno z določili 14. člena Zakona o integriteti in preprečevanju korupcije spodaj podpisani zakoniti zastopnik gospodarskega subjekta:</w:t>
      </w:r>
    </w:p>
    <w:p w14:paraId="13A26B5D" w14:textId="77777777" w:rsidR="005C3B04" w:rsidRPr="00C564B6" w:rsidRDefault="004317D5">
      <w:pPr>
        <w:spacing w:before="225" w:after="225" w:line="240" w:lineRule="auto"/>
        <w:jc w:val="both"/>
      </w:pPr>
      <w:r w:rsidRPr="00C564B6">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C3B04" w:rsidRPr="00C564B6" w14:paraId="51FFFE6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FD7DB0" w14:textId="77777777" w:rsidR="005C3B04" w:rsidRPr="00C564B6" w:rsidRDefault="004317D5">
            <w:pPr>
              <w:spacing w:before="135" w:after="135"/>
              <w:jc w:val="both"/>
              <w:textAlignment w:val="center"/>
            </w:pPr>
            <w:r w:rsidRPr="00C564B6">
              <w:rPr>
                <w:rFonts w:ascii="Arial" w:hAnsi="Arial" w:cs="Arial"/>
                <w:b/>
                <w:bCs/>
                <w:color w:val="000000"/>
                <w:position w:val="-2"/>
                <w:sz w:val="18"/>
                <w:szCs w:val="18"/>
              </w:rPr>
              <w:t>Ime in priimek</w:t>
            </w:r>
          </w:p>
          <w:p w14:paraId="0FCBBDE7" w14:textId="77777777" w:rsidR="005C3B04" w:rsidRPr="00C564B6" w:rsidRDefault="004317D5">
            <w:pPr>
              <w:spacing w:before="135" w:after="135"/>
              <w:jc w:val="both"/>
              <w:textAlignment w:val="center"/>
            </w:pPr>
            <w:r w:rsidRPr="00C564B6">
              <w:rPr>
                <w:rFonts w:ascii="Arial" w:hAnsi="Arial" w:cs="Arial"/>
                <w:b/>
                <w:bCs/>
                <w:color w:val="000000"/>
                <w:position w:val="-2"/>
                <w:sz w:val="18"/>
                <w:szCs w:val="18"/>
              </w:rPr>
              <w:t>ali</w:t>
            </w:r>
          </w:p>
          <w:p w14:paraId="16410F27" w14:textId="77777777" w:rsidR="005C3B04" w:rsidRPr="00C564B6" w:rsidRDefault="004317D5">
            <w:pPr>
              <w:spacing w:before="135" w:after="135"/>
              <w:jc w:val="both"/>
              <w:textAlignment w:val="center"/>
            </w:pPr>
            <w:r w:rsidRPr="00C564B6">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EF028A" w14:textId="77777777" w:rsidR="005C3B04" w:rsidRPr="00C564B6" w:rsidRDefault="004317D5">
            <w:pPr>
              <w:spacing w:before="135" w:after="135"/>
              <w:jc w:val="both"/>
              <w:textAlignment w:val="center"/>
            </w:pPr>
            <w:r w:rsidRPr="00C564B6">
              <w:rPr>
                <w:rFonts w:ascii="Arial" w:hAnsi="Arial" w:cs="Arial"/>
                <w:b/>
                <w:bCs/>
                <w:color w:val="000000"/>
                <w:position w:val="-2"/>
                <w:sz w:val="18"/>
                <w:szCs w:val="18"/>
              </w:rPr>
              <w:t>Naslov prebivališča</w:t>
            </w:r>
          </w:p>
          <w:p w14:paraId="64414AE3" w14:textId="77777777" w:rsidR="005C3B04" w:rsidRPr="00C564B6" w:rsidRDefault="004317D5">
            <w:pPr>
              <w:spacing w:before="135" w:after="135"/>
              <w:jc w:val="both"/>
              <w:textAlignment w:val="center"/>
            </w:pPr>
            <w:r w:rsidRPr="00C564B6">
              <w:rPr>
                <w:rFonts w:ascii="Arial" w:hAnsi="Arial" w:cs="Arial"/>
                <w:b/>
                <w:bCs/>
                <w:color w:val="000000"/>
                <w:position w:val="-2"/>
                <w:sz w:val="18"/>
                <w:szCs w:val="18"/>
              </w:rPr>
              <w:t>ali</w:t>
            </w:r>
          </w:p>
          <w:p w14:paraId="37E2CFBD" w14:textId="77777777" w:rsidR="005C3B04" w:rsidRPr="00C564B6" w:rsidRDefault="004317D5">
            <w:pPr>
              <w:spacing w:before="135" w:after="135"/>
              <w:jc w:val="both"/>
              <w:textAlignment w:val="center"/>
            </w:pPr>
            <w:r w:rsidRPr="00C564B6">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48675F" w14:textId="77777777" w:rsidR="005C3B04" w:rsidRPr="00C564B6" w:rsidRDefault="004317D5">
            <w:pPr>
              <w:spacing w:before="135" w:after="135"/>
              <w:jc w:val="both"/>
              <w:textAlignment w:val="center"/>
            </w:pPr>
            <w:r w:rsidRPr="00C564B6">
              <w:rPr>
                <w:rFonts w:ascii="Arial" w:hAnsi="Arial" w:cs="Arial"/>
                <w:b/>
                <w:bCs/>
                <w:color w:val="000000"/>
                <w:position w:val="-2"/>
                <w:sz w:val="18"/>
                <w:szCs w:val="18"/>
              </w:rPr>
              <w:t>Delež lastništva</w:t>
            </w:r>
          </w:p>
          <w:p w14:paraId="5BB25597" w14:textId="77777777" w:rsidR="005C3B04" w:rsidRPr="00C564B6" w:rsidRDefault="004317D5">
            <w:pPr>
              <w:spacing w:before="135" w:after="135"/>
              <w:jc w:val="both"/>
              <w:textAlignment w:val="center"/>
            </w:pPr>
            <w:r w:rsidRPr="00C564B6">
              <w:rPr>
                <w:rFonts w:ascii="Arial" w:hAnsi="Arial" w:cs="Arial"/>
                <w:b/>
                <w:bCs/>
                <w:color w:val="000000"/>
                <w:position w:val="-2"/>
                <w:sz w:val="18"/>
                <w:szCs w:val="18"/>
              </w:rPr>
              <w:t>ali</w:t>
            </w:r>
          </w:p>
          <w:p w14:paraId="638A76E4" w14:textId="77777777" w:rsidR="005C3B04" w:rsidRPr="00C564B6" w:rsidRDefault="004317D5">
            <w:pPr>
              <w:spacing w:before="135" w:after="135"/>
              <w:jc w:val="both"/>
              <w:textAlignment w:val="center"/>
            </w:pPr>
            <w:r w:rsidRPr="00C564B6">
              <w:rPr>
                <w:rFonts w:ascii="Arial" w:hAnsi="Arial" w:cs="Arial"/>
                <w:b/>
                <w:bCs/>
                <w:color w:val="000000"/>
                <w:position w:val="-2"/>
                <w:sz w:val="18"/>
                <w:szCs w:val="18"/>
              </w:rPr>
              <w:t>Delež lastništva gospodarskega subjekta</w:t>
            </w:r>
          </w:p>
        </w:tc>
      </w:tr>
      <w:tr w:rsidR="005C3B04" w:rsidRPr="00C564B6" w14:paraId="4DC66FF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F1BF1"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6FCFAE"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7F2BF6"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r>
      <w:tr w:rsidR="005C3B04" w:rsidRPr="00C564B6" w14:paraId="307DBA1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C2D483"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5F87BF"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E78247"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r>
      <w:tr w:rsidR="005C3B04" w:rsidRPr="00C564B6" w14:paraId="1BD52B2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596F41"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0DFB77"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4B874"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r>
      <w:tr w:rsidR="005C3B04" w:rsidRPr="00C564B6" w14:paraId="195790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E48DE4"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245C29"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F08629"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r>
    </w:tbl>
    <w:p w14:paraId="4F548A77" w14:textId="77777777" w:rsidR="005C3B04" w:rsidRPr="00C564B6" w:rsidRDefault="004317D5">
      <w:pPr>
        <w:spacing w:before="225" w:after="225" w:line="240" w:lineRule="auto"/>
        <w:jc w:val="both"/>
      </w:pPr>
      <w:r w:rsidRPr="00C564B6">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C3B04" w:rsidRPr="00C564B6" w14:paraId="4C5FCD0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50DB7B" w14:textId="77777777" w:rsidR="005C3B04" w:rsidRPr="00C564B6" w:rsidRDefault="004317D5">
            <w:pPr>
              <w:spacing w:before="135" w:after="135"/>
              <w:jc w:val="both"/>
              <w:textAlignment w:val="center"/>
            </w:pPr>
            <w:r w:rsidRPr="00C564B6">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00FF3C" w14:textId="77777777" w:rsidR="005C3B04" w:rsidRPr="00C564B6" w:rsidRDefault="004317D5">
            <w:pPr>
              <w:spacing w:before="135" w:after="135"/>
              <w:jc w:val="both"/>
              <w:textAlignment w:val="center"/>
            </w:pPr>
            <w:r w:rsidRPr="00C564B6">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4C7CE1" w14:textId="77777777" w:rsidR="005C3B04" w:rsidRPr="00C564B6" w:rsidRDefault="004317D5">
            <w:pPr>
              <w:spacing w:before="135" w:after="135"/>
              <w:jc w:val="both"/>
              <w:textAlignment w:val="center"/>
            </w:pPr>
            <w:r w:rsidRPr="00C564B6">
              <w:rPr>
                <w:rFonts w:ascii="Arial" w:hAnsi="Arial" w:cs="Arial"/>
                <w:b/>
                <w:bCs/>
                <w:color w:val="000000"/>
                <w:position w:val="-2"/>
                <w:sz w:val="18"/>
                <w:szCs w:val="18"/>
              </w:rPr>
              <w:t>Delež lastništva gospodarskega subjekta</w:t>
            </w:r>
          </w:p>
        </w:tc>
      </w:tr>
      <w:tr w:rsidR="005C3B04" w:rsidRPr="00C564B6" w14:paraId="32FF091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489694"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C55EDF"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D53FD7"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r>
      <w:tr w:rsidR="005C3B04" w:rsidRPr="00C564B6" w14:paraId="154FB45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0CF6CB"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64CD78"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2B5B06"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r>
      <w:tr w:rsidR="005C3B04" w:rsidRPr="00C564B6" w14:paraId="463BD56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C67288"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2487BA"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77A683"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r>
      <w:tr w:rsidR="005C3B04" w:rsidRPr="00C564B6" w14:paraId="5E75AA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773DF2"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9018BE"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123B32"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w:t>
            </w:r>
          </w:p>
        </w:tc>
      </w:tr>
    </w:tbl>
    <w:p w14:paraId="630AB4F4" w14:textId="77777777" w:rsidR="005C3B04" w:rsidRPr="00C564B6" w:rsidRDefault="004317D5">
      <w:pPr>
        <w:spacing w:before="225" w:after="225" w:line="240" w:lineRule="auto"/>
        <w:jc w:val="both"/>
      </w:pPr>
      <w:r w:rsidRPr="00C564B6">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C3B04" w:rsidRPr="00C564B6" w14:paraId="1BA87116" w14:textId="77777777">
        <w:tc>
          <w:tcPr>
            <w:tcW w:w="4080" w:type="dxa"/>
            <w:tcMar>
              <w:top w:w="75" w:type="dxa"/>
              <w:bottom w:w="75" w:type="dxa"/>
            </w:tcMar>
            <w:vAlign w:val="center"/>
          </w:tcPr>
          <w:p w14:paraId="2CCCDFDD" w14:textId="77777777" w:rsidR="005C3B04" w:rsidRPr="00C564B6" w:rsidRDefault="004317D5">
            <w:r w:rsidRPr="00C564B6">
              <w:rPr>
                <w:rFonts w:ascii="Arial" w:hAnsi="Arial" w:cs="Arial"/>
                <w:color w:val="000000"/>
                <w:position w:val="-2"/>
                <w:sz w:val="18"/>
                <w:szCs w:val="18"/>
              </w:rPr>
              <w:t>Kraj in datum:</w:t>
            </w:r>
          </w:p>
        </w:tc>
        <w:tc>
          <w:tcPr>
            <w:tcW w:w="0" w:type="auto"/>
            <w:tcMar>
              <w:top w:w="75" w:type="dxa"/>
              <w:bottom w:w="75" w:type="dxa"/>
            </w:tcMar>
            <w:vAlign w:val="center"/>
          </w:tcPr>
          <w:p w14:paraId="4AB4F85A" w14:textId="77777777" w:rsidR="005C3B04" w:rsidRPr="00C564B6" w:rsidRDefault="004317D5">
            <w:r w:rsidRPr="00C564B6">
              <w:rPr>
                <w:rFonts w:ascii="Arial" w:hAnsi="Arial" w:cs="Arial"/>
                <w:color w:val="000000"/>
                <w:position w:val="-2"/>
                <w:sz w:val="18"/>
                <w:szCs w:val="18"/>
              </w:rPr>
              <w:t>Ime in priimek: _____________________</w:t>
            </w:r>
          </w:p>
        </w:tc>
      </w:tr>
      <w:tr w:rsidR="005C3B04" w:rsidRPr="00C564B6" w14:paraId="6DE0132B" w14:textId="77777777">
        <w:tc>
          <w:tcPr>
            <w:tcW w:w="4080" w:type="dxa"/>
            <w:tcMar>
              <w:top w:w="75" w:type="dxa"/>
              <w:bottom w:w="75" w:type="dxa"/>
            </w:tcMar>
            <w:vAlign w:val="center"/>
          </w:tcPr>
          <w:p w14:paraId="28070B0C" w14:textId="77777777" w:rsidR="005C3B04" w:rsidRPr="00C564B6" w:rsidRDefault="004317D5">
            <w:r w:rsidRPr="00C564B6">
              <w:rPr>
                <w:rFonts w:ascii="Arial" w:hAnsi="Arial" w:cs="Arial"/>
                <w:color w:val="000000"/>
                <w:position w:val="-2"/>
                <w:sz w:val="18"/>
                <w:szCs w:val="18"/>
              </w:rPr>
              <w:t> </w:t>
            </w:r>
          </w:p>
        </w:tc>
        <w:tc>
          <w:tcPr>
            <w:tcW w:w="0" w:type="auto"/>
            <w:tcMar>
              <w:top w:w="75" w:type="dxa"/>
              <w:bottom w:w="75" w:type="dxa"/>
            </w:tcMar>
            <w:vAlign w:val="center"/>
          </w:tcPr>
          <w:p w14:paraId="313F8BB9" w14:textId="77777777" w:rsidR="005C3B04" w:rsidRPr="00C564B6" w:rsidRDefault="004317D5">
            <w:pPr>
              <w:jc w:val="center"/>
            </w:pPr>
            <w:r w:rsidRPr="00C564B6">
              <w:rPr>
                <w:rFonts w:ascii="Arial" w:hAnsi="Arial" w:cs="Arial"/>
                <w:color w:val="000000"/>
                <w:position w:val="-2"/>
                <w:sz w:val="18"/>
                <w:szCs w:val="18"/>
              </w:rPr>
              <w:t>(žig in podpis)</w:t>
            </w:r>
          </w:p>
        </w:tc>
      </w:tr>
    </w:tbl>
    <w:p w14:paraId="484C4617" w14:textId="77777777" w:rsidR="005C3B04" w:rsidRPr="00C564B6" w:rsidRDefault="004317D5">
      <w:pPr>
        <w:spacing w:before="225" w:after="225" w:line="240" w:lineRule="auto"/>
        <w:jc w:val="both"/>
      </w:pPr>
      <w:r w:rsidRPr="00C564B6">
        <w:rPr>
          <w:rFonts w:ascii="Arial" w:hAnsi="Arial" w:cs="Arial"/>
          <w:color w:val="000000"/>
          <w:sz w:val="18"/>
          <w:szCs w:val="18"/>
        </w:rPr>
        <w:t> </w:t>
      </w:r>
    </w:p>
    <w:p w14:paraId="3129C8BB" w14:textId="77777777" w:rsidR="005C3B04" w:rsidRPr="00C564B6" w:rsidRDefault="004317D5">
      <w:pPr>
        <w:spacing w:before="225" w:after="225" w:line="240" w:lineRule="auto"/>
        <w:jc w:val="both"/>
      </w:pPr>
      <w:r w:rsidRPr="00C564B6">
        <w:rPr>
          <w:rFonts w:ascii="Arial" w:hAnsi="Arial" w:cs="Arial"/>
          <w:b/>
          <w:bCs/>
          <w:i/>
          <w:iCs/>
          <w:color w:val="000000"/>
          <w:sz w:val="18"/>
          <w:szCs w:val="18"/>
          <w:u w:val="single"/>
        </w:rPr>
        <w:t>OPOMBA:</w:t>
      </w:r>
      <w:r w:rsidRPr="00C564B6">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B0688C0" w14:textId="77777777" w:rsidR="005C3B04" w:rsidRPr="00C564B6" w:rsidRDefault="005C3B04">
      <w:pPr>
        <w:sectPr w:rsidR="005C3B04" w:rsidRPr="00C564B6" w:rsidSect="006E7A2B">
          <w:footerReference w:type="default" r:id="rId21"/>
          <w:pgSz w:w="11906" w:h="16838"/>
          <w:pgMar w:top="1418" w:right="1418" w:bottom="1418" w:left="1418" w:header="567" w:footer="596" w:gutter="0"/>
          <w:cols w:space="708"/>
          <w:docGrid w:linePitch="360"/>
        </w:sectPr>
      </w:pPr>
    </w:p>
    <w:p w14:paraId="34B8E6EC" w14:textId="77777777" w:rsidR="00AC0380" w:rsidRPr="00C564B6" w:rsidRDefault="004317D5"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C564B6">
        <w:rPr>
          <w:rFonts w:ascii="Arial" w:hAnsi="Arial" w:cs="Arial"/>
          <w:color w:val="FFFFFF" w:themeColor="background1"/>
        </w:rPr>
        <w:lastRenderedPageBreak/>
        <w:t>Vzorec pogodbe</w:t>
      </w:r>
    </w:p>
    <w:p w14:paraId="347FB5EA" w14:textId="77777777" w:rsidR="00AC0380" w:rsidRPr="00C564B6" w:rsidRDefault="0082225D" w:rsidP="00AC0380">
      <w:pPr>
        <w:rPr>
          <w:rFonts w:ascii="Arial" w:hAnsi="Arial" w:cs="Arial"/>
        </w:rPr>
      </w:pPr>
    </w:p>
    <w:p w14:paraId="2272A51B" w14:textId="525AFA3D" w:rsidR="005C3B04" w:rsidRPr="00C564B6" w:rsidRDefault="004317D5">
      <w:pPr>
        <w:spacing w:before="224" w:after="224" w:line="240" w:lineRule="auto"/>
        <w:jc w:val="center"/>
        <w:outlineLvl w:val="1"/>
      </w:pPr>
      <w:r w:rsidRPr="00C564B6">
        <w:rPr>
          <w:rFonts w:ascii="Arial" w:hAnsi="Arial" w:cs="Arial"/>
          <w:b/>
          <w:bCs/>
          <w:color w:val="000000"/>
          <w:sz w:val="27"/>
          <w:szCs w:val="27"/>
        </w:rPr>
        <w:t xml:space="preserve">POGODBA O IZVEDBI STORITEV </w:t>
      </w:r>
      <w:r w:rsidR="00E81821" w:rsidRPr="00E81821">
        <w:rPr>
          <w:rFonts w:ascii="Arial" w:hAnsi="Arial" w:cs="Arial"/>
          <w:b/>
          <w:bCs/>
          <w:color w:val="000000"/>
          <w:sz w:val="27"/>
          <w:szCs w:val="27"/>
        </w:rPr>
        <w:t>PRAZNJENJ</w:t>
      </w:r>
      <w:r w:rsidR="00E81821">
        <w:rPr>
          <w:rFonts w:ascii="Arial" w:hAnsi="Arial" w:cs="Arial"/>
          <w:b/>
          <w:bCs/>
          <w:color w:val="000000"/>
          <w:sz w:val="27"/>
          <w:szCs w:val="27"/>
        </w:rPr>
        <w:t>A</w:t>
      </w:r>
      <w:r w:rsidR="00E81821" w:rsidRPr="00E81821">
        <w:rPr>
          <w:rFonts w:ascii="Arial" w:hAnsi="Arial" w:cs="Arial"/>
          <w:b/>
          <w:bCs/>
          <w:color w:val="000000"/>
          <w:sz w:val="27"/>
          <w:szCs w:val="27"/>
        </w:rPr>
        <w:t xml:space="preserve"> GREZNIC IN ODVOZ</w:t>
      </w:r>
      <w:r w:rsidR="00E81821">
        <w:rPr>
          <w:rFonts w:ascii="Arial" w:hAnsi="Arial" w:cs="Arial"/>
          <w:b/>
          <w:bCs/>
          <w:color w:val="000000"/>
          <w:sz w:val="27"/>
          <w:szCs w:val="27"/>
        </w:rPr>
        <w:t>A</w:t>
      </w:r>
      <w:r w:rsidR="00E81821" w:rsidRPr="00E81821">
        <w:rPr>
          <w:rFonts w:ascii="Arial" w:hAnsi="Arial" w:cs="Arial"/>
          <w:b/>
          <w:bCs/>
          <w:color w:val="000000"/>
          <w:sz w:val="27"/>
          <w:szCs w:val="27"/>
        </w:rPr>
        <w:t xml:space="preserve"> BLATA IZ MKČN V OBDOBJU OD LETA 2022 DO 2025</w:t>
      </w:r>
    </w:p>
    <w:p w14:paraId="2334C125" w14:textId="77777777" w:rsidR="005C3B04" w:rsidRPr="00C564B6" w:rsidRDefault="004317D5">
      <w:pPr>
        <w:spacing w:before="225" w:after="225" w:line="240" w:lineRule="auto"/>
        <w:jc w:val="center"/>
      </w:pPr>
      <w:r w:rsidRPr="00C564B6">
        <w:rPr>
          <w:rFonts w:ascii="Arial" w:hAnsi="Arial" w:cs="Arial"/>
          <w:color w:val="000000"/>
          <w:sz w:val="18"/>
          <w:szCs w:val="18"/>
        </w:rPr>
        <w:t>sklenjena med</w:t>
      </w:r>
    </w:p>
    <w:p w14:paraId="39E27518" w14:textId="77777777" w:rsidR="005C3B04" w:rsidRPr="00C564B6" w:rsidRDefault="004317D5">
      <w:pPr>
        <w:spacing w:after="0" w:line="240" w:lineRule="auto"/>
      </w:pPr>
      <w:r w:rsidRPr="00C564B6">
        <w:rPr>
          <w:rFonts w:ascii="Arial" w:hAnsi="Arial" w:cs="Arial"/>
          <w:b/>
          <w:bCs/>
          <w:color w:val="000000"/>
          <w:sz w:val="18"/>
          <w:szCs w:val="18"/>
        </w:rPr>
        <w:t>NAROČNIKOM: OBČINA GORENJA VAS-POLJANE, Poljanska cesta 87, 4224 Gorenja vas,</w:t>
      </w:r>
      <w:r w:rsidRPr="00C564B6">
        <w:rPr>
          <w:rFonts w:ascii="Arial" w:hAnsi="Arial" w:cs="Arial"/>
          <w:color w:val="000000"/>
          <w:sz w:val="18"/>
          <w:szCs w:val="18"/>
        </w:rPr>
        <w:br/>
        <w:t>ki ga zastopa Janez Milan Čadež, župan</w:t>
      </w:r>
      <w:r w:rsidRPr="00C564B6">
        <w:br/>
      </w:r>
    </w:p>
    <w:tbl>
      <w:tblPr>
        <w:tblStyle w:val="NormalTablePHPDOCX"/>
        <w:tblW w:w="3500" w:type="pct"/>
        <w:tblInd w:w="108" w:type="dxa"/>
        <w:tblLook w:val="04A0" w:firstRow="1" w:lastRow="0" w:firstColumn="1" w:lastColumn="0" w:noHBand="0" w:noVBand="1"/>
      </w:tblPr>
      <w:tblGrid>
        <w:gridCol w:w="3300"/>
        <w:gridCol w:w="3049"/>
      </w:tblGrid>
      <w:tr w:rsidR="005C3B04" w:rsidRPr="00C564B6" w14:paraId="6A42E351" w14:textId="77777777">
        <w:tc>
          <w:tcPr>
            <w:tcW w:w="3300" w:type="dxa"/>
            <w:tcMar>
              <w:top w:w="0" w:type="auto"/>
              <w:bottom w:w="0" w:type="auto"/>
            </w:tcMar>
            <w:vAlign w:val="center"/>
          </w:tcPr>
          <w:p w14:paraId="3FB2EC97" w14:textId="77777777" w:rsidR="005C3B04" w:rsidRPr="00C564B6" w:rsidRDefault="004317D5">
            <w:r w:rsidRPr="00C564B6">
              <w:rPr>
                <w:rFonts w:ascii="Arial" w:hAnsi="Arial" w:cs="Arial"/>
                <w:color w:val="000000"/>
                <w:position w:val="-2"/>
                <w:sz w:val="18"/>
                <w:szCs w:val="18"/>
              </w:rPr>
              <w:t>Matična številka:</w:t>
            </w:r>
          </w:p>
        </w:tc>
        <w:tc>
          <w:tcPr>
            <w:tcW w:w="0" w:type="auto"/>
            <w:tcMar>
              <w:top w:w="0" w:type="auto"/>
              <w:bottom w:w="0" w:type="auto"/>
            </w:tcMar>
            <w:vAlign w:val="center"/>
          </w:tcPr>
          <w:p w14:paraId="4E2B32A6" w14:textId="77777777" w:rsidR="005C3B04" w:rsidRPr="00C564B6" w:rsidRDefault="004317D5">
            <w:r w:rsidRPr="00C564B6">
              <w:rPr>
                <w:rFonts w:ascii="Arial" w:hAnsi="Arial" w:cs="Arial"/>
                <w:color w:val="000000"/>
                <w:position w:val="-2"/>
                <w:sz w:val="18"/>
                <w:szCs w:val="18"/>
              </w:rPr>
              <w:t>5883261000</w:t>
            </w:r>
          </w:p>
        </w:tc>
      </w:tr>
      <w:tr w:rsidR="005C3B04" w:rsidRPr="00C564B6" w14:paraId="4DF02618" w14:textId="77777777">
        <w:tc>
          <w:tcPr>
            <w:tcW w:w="3300" w:type="dxa"/>
            <w:tcMar>
              <w:top w:w="0" w:type="auto"/>
              <w:bottom w:w="0" w:type="auto"/>
            </w:tcMar>
            <w:vAlign w:val="center"/>
          </w:tcPr>
          <w:p w14:paraId="2317928A" w14:textId="77777777" w:rsidR="005C3B04" w:rsidRPr="00C564B6" w:rsidRDefault="004317D5">
            <w:r w:rsidRPr="00C564B6">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A5D7220" w14:textId="77777777" w:rsidR="005C3B04" w:rsidRPr="00C564B6" w:rsidRDefault="004317D5">
            <w:r w:rsidRPr="00C564B6">
              <w:rPr>
                <w:rFonts w:ascii="Arial" w:hAnsi="Arial" w:cs="Arial"/>
                <w:color w:val="000000"/>
                <w:position w:val="-2"/>
                <w:sz w:val="18"/>
                <w:szCs w:val="18"/>
              </w:rPr>
              <w:t>SI 63943026</w:t>
            </w:r>
          </w:p>
        </w:tc>
      </w:tr>
      <w:tr w:rsidR="005C3B04" w:rsidRPr="00C564B6" w14:paraId="1F0E1E2A" w14:textId="77777777">
        <w:tc>
          <w:tcPr>
            <w:tcW w:w="3300" w:type="dxa"/>
            <w:tcMar>
              <w:top w:w="0" w:type="auto"/>
              <w:bottom w:w="0" w:type="auto"/>
            </w:tcMar>
            <w:vAlign w:val="center"/>
          </w:tcPr>
          <w:p w14:paraId="10F232D9" w14:textId="77777777" w:rsidR="005C3B04" w:rsidRPr="00C564B6" w:rsidRDefault="004317D5">
            <w:r w:rsidRPr="00C564B6">
              <w:rPr>
                <w:rFonts w:ascii="Arial" w:hAnsi="Arial" w:cs="Arial"/>
                <w:color w:val="000000"/>
                <w:position w:val="-2"/>
                <w:sz w:val="18"/>
                <w:szCs w:val="18"/>
              </w:rPr>
              <w:t>Transakcijski račun (TRR):</w:t>
            </w:r>
          </w:p>
        </w:tc>
        <w:tc>
          <w:tcPr>
            <w:tcW w:w="0" w:type="auto"/>
            <w:tcMar>
              <w:top w:w="0" w:type="auto"/>
              <w:bottom w:w="0" w:type="auto"/>
            </w:tcMar>
            <w:vAlign w:val="center"/>
          </w:tcPr>
          <w:p w14:paraId="3695774A" w14:textId="77777777" w:rsidR="005C3B04" w:rsidRPr="00C564B6" w:rsidRDefault="004317D5">
            <w:r w:rsidRPr="00C564B6">
              <w:rPr>
                <w:rFonts w:ascii="Arial" w:hAnsi="Arial" w:cs="Arial"/>
                <w:color w:val="000000"/>
                <w:position w:val="-2"/>
                <w:sz w:val="18"/>
                <w:szCs w:val="18"/>
              </w:rPr>
              <w:t>SI56 0122 7010 0007 212</w:t>
            </w:r>
          </w:p>
        </w:tc>
      </w:tr>
    </w:tbl>
    <w:p w14:paraId="7BA7E149" w14:textId="77777777" w:rsidR="005C3B04" w:rsidRPr="00C564B6" w:rsidRDefault="005C3B04"/>
    <w:p w14:paraId="727A97EA" w14:textId="77777777" w:rsidR="005C3B04" w:rsidRPr="00C564B6" w:rsidRDefault="004317D5">
      <w:pPr>
        <w:spacing w:before="225" w:after="225" w:line="240" w:lineRule="auto"/>
        <w:jc w:val="center"/>
      </w:pPr>
      <w:r w:rsidRPr="00C564B6">
        <w:rPr>
          <w:rFonts w:ascii="Arial" w:hAnsi="Arial" w:cs="Arial"/>
          <w:color w:val="000000"/>
          <w:sz w:val="18"/>
          <w:szCs w:val="18"/>
        </w:rPr>
        <w:t>in</w:t>
      </w:r>
    </w:p>
    <w:p w14:paraId="6422E983" w14:textId="77777777" w:rsidR="005C3B04" w:rsidRPr="00C564B6" w:rsidRDefault="004317D5">
      <w:pPr>
        <w:spacing w:before="225" w:after="225" w:line="240" w:lineRule="auto"/>
        <w:jc w:val="both"/>
      </w:pPr>
      <w:r w:rsidRPr="00C564B6">
        <w:rPr>
          <w:rFonts w:ascii="Arial" w:hAnsi="Arial" w:cs="Arial"/>
          <w:b/>
          <w:bCs/>
          <w:color w:val="000000"/>
          <w:sz w:val="18"/>
          <w:szCs w:val="18"/>
        </w:rPr>
        <w:t>IZVAJALCEM: </w:t>
      </w:r>
      <w:r w:rsidRPr="00C564B6">
        <w:rPr>
          <w:rFonts w:ascii="Arial" w:hAnsi="Arial" w:cs="Arial"/>
          <w:color w:val="000000"/>
          <w:sz w:val="18"/>
          <w:szCs w:val="18"/>
        </w:rPr>
        <w:t>___________________________________,</w:t>
      </w:r>
      <w:r w:rsidRPr="00C564B6">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C3B04" w:rsidRPr="00C564B6" w14:paraId="43732B3F" w14:textId="77777777">
        <w:tc>
          <w:tcPr>
            <w:tcW w:w="3300" w:type="dxa"/>
            <w:tcMar>
              <w:top w:w="0" w:type="auto"/>
              <w:bottom w:w="0" w:type="auto"/>
            </w:tcMar>
            <w:vAlign w:val="center"/>
          </w:tcPr>
          <w:p w14:paraId="2A652A05" w14:textId="77777777" w:rsidR="005C3B04" w:rsidRPr="00C564B6" w:rsidRDefault="004317D5">
            <w:r w:rsidRPr="00C564B6">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609DD15" w14:textId="77777777" w:rsidR="005C3B04" w:rsidRPr="00C564B6" w:rsidRDefault="004317D5">
            <w:r w:rsidRPr="00C564B6">
              <w:rPr>
                <w:rFonts w:ascii="Arial" w:hAnsi="Arial" w:cs="Arial"/>
                <w:color w:val="000000"/>
                <w:position w:val="-2"/>
                <w:sz w:val="18"/>
                <w:szCs w:val="18"/>
              </w:rPr>
              <w:t> </w:t>
            </w:r>
          </w:p>
        </w:tc>
      </w:tr>
      <w:tr w:rsidR="005C3B04" w:rsidRPr="00C564B6" w14:paraId="0CB136DE" w14:textId="77777777">
        <w:tc>
          <w:tcPr>
            <w:tcW w:w="3300" w:type="dxa"/>
            <w:tcMar>
              <w:top w:w="0" w:type="auto"/>
              <w:bottom w:w="0" w:type="auto"/>
            </w:tcMar>
            <w:vAlign w:val="center"/>
          </w:tcPr>
          <w:p w14:paraId="344EE7B4" w14:textId="77777777" w:rsidR="005C3B04" w:rsidRPr="00C564B6" w:rsidRDefault="004317D5">
            <w:r w:rsidRPr="00C564B6">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21BB9BC" w14:textId="77777777" w:rsidR="005C3B04" w:rsidRPr="00C564B6" w:rsidRDefault="004317D5">
            <w:r w:rsidRPr="00C564B6">
              <w:rPr>
                <w:rFonts w:ascii="Arial" w:hAnsi="Arial" w:cs="Arial"/>
                <w:color w:val="000000"/>
                <w:position w:val="-2"/>
                <w:sz w:val="18"/>
                <w:szCs w:val="18"/>
              </w:rPr>
              <w:t> </w:t>
            </w:r>
          </w:p>
        </w:tc>
      </w:tr>
      <w:tr w:rsidR="005C3B04" w:rsidRPr="00C564B6" w14:paraId="31B1DFBA" w14:textId="77777777">
        <w:tc>
          <w:tcPr>
            <w:tcW w:w="3300" w:type="dxa"/>
            <w:tcMar>
              <w:top w:w="0" w:type="auto"/>
              <w:bottom w:w="0" w:type="auto"/>
            </w:tcMar>
            <w:vAlign w:val="center"/>
          </w:tcPr>
          <w:p w14:paraId="0592A6C3" w14:textId="77777777" w:rsidR="005C3B04" w:rsidRPr="00C564B6" w:rsidRDefault="004317D5">
            <w:r w:rsidRPr="00C564B6">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6143E96" w14:textId="77777777" w:rsidR="005C3B04" w:rsidRPr="00C564B6" w:rsidRDefault="004317D5">
            <w:r w:rsidRPr="00C564B6">
              <w:rPr>
                <w:rFonts w:ascii="Arial" w:hAnsi="Arial" w:cs="Arial"/>
                <w:color w:val="000000"/>
                <w:position w:val="-2"/>
                <w:sz w:val="18"/>
                <w:szCs w:val="18"/>
              </w:rPr>
              <w:t> </w:t>
            </w:r>
          </w:p>
        </w:tc>
      </w:tr>
    </w:tbl>
    <w:p w14:paraId="0FE0B73E" w14:textId="77777777" w:rsidR="005C3B04" w:rsidRPr="00C564B6" w:rsidRDefault="004317D5">
      <w:pPr>
        <w:spacing w:before="225" w:after="225" w:line="240" w:lineRule="auto"/>
        <w:jc w:val="both"/>
      </w:pPr>
      <w:r w:rsidRPr="00C564B6">
        <w:rPr>
          <w:rFonts w:ascii="Arial" w:hAnsi="Arial" w:cs="Arial"/>
          <w:color w:val="000000"/>
          <w:sz w:val="18"/>
          <w:szCs w:val="18"/>
        </w:rPr>
        <w:t> </w:t>
      </w:r>
    </w:p>
    <w:p w14:paraId="3AE282BE" w14:textId="77777777" w:rsidR="005C3B04" w:rsidRPr="00C564B6" w:rsidRDefault="004317D5">
      <w:pPr>
        <w:spacing w:before="225" w:after="225" w:line="240" w:lineRule="auto"/>
        <w:jc w:val="both"/>
      </w:pPr>
      <w:r w:rsidRPr="00C564B6">
        <w:rPr>
          <w:rFonts w:ascii="Arial" w:hAnsi="Arial" w:cs="Arial"/>
          <w:b/>
          <w:bCs/>
          <w:color w:val="000000"/>
          <w:sz w:val="18"/>
          <w:szCs w:val="18"/>
        </w:rPr>
        <w:t>I. UVODNE DOLOČBE</w:t>
      </w:r>
    </w:p>
    <w:p w14:paraId="1EBE75DD" w14:textId="77777777" w:rsidR="005C3B04" w:rsidRPr="00C564B6" w:rsidRDefault="004317D5">
      <w:pPr>
        <w:spacing w:after="0" w:line="240" w:lineRule="auto"/>
        <w:jc w:val="center"/>
      </w:pPr>
      <w:r w:rsidRPr="00C564B6">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C3B04" w:rsidRPr="00C564B6" w14:paraId="7CBD8F23" w14:textId="77777777">
        <w:tc>
          <w:tcPr>
            <w:tcW w:w="0" w:type="auto"/>
            <w:tcMar>
              <w:top w:w="0" w:type="auto"/>
              <w:bottom w:w="0" w:type="auto"/>
            </w:tcMar>
          </w:tcPr>
          <w:p w14:paraId="0BBC53AA" w14:textId="77777777" w:rsidR="005C3B04" w:rsidRPr="00C564B6" w:rsidRDefault="004317D5">
            <w:pPr>
              <w:spacing w:before="225" w:after="225"/>
              <w:jc w:val="both"/>
            </w:pPr>
            <w:r w:rsidRPr="00C564B6">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5C3B04" w:rsidRPr="00C564B6" w14:paraId="33CFF3D8" w14:textId="77777777">
              <w:tc>
                <w:tcPr>
                  <w:tcW w:w="0" w:type="auto"/>
                  <w:tcMar>
                    <w:top w:w="0" w:type="auto"/>
                    <w:bottom w:w="0" w:type="auto"/>
                  </w:tcMar>
                </w:tcPr>
                <w:p w14:paraId="52E252F5" w14:textId="17E0221C" w:rsidR="005C3B04" w:rsidRPr="00C564B6" w:rsidRDefault="004317D5" w:rsidP="004317D5">
                  <w:pPr>
                    <w:numPr>
                      <w:ilvl w:val="0"/>
                      <w:numId w:val="26"/>
                    </w:numPr>
                    <w:jc w:val="both"/>
                    <w:rPr>
                      <w:rFonts w:ascii="Arial" w:hAnsi="Arial" w:cs="Arial"/>
                      <w:color w:val="000000"/>
                      <w:sz w:val="18"/>
                      <w:szCs w:val="18"/>
                    </w:rPr>
                  </w:pPr>
                  <w:r w:rsidRPr="00C564B6">
                    <w:rPr>
                      <w:rFonts w:ascii="Arial" w:hAnsi="Arial" w:cs="Arial"/>
                      <w:color w:val="000000"/>
                      <w:sz w:val="18"/>
                      <w:szCs w:val="18"/>
                    </w:rPr>
                    <w:t>javnega naročila</w:t>
                  </w:r>
                  <w:r w:rsidR="00225907">
                    <w:rPr>
                      <w:rFonts w:ascii="Arial" w:hAnsi="Arial" w:cs="Arial"/>
                      <w:color w:val="000000"/>
                      <w:sz w:val="18"/>
                      <w:szCs w:val="18"/>
                    </w:rPr>
                    <w:t xml:space="preserve"> z naslovom: »</w:t>
                  </w:r>
                  <w:r w:rsidR="00225907" w:rsidRPr="00225907">
                    <w:rPr>
                      <w:rFonts w:ascii="Arial" w:hAnsi="Arial" w:cs="Arial"/>
                      <w:color w:val="000000"/>
                      <w:sz w:val="18"/>
                      <w:szCs w:val="18"/>
                    </w:rPr>
                    <w:t>Praznjenje greznic in odvoz blata iz MKČN v obdobju od leta 2022 do 2025</w:t>
                  </w:r>
                  <w:r w:rsidR="00225907">
                    <w:rPr>
                      <w:rFonts w:ascii="Arial" w:hAnsi="Arial" w:cs="Arial"/>
                      <w:color w:val="000000"/>
                      <w:sz w:val="18"/>
                      <w:szCs w:val="18"/>
                    </w:rPr>
                    <w:t>«, ki je bilo objavljeno</w:t>
                  </w:r>
                  <w:r w:rsidRPr="00C564B6">
                    <w:rPr>
                      <w:rFonts w:ascii="Arial" w:hAnsi="Arial" w:cs="Arial"/>
                      <w:color w:val="000000"/>
                      <w:sz w:val="18"/>
                      <w:szCs w:val="18"/>
                    </w:rPr>
                    <w:t xml:space="preserve"> na Portalu javnih naročil, številka _____________ z dne ___________ in</w:t>
                  </w:r>
                  <w:r w:rsidR="00225907">
                    <w:rPr>
                      <w:rFonts w:ascii="Arial" w:hAnsi="Arial" w:cs="Arial"/>
                      <w:color w:val="000000"/>
                      <w:sz w:val="18"/>
                      <w:szCs w:val="18"/>
                    </w:rPr>
                    <w:t xml:space="preserve"> v Dopolnilu k Uradnemu listu Evropske unije dne _______ pod oznako __________ ter</w:t>
                  </w:r>
                </w:p>
                <w:p w14:paraId="4F9575AB" w14:textId="7838A240" w:rsidR="005C3B04" w:rsidRPr="00C564B6" w:rsidRDefault="004317D5" w:rsidP="004317D5">
                  <w:pPr>
                    <w:numPr>
                      <w:ilvl w:val="0"/>
                      <w:numId w:val="26"/>
                    </w:numPr>
                    <w:jc w:val="both"/>
                    <w:rPr>
                      <w:rFonts w:ascii="Arial" w:hAnsi="Arial" w:cs="Arial"/>
                      <w:color w:val="000000"/>
                      <w:sz w:val="18"/>
                      <w:szCs w:val="18"/>
                    </w:rPr>
                  </w:pPr>
                  <w:r w:rsidRPr="00C564B6">
                    <w:rPr>
                      <w:rFonts w:ascii="Arial" w:hAnsi="Arial" w:cs="Arial"/>
                      <w:color w:val="000000"/>
                      <w:sz w:val="18"/>
                      <w:szCs w:val="18"/>
                    </w:rPr>
                    <w:t>naročnikove odločitve o oddaji naročila javnega naročila številka _____________ z dne _____________,</w:t>
                  </w:r>
                  <w:r w:rsidR="00225907">
                    <w:rPr>
                      <w:rFonts w:ascii="Arial" w:hAnsi="Arial" w:cs="Arial"/>
                      <w:color w:val="000000"/>
                      <w:sz w:val="18"/>
                      <w:szCs w:val="18"/>
                    </w:rPr>
                    <w:t xml:space="preserve"> ki je bila objavljena na Portalu javnih naročil dne ______ pod oznako _______</w:t>
                  </w:r>
                </w:p>
              </w:tc>
            </w:tr>
          </w:tbl>
          <w:p w14:paraId="2FD0EA69" w14:textId="77777777" w:rsidR="005C3B04" w:rsidRPr="00C564B6" w:rsidRDefault="004317D5">
            <w:pPr>
              <w:spacing w:before="225" w:after="225"/>
              <w:jc w:val="both"/>
            </w:pPr>
            <w:r w:rsidRPr="00C564B6">
              <w:rPr>
                <w:rFonts w:ascii="Arial" w:hAnsi="Arial" w:cs="Arial"/>
                <w:color w:val="000000"/>
                <w:sz w:val="18"/>
                <w:szCs w:val="18"/>
              </w:rPr>
              <w:t>izbran izvajalec kot najugodnejši ponudnik v okviru predmetnega javnega naročila, zaradi česar se sklepa predmetna pogodba.</w:t>
            </w:r>
          </w:p>
        </w:tc>
      </w:tr>
    </w:tbl>
    <w:p w14:paraId="0F293F7C" w14:textId="77777777" w:rsidR="005C3B04" w:rsidRPr="00C564B6" w:rsidRDefault="004317D5">
      <w:pPr>
        <w:spacing w:before="225" w:after="225" w:line="240" w:lineRule="auto"/>
        <w:jc w:val="both"/>
      </w:pPr>
      <w:r w:rsidRPr="00C564B6">
        <w:rPr>
          <w:rFonts w:ascii="Arial" w:hAnsi="Arial" w:cs="Arial"/>
          <w:b/>
          <w:bCs/>
          <w:color w:val="000000"/>
          <w:sz w:val="18"/>
          <w:szCs w:val="18"/>
        </w:rPr>
        <w:t>II. PREDMET POGODBE</w:t>
      </w:r>
    </w:p>
    <w:p w14:paraId="3C751EA3" w14:textId="77777777" w:rsidR="005C3B04" w:rsidRPr="00C564B6" w:rsidRDefault="004317D5">
      <w:pPr>
        <w:spacing w:after="0" w:line="240" w:lineRule="auto"/>
        <w:jc w:val="center"/>
      </w:pPr>
      <w:r w:rsidRPr="00C564B6">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C3B04" w:rsidRPr="00C564B6" w14:paraId="4EA081E4" w14:textId="77777777">
        <w:tc>
          <w:tcPr>
            <w:tcW w:w="0" w:type="auto"/>
            <w:tcMar>
              <w:top w:w="0" w:type="auto"/>
              <w:bottom w:w="0" w:type="auto"/>
            </w:tcMar>
          </w:tcPr>
          <w:p w14:paraId="2DD35DD1" w14:textId="77777777" w:rsidR="005C3B04" w:rsidRPr="00A550AD" w:rsidRDefault="004317D5">
            <w:pPr>
              <w:spacing w:before="225" w:after="225"/>
              <w:jc w:val="both"/>
              <w:rPr>
                <w:rFonts w:ascii="Arial" w:hAnsi="Arial" w:cs="Arial"/>
                <w:color w:val="000000"/>
                <w:sz w:val="18"/>
                <w:szCs w:val="18"/>
              </w:rPr>
            </w:pPr>
            <w:r w:rsidRPr="00C564B6">
              <w:rPr>
                <w:rFonts w:ascii="Arial" w:hAnsi="Arial" w:cs="Arial"/>
                <w:color w:val="000000"/>
                <w:sz w:val="18"/>
                <w:szCs w:val="18"/>
              </w:rPr>
              <w:t>S to pogodbo naročnik oddaja, izvajalec pa prevzema v izvedbo storitev</w:t>
            </w:r>
            <w:r w:rsidR="00A550AD">
              <w:rPr>
                <w:rFonts w:ascii="Arial" w:hAnsi="Arial" w:cs="Arial"/>
                <w:color w:val="000000"/>
                <w:sz w:val="18"/>
                <w:szCs w:val="18"/>
              </w:rPr>
              <w:t xml:space="preserve"> p</w:t>
            </w:r>
            <w:r w:rsidRPr="00A550AD">
              <w:rPr>
                <w:rFonts w:ascii="Arial" w:hAnsi="Arial" w:cs="Arial"/>
                <w:color w:val="000000"/>
                <w:sz w:val="18"/>
                <w:szCs w:val="18"/>
              </w:rPr>
              <w:t>raznjenj</w:t>
            </w:r>
            <w:r w:rsidR="00A550AD">
              <w:rPr>
                <w:rFonts w:ascii="Arial" w:hAnsi="Arial" w:cs="Arial"/>
                <w:color w:val="000000"/>
                <w:sz w:val="18"/>
                <w:szCs w:val="18"/>
              </w:rPr>
              <w:t>a</w:t>
            </w:r>
            <w:r w:rsidRPr="00A550AD">
              <w:rPr>
                <w:rFonts w:ascii="Arial" w:hAnsi="Arial" w:cs="Arial"/>
                <w:color w:val="000000"/>
                <w:sz w:val="18"/>
                <w:szCs w:val="18"/>
              </w:rPr>
              <w:t xml:space="preserve"> greznic in odvoz</w:t>
            </w:r>
            <w:r w:rsidR="00A550AD">
              <w:rPr>
                <w:rFonts w:ascii="Arial" w:hAnsi="Arial" w:cs="Arial"/>
                <w:color w:val="000000"/>
                <w:sz w:val="18"/>
                <w:szCs w:val="18"/>
              </w:rPr>
              <w:t>a</w:t>
            </w:r>
            <w:r w:rsidRPr="00A550AD">
              <w:rPr>
                <w:rFonts w:ascii="Arial" w:hAnsi="Arial" w:cs="Arial"/>
                <w:color w:val="000000"/>
                <w:sz w:val="18"/>
                <w:szCs w:val="18"/>
              </w:rPr>
              <w:t xml:space="preserve"> blata iz MKČN v </w:t>
            </w:r>
            <w:r w:rsidR="00A550AD">
              <w:rPr>
                <w:rFonts w:ascii="Arial" w:hAnsi="Arial" w:cs="Arial"/>
                <w:color w:val="000000"/>
                <w:sz w:val="18"/>
                <w:szCs w:val="18"/>
              </w:rPr>
              <w:t xml:space="preserve">občini Gorenja vas – Poljane v </w:t>
            </w:r>
            <w:r w:rsidRPr="00A550AD">
              <w:rPr>
                <w:rFonts w:ascii="Arial" w:hAnsi="Arial" w:cs="Arial"/>
                <w:color w:val="000000"/>
                <w:sz w:val="18"/>
                <w:szCs w:val="18"/>
              </w:rPr>
              <w:t>obdobju od leta 2022 do 2025 v skladu s specifikacijami in opredelitvijo iz razpisne dokumentacije in ponudbe, ki predstavljata sestavni del te pogodbe, v kolikor v tej pogodbi ni kaj izrecno drugače urejeno.</w:t>
            </w:r>
          </w:p>
          <w:p w14:paraId="20384BB9" w14:textId="77777777" w:rsidR="00A550AD" w:rsidRPr="00A550AD" w:rsidRDefault="00A550AD" w:rsidP="00A550AD">
            <w:pPr>
              <w:spacing w:before="225" w:after="225"/>
              <w:jc w:val="both"/>
              <w:rPr>
                <w:rFonts w:ascii="Arial" w:hAnsi="Arial" w:cs="Arial"/>
                <w:sz w:val="18"/>
                <w:szCs w:val="18"/>
              </w:rPr>
            </w:pPr>
            <w:r w:rsidRPr="00A550AD">
              <w:rPr>
                <w:rFonts w:ascii="Arial" w:hAnsi="Arial" w:cs="Arial"/>
                <w:sz w:val="18"/>
                <w:szCs w:val="18"/>
              </w:rPr>
              <w:t xml:space="preserve">Obseg storitve po tej pogodbi se izvaja na podlagi programa rednega praznjenja greznic in odvoza blata iz MKČN ter terminskim načrtom, ki ju potrdi naročnik. Obseg storitve vključuje tudi izredno praznjenje greznic in odvoz blata iz MKČN, ki se izvaja na podlagi naročil naročnika. Obseg storitve po tej pogodbi in terminski načrt praznjenja greznic in odvoza blata iz MKČN se lahko spremenijo samo v primeru, da tako določi naročnik sam, s pripravo novega ali spremenjenega programa in terminskega načrta, ki ju potrdi naročnik, sicer se šteje, da </w:t>
            </w:r>
            <w:r w:rsidRPr="00A550AD">
              <w:rPr>
                <w:rFonts w:ascii="Arial" w:hAnsi="Arial" w:cs="Arial"/>
                <w:sz w:val="18"/>
                <w:szCs w:val="18"/>
              </w:rPr>
              <w:lastRenderedPageBreak/>
              <w:t>naročnik ni podal soglasja za obseg storitve po tej pogodbi in za spremembo terminskega plana za izvajanje storitve po tej pogodbi.</w:t>
            </w:r>
          </w:p>
          <w:p w14:paraId="74251B98" w14:textId="4E66B115" w:rsidR="00A550AD" w:rsidRPr="00C564B6" w:rsidRDefault="00A550AD" w:rsidP="00A550AD">
            <w:pPr>
              <w:spacing w:before="225" w:after="225"/>
              <w:jc w:val="both"/>
            </w:pPr>
            <w:r w:rsidRPr="00A550AD">
              <w:rPr>
                <w:rFonts w:ascii="Arial" w:hAnsi="Arial" w:cs="Arial"/>
                <w:sz w:val="18"/>
                <w:szCs w:val="18"/>
              </w:rPr>
              <w:t>Izvajalec je dolžan izvajati storitve o tej pogodbi na celotnem območju občine Gorenja vas – Poljane. Storitev po tej pogodbi opravlja izvajalec po tej pogodbi kot podizvajalec izvajalca javne službe odvajanja in čiščenja komunalnih in padavinskih voda, ki je režijski obrat Občine Gorenja vas – Poljane. Izvajalec ne sme v javnosti nastopati kot izvajalec javne službe odvajanja in čiščenja komunalnih in padavinskih voda v Občini Gorenja vas – Poljane.</w:t>
            </w:r>
          </w:p>
        </w:tc>
      </w:tr>
    </w:tbl>
    <w:p w14:paraId="7EA3E26A" w14:textId="77777777" w:rsidR="005C3B04" w:rsidRPr="00C564B6" w:rsidRDefault="004317D5">
      <w:pPr>
        <w:spacing w:after="0" w:line="240" w:lineRule="auto"/>
        <w:jc w:val="center"/>
      </w:pPr>
      <w:r w:rsidRPr="00C564B6">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300"/>
      </w:tblGrid>
      <w:tr w:rsidR="005C3B04" w:rsidRPr="00C564B6" w14:paraId="5A4FE1D0" w14:textId="77777777">
        <w:tc>
          <w:tcPr>
            <w:tcW w:w="0" w:type="auto"/>
            <w:tcMar>
              <w:top w:w="0" w:type="auto"/>
              <w:bottom w:w="0" w:type="auto"/>
            </w:tcMar>
          </w:tcPr>
          <w:p w14:paraId="7031ED7F" w14:textId="77777777" w:rsidR="005C3B04" w:rsidRPr="00C564B6" w:rsidRDefault="004317D5">
            <w:pPr>
              <w:spacing w:before="225" w:after="225"/>
              <w:jc w:val="both"/>
            </w:pPr>
            <w:r w:rsidRPr="00C564B6">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040"/>
            </w:tblGrid>
            <w:tr w:rsidR="005C3B04" w:rsidRPr="00C564B6" w14:paraId="4916A1DD" w14:textId="77777777">
              <w:tc>
                <w:tcPr>
                  <w:tcW w:w="0" w:type="auto"/>
                  <w:tcMar>
                    <w:top w:w="0" w:type="auto"/>
                    <w:bottom w:w="0" w:type="auto"/>
                  </w:tcMar>
                </w:tcPr>
                <w:p w14:paraId="46711E0B" w14:textId="77777777" w:rsidR="005C3B04" w:rsidRPr="00C564B6" w:rsidRDefault="004317D5" w:rsidP="004317D5">
                  <w:pPr>
                    <w:numPr>
                      <w:ilvl w:val="0"/>
                      <w:numId w:val="27"/>
                    </w:numPr>
                    <w:jc w:val="both"/>
                    <w:rPr>
                      <w:rFonts w:ascii="Arial" w:hAnsi="Arial" w:cs="Arial"/>
                      <w:color w:val="000000"/>
                      <w:sz w:val="18"/>
                      <w:szCs w:val="18"/>
                    </w:rPr>
                  </w:pPr>
                  <w:r w:rsidRPr="00C564B6">
                    <w:rPr>
                      <w:rFonts w:ascii="Arial" w:hAnsi="Arial" w:cs="Arial"/>
                      <w:color w:val="000000"/>
                      <w:sz w:val="18"/>
                      <w:szCs w:val="18"/>
                    </w:rPr>
                    <w:t>Ponudba številka _____________ z dne _______________;</w:t>
                  </w:r>
                </w:p>
                <w:p w14:paraId="7C9A5E0A" w14:textId="77777777" w:rsidR="005C3B04" w:rsidRPr="00C564B6" w:rsidRDefault="004317D5" w:rsidP="004317D5">
                  <w:pPr>
                    <w:numPr>
                      <w:ilvl w:val="0"/>
                      <w:numId w:val="27"/>
                    </w:numPr>
                    <w:jc w:val="both"/>
                    <w:rPr>
                      <w:rFonts w:ascii="Arial" w:hAnsi="Arial" w:cs="Arial"/>
                      <w:color w:val="000000"/>
                      <w:sz w:val="18"/>
                      <w:szCs w:val="18"/>
                    </w:rPr>
                  </w:pPr>
                  <w:r w:rsidRPr="00C564B6">
                    <w:rPr>
                      <w:rFonts w:ascii="Arial" w:hAnsi="Arial" w:cs="Arial"/>
                      <w:color w:val="000000"/>
                      <w:sz w:val="18"/>
                      <w:szCs w:val="18"/>
                    </w:rPr>
                    <w:t>Razpisna dokumentacija naročnika v postopku številka __________.</w:t>
                  </w:r>
                </w:p>
              </w:tc>
            </w:tr>
          </w:tbl>
          <w:p w14:paraId="05279370" w14:textId="77777777" w:rsidR="005C3B04" w:rsidRPr="00C564B6" w:rsidRDefault="004317D5">
            <w:pPr>
              <w:spacing w:before="225" w:after="225"/>
              <w:jc w:val="both"/>
            </w:pPr>
            <w:r w:rsidRPr="00C564B6">
              <w:rPr>
                <w:rFonts w:ascii="Arial" w:hAnsi="Arial" w:cs="Arial"/>
                <w:color w:val="000000"/>
                <w:sz w:val="18"/>
                <w:szCs w:val="18"/>
              </w:rPr>
              <w:t>Predmetni dokumenti so priloga in sestavni del te pogodbe.</w:t>
            </w:r>
          </w:p>
        </w:tc>
      </w:tr>
    </w:tbl>
    <w:p w14:paraId="4596D642" w14:textId="77777777" w:rsidR="005C3B04" w:rsidRPr="00C564B6" w:rsidRDefault="004317D5">
      <w:pPr>
        <w:spacing w:after="0" w:line="240" w:lineRule="auto"/>
        <w:jc w:val="center"/>
      </w:pPr>
      <w:r w:rsidRPr="00C564B6">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5C3B04" w:rsidRPr="00C564B6" w14:paraId="72E38558" w14:textId="77777777">
        <w:tc>
          <w:tcPr>
            <w:tcW w:w="0" w:type="auto"/>
            <w:tcMar>
              <w:top w:w="0" w:type="auto"/>
              <w:bottom w:w="0" w:type="auto"/>
            </w:tcMar>
          </w:tcPr>
          <w:p w14:paraId="46A678D2" w14:textId="77777777" w:rsidR="005C3B04" w:rsidRPr="00C564B6" w:rsidRDefault="004317D5">
            <w:pPr>
              <w:spacing w:before="225" w:after="225"/>
              <w:jc w:val="both"/>
            </w:pPr>
            <w:r w:rsidRPr="00C564B6">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7B75D7C4" w14:textId="77777777" w:rsidR="005C3B04" w:rsidRPr="00C564B6" w:rsidRDefault="004317D5">
            <w:pPr>
              <w:spacing w:before="225" w:after="225"/>
              <w:jc w:val="both"/>
            </w:pPr>
            <w:r w:rsidRPr="00C564B6">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1D7F66A6" w14:textId="77777777" w:rsidR="005C3B04" w:rsidRPr="00C564B6" w:rsidRDefault="004317D5">
      <w:pPr>
        <w:spacing w:before="225" w:after="225" w:line="240" w:lineRule="auto"/>
        <w:jc w:val="both"/>
      </w:pPr>
      <w:r w:rsidRPr="00C564B6">
        <w:rPr>
          <w:rFonts w:ascii="Arial" w:hAnsi="Arial" w:cs="Arial"/>
          <w:b/>
          <w:bCs/>
          <w:color w:val="000000"/>
          <w:sz w:val="18"/>
          <w:szCs w:val="18"/>
        </w:rPr>
        <w:t>III. POGODBENA CENA IN PLAČILNI POGOJI</w:t>
      </w:r>
    </w:p>
    <w:p w14:paraId="3B91B483" w14:textId="77777777" w:rsidR="005C3B04" w:rsidRPr="00C564B6" w:rsidRDefault="004317D5">
      <w:pPr>
        <w:spacing w:after="0" w:line="240" w:lineRule="auto"/>
        <w:jc w:val="center"/>
      </w:pPr>
      <w:r w:rsidRPr="00C564B6">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5C3B04" w:rsidRPr="00C564B6" w14:paraId="416C32E1" w14:textId="77777777">
        <w:tc>
          <w:tcPr>
            <w:tcW w:w="0" w:type="auto"/>
            <w:tcMar>
              <w:top w:w="0" w:type="auto"/>
              <w:bottom w:w="0" w:type="auto"/>
            </w:tcMar>
          </w:tcPr>
          <w:p w14:paraId="5FC6E6FF" w14:textId="77777777" w:rsidR="005C3B04" w:rsidRPr="00C564B6" w:rsidRDefault="004317D5">
            <w:pPr>
              <w:spacing w:before="225" w:after="225"/>
              <w:jc w:val="both"/>
            </w:pPr>
            <w:r w:rsidRPr="00C564B6">
              <w:rPr>
                <w:rFonts w:ascii="Arial" w:hAnsi="Arial" w:cs="Arial"/>
                <w:color w:val="000000"/>
                <w:sz w:val="18"/>
                <w:szCs w:val="18"/>
              </w:rPr>
              <w:t>Pogodbena vrednost del je dogovorjena na osnovi ponudbe izvajalca in je za celotno trajanje pogodbe ocenjena na:</w:t>
            </w:r>
          </w:p>
          <w:p w14:paraId="6C98A392" w14:textId="77777777" w:rsidR="005C3B04" w:rsidRPr="00C564B6" w:rsidRDefault="004317D5">
            <w:pPr>
              <w:spacing w:before="225" w:after="225"/>
              <w:jc w:val="both"/>
            </w:pPr>
            <w:r w:rsidRPr="00C564B6">
              <w:rPr>
                <w:rFonts w:ascii="Arial" w:hAnsi="Arial" w:cs="Arial"/>
                <w:color w:val="000000"/>
                <w:sz w:val="18"/>
                <w:szCs w:val="18"/>
              </w:rPr>
              <w:t>Vrednost brez davka na dodano vrednost (DDV): ____________ EUR</w:t>
            </w:r>
          </w:p>
          <w:p w14:paraId="36C7F733" w14:textId="77777777" w:rsidR="005C3B04" w:rsidRPr="00C564B6" w:rsidRDefault="004317D5">
            <w:pPr>
              <w:spacing w:before="225" w:after="225"/>
              <w:jc w:val="both"/>
            </w:pPr>
            <w:r w:rsidRPr="00C564B6">
              <w:rPr>
                <w:rFonts w:ascii="Arial" w:hAnsi="Arial" w:cs="Arial"/>
                <w:color w:val="000000"/>
                <w:sz w:val="18"/>
                <w:szCs w:val="18"/>
              </w:rPr>
              <w:t>Davek na dodano vrednost (DDV): __________________ EUR</w:t>
            </w:r>
          </w:p>
          <w:p w14:paraId="30632D61" w14:textId="77777777" w:rsidR="005C3B04" w:rsidRPr="00C564B6" w:rsidRDefault="004317D5">
            <w:pPr>
              <w:spacing w:before="225" w:after="225"/>
              <w:jc w:val="both"/>
            </w:pPr>
            <w:r w:rsidRPr="00C564B6">
              <w:rPr>
                <w:rFonts w:ascii="Arial" w:hAnsi="Arial" w:cs="Arial"/>
                <w:color w:val="000000"/>
                <w:sz w:val="18"/>
                <w:szCs w:val="18"/>
              </w:rPr>
              <w:t>Pogodbena vrednost vključno z davkom na dodano vrednost (DDV): _________________ EUR</w:t>
            </w:r>
          </w:p>
          <w:p w14:paraId="67D0B183" w14:textId="741095AF" w:rsidR="005C3B04" w:rsidRPr="00A550AD" w:rsidRDefault="00A550AD">
            <w:pPr>
              <w:spacing w:before="225" w:after="225"/>
              <w:jc w:val="both"/>
              <w:rPr>
                <w:rFonts w:ascii="Arial" w:hAnsi="Arial" w:cs="Arial"/>
                <w:sz w:val="18"/>
                <w:szCs w:val="18"/>
              </w:rPr>
            </w:pPr>
            <w:r w:rsidRPr="00A550AD">
              <w:rPr>
                <w:rFonts w:ascii="Arial" w:hAnsi="Arial" w:cs="Arial"/>
                <w:sz w:val="18"/>
                <w:szCs w:val="18"/>
              </w:rPr>
              <w:t>Cene</w:t>
            </w:r>
            <w:r>
              <w:rPr>
                <w:rFonts w:ascii="Arial" w:hAnsi="Arial" w:cs="Arial"/>
                <w:sz w:val="18"/>
                <w:szCs w:val="18"/>
              </w:rPr>
              <w:t xml:space="preserve"> storitev po posameznih postavkah so natančno opredeljene v ponudbi izvajalca, konkretno v Popisu storitev s ponudbenim predračunom. </w:t>
            </w:r>
          </w:p>
          <w:p w14:paraId="05472157" w14:textId="77777777" w:rsidR="00A550AD" w:rsidRPr="00A550AD" w:rsidRDefault="00A550AD" w:rsidP="00A550AD">
            <w:pPr>
              <w:spacing w:before="225" w:after="225"/>
              <w:jc w:val="both"/>
              <w:rPr>
                <w:rFonts w:ascii="Arial" w:hAnsi="Arial" w:cs="Arial"/>
                <w:color w:val="000000"/>
                <w:sz w:val="18"/>
                <w:szCs w:val="18"/>
              </w:rPr>
            </w:pPr>
            <w:r w:rsidRPr="00A550AD">
              <w:rPr>
                <w:rFonts w:ascii="Arial" w:hAnsi="Arial" w:cs="Arial"/>
                <w:color w:val="000000"/>
                <w:sz w:val="18"/>
                <w:szCs w:val="18"/>
              </w:rPr>
              <w:t>V cene za posamezno vrsto storitve in v pogodbeno vrednost so všteti vsi stroški vezani na izvedbo naročila po tej pogodbi. Izvajalec ni upravičen do dodatnih stroškov, ki so vezani na izvedbo naročila po tej pogodbi.</w:t>
            </w:r>
          </w:p>
          <w:p w14:paraId="0DF81A6F" w14:textId="60F95D60" w:rsidR="00A550AD" w:rsidRPr="00A550AD" w:rsidRDefault="00A550AD" w:rsidP="00A550AD">
            <w:pPr>
              <w:spacing w:before="225" w:after="225"/>
              <w:jc w:val="both"/>
              <w:rPr>
                <w:rFonts w:ascii="Arial" w:hAnsi="Arial" w:cs="Arial"/>
                <w:color w:val="000000"/>
                <w:sz w:val="18"/>
                <w:szCs w:val="18"/>
              </w:rPr>
            </w:pPr>
            <w:r w:rsidRPr="00A550AD">
              <w:rPr>
                <w:rFonts w:ascii="Arial" w:hAnsi="Arial" w:cs="Arial"/>
                <w:color w:val="000000"/>
                <w:sz w:val="18"/>
                <w:szCs w:val="18"/>
              </w:rPr>
              <w:t xml:space="preserve">Izvajalec bo storitve praznjenja greznic in odvoza blata iz MKČN obračunaval na osnovi dejansko izvršenih storitev in ponudbenih cenah, ki so </w:t>
            </w:r>
            <w:r>
              <w:rPr>
                <w:rFonts w:ascii="Arial" w:hAnsi="Arial" w:cs="Arial"/>
                <w:color w:val="000000"/>
                <w:sz w:val="18"/>
                <w:szCs w:val="18"/>
              </w:rPr>
              <w:t>opredeljene v ponudbi izvajalca</w:t>
            </w:r>
            <w:r w:rsidRPr="00A550AD">
              <w:rPr>
                <w:rFonts w:ascii="Arial" w:hAnsi="Arial" w:cs="Arial"/>
                <w:color w:val="000000"/>
                <w:sz w:val="18"/>
                <w:szCs w:val="18"/>
              </w:rPr>
              <w:t>.</w:t>
            </w:r>
          </w:p>
          <w:p w14:paraId="30F596B8" w14:textId="23D49C33" w:rsidR="00A550AD" w:rsidRPr="00A550AD" w:rsidRDefault="00A550AD" w:rsidP="00A550AD">
            <w:pPr>
              <w:spacing w:before="225" w:after="225"/>
              <w:jc w:val="both"/>
              <w:rPr>
                <w:rFonts w:ascii="Arial" w:hAnsi="Arial" w:cs="Arial"/>
                <w:color w:val="000000"/>
                <w:sz w:val="18"/>
                <w:szCs w:val="18"/>
              </w:rPr>
            </w:pPr>
            <w:r w:rsidRPr="00A550AD">
              <w:rPr>
                <w:rFonts w:ascii="Arial" w:hAnsi="Arial" w:cs="Arial"/>
                <w:color w:val="000000"/>
                <w:sz w:val="18"/>
                <w:szCs w:val="18"/>
              </w:rPr>
              <w:t>Vse cene po tej pogodbi so fiksne najmanj za obdobje enega leta od začetka veljavnosti te pogodbe, kar je v skladu s Pravilnikom o načinih valorizacije denarnih obveznosti, ki jih v večletnih pogodbah dogovarjajo pravne osebe javnega sektorja (Uradni list RS, št. 1/04). Po poteku obdobja fiksnosti cen se cene lahko spremenijo največ do uradno objavljenega indeksa rasti življenjskih stroškov za preteklo obdobje, ki ga uradno objavi</w:t>
            </w:r>
            <w:r>
              <w:rPr>
                <w:rFonts w:ascii="Arial" w:hAnsi="Arial" w:cs="Arial"/>
                <w:color w:val="000000"/>
                <w:sz w:val="18"/>
                <w:szCs w:val="18"/>
              </w:rPr>
              <w:t xml:space="preserve"> </w:t>
            </w:r>
            <w:r w:rsidRPr="00A550AD">
              <w:rPr>
                <w:rFonts w:ascii="Arial" w:hAnsi="Arial" w:cs="Arial"/>
                <w:color w:val="000000"/>
                <w:sz w:val="18"/>
                <w:szCs w:val="18"/>
              </w:rPr>
              <w:t>Statistični urad Republike Slovenije. Sprememba cen je mogoča samo do višine in pod pogoji, ki so za valorizacijo cen določeni v Pravilniku o načinih valorizacije denarnih obveznosti, ki jih v večletnih pogodbah dogovarjajo pravne osebe javnega sektorja. Kakršenkoli predlog za povišanje cen, ki ne bo v skladu z navedenim pravilnikom bo naročnik zavrnil.</w:t>
            </w:r>
          </w:p>
          <w:p w14:paraId="23534813" w14:textId="23B9C9E3" w:rsidR="005C3B04" w:rsidRPr="00C564B6" w:rsidRDefault="00A550AD" w:rsidP="00A550AD">
            <w:pPr>
              <w:spacing w:before="225" w:after="225"/>
              <w:jc w:val="both"/>
            </w:pPr>
            <w:r w:rsidRPr="00A550AD">
              <w:rPr>
                <w:rFonts w:ascii="Arial" w:hAnsi="Arial" w:cs="Arial"/>
                <w:color w:val="000000"/>
                <w:sz w:val="18"/>
                <w:szCs w:val="18"/>
              </w:rPr>
              <w:lastRenderedPageBreak/>
              <w:t>V primeru povišanja cen mora izvajalec obrazložen predlog novih cen pisno posredovati naročniku, cene pa se bodo lahko povišale samo na podlagi soglasja naročnika in s sklenitvijo aneksa k tej pogodbi, sicer se šteje, da cene za storitve niso povišane.</w:t>
            </w:r>
          </w:p>
          <w:p w14:paraId="31C3D918" w14:textId="3A083745" w:rsidR="005C3B04" w:rsidRPr="00C564B6" w:rsidRDefault="004317D5">
            <w:pPr>
              <w:spacing w:before="225" w:after="225"/>
              <w:jc w:val="both"/>
            </w:pPr>
            <w:r w:rsidRPr="00C564B6">
              <w:rPr>
                <w:rFonts w:ascii="Arial" w:hAnsi="Arial" w:cs="Arial"/>
                <w:color w:val="000000"/>
                <w:sz w:val="18"/>
                <w:szCs w:val="18"/>
              </w:rPr>
              <w:t>Sredstva za izvedbo naročila so zagotovljena:</w:t>
            </w:r>
            <w:r w:rsidR="00A550AD">
              <w:rPr>
                <w:rFonts w:ascii="Arial" w:hAnsi="Arial" w:cs="Arial"/>
                <w:color w:val="000000"/>
                <w:sz w:val="18"/>
                <w:szCs w:val="18"/>
              </w:rPr>
              <w:t xml:space="preserve"> ___________</w:t>
            </w:r>
          </w:p>
        </w:tc>
      </w:tr>
    </w:tbl>
    <w:p w14:paraId="6EE8AE50" w14:textId="77777777" w:rsidR="005C3B04" w:rsidRPr="00C564B6" w:rsidRDefault="004317D5">
      <w:pPr>
        <w:spacing w:after="0" w:line="240" w:lineRule="auto"/>
        <w:jc w:val="center"/>
      </w:pPr>
      <w:r w:rsidRPr="00C564B6">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5C3B04" w:rsidRPr="00C564B6" w14:paraId="6A08C4AC" w14:textId="77777777">
        <w:tc>
          <w:tcPr>
            <w:tcW w:w="0" w:type="auto"/>
            <w:tcMar>
              <w:top w:w="0" w:type="auto"/>
              <w:bottom w:w="0" w:type="auto"/>
            </w:tcMar>
          </w:tcPr>
          <w:p w14:paraId="7EFF3886" w14:textId="77777777" w:rsidR="00A550AD" w:rsidRPr="00A550AD" w:rsidRDefault="00A550AD" w:rsidP="00A550AD">
            <w:pPr>
              <w:spacing w:before="225" w:after="225"/>
              <w:jc w:val="both"/>
              <w:rPr>
                <w:rFonts w:ascii="Arial" w:hAnsi="Arial" w:cs="Arial"/>
                <w:color w:val="000000"/>
                <w:sz w:val="18"/>
                <w:szCs w:val="18"/>
              </w:rPr>
            </w:pPr>
            <w:r w:rsidRPr="00A550AD">
              <w:rPr>
                <w:rFonts w:ascii="Arial" w:hAnsi="Arial" w:cs="Arial"/>
                <w:color w:val="000000"/>
                <w:sz w:val="18"/>
                <w:szCs w:val="18"/>
              </w:rPr>
              <w:t>Pogodbeni stranki soglašata, da bo izvajalec naročniku izstavljal račune za opravljene storitve mesečno, in sicer do vsakega 15. dne v tekočem mesecu za opravljene storitve v preteklem mesecu.</w:t>
            </w:r>
          </w:p>
          <w:p w14:paraId="20285C66" w14:textId="77777777" w:rsidR="00A550AD" w:rsidRPr="00A550AD" w:rsidRDefault="00A550AD" w:rsidP="00A550AD">
            <w:pPr>
              <w:spacing w:before="225" w:after="225"/>
              <w:jc w:val="both"/>
              <w:rPr>
                <w:rFonts w:ascii="Arial" w:hAnsi="Arial" w:cs="Arial"/>
                <w:color w:val="000000"/>
                <w:sz w:val="18"/>
                <w:szCs w:val="18"/>
              </w:rPr>
            </w:pPr>
            <w:r w:rsidRPr="00A550AD">
              <w:rPr>
                <w:rFonts w:ascii="Arial" w:hAnsi="Arial" w:cs="Arial"/>
                <w:color w:val="000000"/>
                <w:sz w:val="18"/>
                <w:szCs w:val="18"/>
              </w:rPr>
              <w:t xml:space="preserve">Pogodbena dela se obračunavajo na osnovi dejansko izvršenih storitev in po cenah, ki so navedene v </w:t>
            </w:r>
            <w:r>
              <w:rPr>
                <w:rFonts w:ascii="Arial" w:hAnsi="Arial" w:cs="Arial"/>
                <w:color w:val="000000"/>
                <w:sz w:val="18"/>
                <w:szCs w:val="18"/>
              </w:rPr>
              <w:t xml:space="preserve">ponudbi izvajalca, ki je </w:t>
            </w:r>
            <w:r w:rsidRPr="00A550AD">
              <w:rPr>
                <w:rFonts w:ascii="Arial" w:hAnsi="Arial" w:cs="Arial"/>
                <w:color w:val="000000"/>
                <w:sz w:val="18"/>
                <w:szCs w:val="18"/>
              </w:rPr>
              <w:t>sestavni del te pogodbe. V primeru povišanja cen storitev po tej pogodbi, skladno s 5. člen</w:t>
            </w:r>
            <w:r>
              <w:rPr>
                <w:rFonts w:ascii="Arial" w:hAnsi="Arial" w:cs="Arial"/>
                <w:color w:val="000000"/>
                <w:sz w:val="18"/>
                <w:szCs w:val="18"/>
              </w:rPr>
              <w:t>om</w:t>
            </w:r>
            <w:r w:rsidRPr="00A550AD">
              <w:rPr>
                <w:rFonts w:ascii="Arial" w:hAnsi="Arial" w:cs="Arial"/>
                <w:color w:val="000000"/>
                <w:sz w:val="18"/>
                <w:szCs w:val="18"/>
              </w:rPr>
              <w:t xml:space="preserve"> te pogodbe, bosta naročnik in izvajalec sklenila aneks k tej pogodbi, katerega priloga bo s strani naročnika potrjen predračun s povišanjem cen.</w:t>
            </w:r>
          </w:p>
          <w:p w14:paraId="476D884D" w14:textId="77777777" w:rsidR="00A550AD" w:rsidRPr="00A550AD" w:rsidRDefault="00A550AD" w:rsidP="00A550AD">
            <w:pPr>
              <w:spacing w:before="225" w:after="225"/>
              <w:jc w:val="both"/>
              <w:rPr>
                <w:rFonts w:ascii="Arial" w:hAnsi="Arial" w:cs="Arial"/>
                <w:color w:val="000000"/>
                <w:sz w:val="18"/>
                <w:szCs w:val="18"/>
              </w:rPr>
            </w:pPr>
            <w:r w:rsidRPr="00A550AD">
              <w:rPr>
                <w:rFonts w:ascii="Arial" w:hAnsi="Arial" w:cs="Arial"/>
                <w:color w:val="000000"/>
                <w:sz w:val="18"/>
                <w:szCs w:val="18"/>
              </w:rPr>
              <w:t>Izvajalec je dolžan osnutek mesečnega poročila o izvedenih storitvah predložiti naročniku do 05. dne v tekočem mesecu za opravljene storitve v preteklem mesecu. Naročnik je vsak osnutek poročila o izvedenih storitvah dolžan pregledati najpozneje v roku osmih (8) dni od dneva prejema in osnutek poročila potrditi ali v primeru, da ima naročnik pripombe na prejeti osnutek poročila le-te pisno sporočiti izvajalcu. V primeru, da naročnik osnutek prejetega mesečnega poročila o izvedenih storitvah ne potrdi v roku osmih (8) dni od dneva prejema ali v primeru, da naročnik v roku osmih (8) dni od dneva prejema ne pošlje izvajalcu pripomb na prejeti osnutek poročila se šteje, da je naročnik osnutek poročila potrdil. Če izvajalec prejme s strani naročnika pripombe na osnutek mesečnega poročila o izvedenih storitvah je dolžan v roku treh (3) dni od dneva prejema pripomb naročniku posredovati pisno obrazložitev ali nov osnutek poročila o izvedenih storitvah, ki ga naročnik potrdi, če le-to ustreza dejanskemu stanju ali zavrne, če le-to ne odraža dejanskega stanja, v treh (3) dneh od dneva prejema.</w:t>
            </w:r>
          </w:p>
          <w:p w14:paraId="5012C43E" w14:textId="77777777" w:rsidR="00A550AD" w:rsidRPr="00A550AD" w:rsidRDefault="00A550AD" w:rsidP="00A550AD">
            <w:pPr>
              <w:spacing w:before="225" w:after="225"/>
              <w:jc w:val="both"/>
              <w:rPr>
                <w:rFonts w:ascii="Arial" w:hAnsi="Arial" w:cs="Arial"/>
                <w:color w:val="000000"/>
                <w:sz w:val="18"/>
                <w:szCs w:val="18"/>
              </w:rPr>
            </w:pPr>
            <w:r w:rsidRPr="00A550AD">
              <w:rPr>
                <w:rFonts w:ascii="Arial" w:hAnsi="Arial" w:cs="Arial"/>
                <w:color w:val="000000"/>
                <w:sz w:val="18"/>
                <w:szCs w:val="18"/>
              </w:rPr>
              <w:t>Osnova za obračun mesečno izvršenih storitev iz drugega odstavka tega člena je s strani naročnika potrjen osnutek mesečnega poročila o izvedenih storitvah, na podlagi katerega izvajalec izstavi račun za opravljene storitve v preteklem mesecu.</w:t>
            </w:r>
          </w:p>
          <w:p w14:paraId="7AFF694B" w14:textId="77777777" w:rsidR="00A550AD" w:rsidRPr="00A550AD" w:rsidRDefault="00A550AD" w:rsidP="00A550AD">
            <w:pPr>
              <w:spacing w:before="225" w:after="225"/>
              <w:jc w:val="both"/>
              <w:rPr>
                <w:rFonts w:ascii="Arial" w:hAnsi="Arial" w:cs="Arial"/>
                <w:color w:val="000000"/>
                <w:sz w:val="18"/>
                <w:szCs w:val="18"/>
              </w:rPr>
            </w:pPr>
            <w:r w:rsidRPr="00A550AD">
              <w:rPr>
                <w:rFonts w:ascii="Arial" w:hAnsi="Arial" w:cs="Arial"/>
                <w:color w:val="000000"/>
                <w:sz w:val="18"/>
                <w:szCs w:val="18"/>
              </w:rPr>
              <w:t>Naročnik je vsak prejeti mesečni račun dolžan pregledati najpozneje v roku osmih (8) dni od dneva prejema računa in nesporni del računa potrditi, morebitni sporni del računa pa v navedenem roku pisno prerekati, sicer se šteje, da je račun potrjen.</w:t>
            </w:r>
          </w:p>
          <w:p w14:paraId="790BF08C" w14:textId="1376FF05" w:rsidR="00A550AD" w:rsidRDefault="00A550AD" w:rsidP="00A550AD">
            <w:pPr>
              <w:spacing w:before="225" w:after="225"/>
              <w:jc w:val="both"/>
              <w:rPr>
                <w:rFonts w:ascii="Arial" w:hAnsi="Arial" w:cs="Arial"/>
                <w:color w:val="000000"/>
                <w:sz w:val="18"/>
                <w:szCs w:val="18"/>
              </w:rPr>
            </w:pPr>
            <w:r w:rsidRPr="00A550AD">
              <w:rPr>
                <w:rFonts w:ascii="Arial" w:hAnsi="Arial" w:cs="Arial"/>
                <w:color w:val="000000"/>
                <w:sz w:val="18"/>
                <w:szCs w:val="18"/>
              </w:rPr>
              <w:t>K vsakemu izstavljenemu mesečnemu računu za opravljene storitve mora izvajalec priložiti potrjeno poročilo s strani naročnika, z vsemi evidencami. V primeru, da poročilo z evidencami o izvajanju storitev za obračunani mesec ni skladen s potrjenim osnutkom ali v primeru da ni priložen računu ali v primeru, da ni izdelan v skladu z zahtevami naročnika, naročnik izvajalcu obračuna pogodbeno kazen, račun pa zavrne.</w:t>
            </w:r>
          </w:p>
          <w:p w14:paraId="5330DC3C" w14:textId="147DC8A9" w:rsidR="00A550AD" w:rsidRDefault="00A550AD" w:rsidP="00A550AD">
            <w:pPr>
              <w:spacing w:before="225" w:after="225"/>
              <w:jc w:val="both"/>
              <w:rPr>
                <w:rFonts w:ascii="Arial" w:hAnsi="Arial" w:cs="Arial"/>
                <w:color w:val="000000"/>
                <w:sz w:val="18"/>
                <w:szCs w:val="18"/>
              </w:rPr>
            </w:pPr>
            <w:r w:rsidRPr="00C564B6">
              <w:rPr>
                <w:rFonts w:ascii="Arial" w:hAnsi="Arial" w:cs="Arial"/>
                <w:color w:val="000000"/>
                <w:sz w:val="18"/>
                <w:szCs w:val="18"/>
              </w:rPr>
              <w:t>Izvajalec izda naročniku račun v elektronski obliki (eRačun) preko spletnega portala UJPnet. Kot uradni prejem računa se šteje datum vnosa računa v sistem UJPnet.</w:t>
            </w:r>
          </w:p>
          <w:p w14:paraId="45625FFA" w14:textId="5A182AE9" w:rsidR="00A550AD" w:rsidRPr="00C564B6" w:rsidRDefault="00A550AD">
            <w:pPr>
              <w:spacing w:before="225" w:after="225"/>
              <w:jc w:val="both"/>
            </w:pPr>
          </w:p>
        </w:tc>
      </w:tr>
    </w:tbl>
    <w:p w14:paraId="6D6DE5EE" w14:textId="77777777" w:rsidR="005C3B04" w:rsidRPr="00C564B6" w:rsidRDefault="004317D5">
      <w:pPr>
        <w:spacing w:after="0" w:line="240" w:lineRule="auto"/>
        <w:jc w:val="center"/>
      </w:pPr>
      <w:r w:rsidRPr="00C564B6">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5C3B04" w:rsidRPr="00C564B6" w14:paraId="27382911" w14:textId="77777777">
        <w:tc>
          <w:tcPr>
            <w:tcW w:w="0" w:type="auto"/>
            <w:tcMar>
              <w:top w:w="0" w:type="auto"/>
              <w:bottom w:w="0" w:type="auto"/>
            </w:tcMar>
          </w:tcPr>
          <w:p w14:paraId="2C1AC76F" w14:textId="3DCB635F" w:rsidR="005C3B04" w:rsidRPr="00C564B6" w:rsidRDefault="004317D5">
            <w:pPr>
              <w:spacing w:before="225" w:after="225"/>
              <w:jc w:val="both"/>
            </w:pPr>
            <w:r w:rsidRPr="00C564B6">
              <w:rPr>
                <w:rFonts w:ascii="Arial" w:hAnsi="Arial" w:cs="Arial"/>
                <w:color w:val="000000"/>
                <w:sz w:val="18"/>
                <w:szCs w:val="18"/>
              </w:rPr>
              <w:t xml:space="preserve">Naročnik se zaveže plačati račun </w:t>
            </w:r>
            <w:r w:rsidR="00A550AD">
              <w:rPr>
                <w:rFonts w:ascii="Arial" w:hAnsi="Arial" w:cs="Arial"/>
                <w:color w:val="000000"/>
                <w:sz w:val="18"/>
                <w:szCs w:val="18"/>
              </w:rPr>
              <w:t>30</w:t>
            </w:r>
            <w:r w:rsidRPr="00C564B6">
              <w:rPr>
                <w:rFonts w:ascii="Arial" w:hAnsi="Arial" w:cs="Arial"/>
                <w:color w:val="000000"/>
                <w:sz w:val="18"/>
                <w:szCs w:val="18"/>
              </w:rPr>
              <w:t>. dan od prejema računa na poslovni račun izvajalca. Za zamudo pri plačilu storitev je izvajalec upravičen do zaračunavanja zakonitih zamudnih obresti.</w:t>
            </w:r>
          </w:p>
          <w:p w14:paraId="32ACB8BE" w14:textId="3EAFF97F" w:rsidR="00A550AD" w:rsidRPr="00A550AD" w:rsidRDefault="004317D5">
            <w:pPr>
              <w:spacing w:before="225" w:after="225"/>
              <w:jc w:val="both"/>
              <w:rPr>
                <w:rFonts w:ascii="Arial" w:hAnsi="Arial" w:cs="Arial"/>
                <w:color w:val="000000"/>
                <w:sz w:val="18"/>
                <w:szCs w:val="18"/>
              </w:rPr>
            </w:pPr>
            <w:r w:rsidRPr="00C564B6">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308C3510" w14:textId="77777777" w:rsidR="005C3B04" w:rsidRPr="00C564B6" w:rsidRDefault="004317D5">
      <w:pPr>
        <w:spacing w:before="225" w:after="225" w:line="240" w:lineRule="auto"/>
        <w:jc w:val="both"/>
      </w:pPr>
      <w:r w:rsidRPr="00C564B6">
        <w:rPr>
          <w:rFonts w:ascii="Arial" w:hAnsi="Arial" w:cs="Arial"/>
          <w:b/>
          <w:bCs/>
          <w:color w:val="000000"/>
          <w:sz w:val="18"/>
          <w:szCs w:val="18"/>
        </w:rPr>
        <w:t>IV. IZVEDBENI ROKI</w:t>
      </w:r>
    </w:p>
    <w:p w14:paraId="0DDC7005" w14:textId="77777777" w:rsidR="005C3B04" w:rsidRPr="00C564B6" w:rsidRDefault="004317D5">
      <w:pPr>
        <w:spacing w:after="0" w:line="240" w:lineRule="auto"/>
        <w:jc w:val="center"/>
      </w:pPr>
      <w:r w:rsidRPr="00C564B6">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5C3B04" w:rsidRPr="00C564B6" w14:paraId="03A24F2E" w14:textId="77777777">
        <w:tc>
          <w:tcPr>
            <w:tcW w:w="0" w:type="auto"/>
            <w:tcMar>
              <w:top w:w="0" w:type="auto"/>
              <w:bottom w:w="0" w:type="auto"/>
            </w:tcMar>
          </w:tcPr>
          <w:p w14:paraId="2D897F4C" w14:textId="77777777" w:rsidR="00A550AD" w:rsidRPr="00A550AD" w:rsidRDefault="00A550AD" w:rsidP="00A550AD">
            <w:pPr>
              <w:spacing w:before="225" w:after="225"/>
              <w:jc w:val="both"/>
              <w:rPr>
                <w:rFonts w:ascii="Arial" w:hAnsi="Arial" w:cs="Arial"/>
                <w:color w:val="000000"/>
                <w:sz w:val="18"/>
                <w:szCs w:val="18"/>
              </w:rPr>
            </w:pPr>
            <w:r w:rsidRPr="00A550AD">
              <w:rPr>
                <w:rFonts w:ascii="Arial" w:hAnsi="Arial" w:cs="Arial"/>
                <w:color w:val="000000"/>
                <w:sz w:val="18"/>
                <w:szCs w:val="18"/>
              </w:rPr>
              <w:t>Storitev rednega praznjenja greznic in odvoza blata iz MKČN je izvajalec dolžan izvajati po programu rednega praznjenja in skladno s terminskim planom.</w:t>
            </w:r>
          </w:p>
          <w:p w14:paraId="0EE54DDF" w14:textId="77777777" w:rsidR="00A550AD" w:rsidRPr="00A550AD" w:rsidRDefault="00A550AD" w:rsidP="00A550AD">
            <w:pPr>
              <w:spacing w:before="225" w:after="225"/>
              <w:jc w:val="both"/>
              <w:rPr>
                <w:rFonts w:ascii="Arial" w:hAnsi="Arial" w:cs="Arial"/>
                <w:color w:val="000000"/>
                <w:sz w:val="18"/>
                <w:szCs w:val="18"/>
              </w:rPr>
            </w:pPr>
          </w:p>
          <w:p w14:paraId="04209C50" w14:textId="5F03DB93" w:rsidR="00A550AD" w:rsidRDefault="00A550AD" w:rsidP="00A550AD">
            <w:pPr>
              <w:spacing w:before="225" w:after="225"/>
              <w:jc w:val="both"/>
              <w:rPr>
                <w:rFonts w:ascii="Arial" w:hAnsi="Arial" w:cs="Arial"/>
                <w:color w:val="000000"/>
                <w:sz w:val="18"/>
                <w:szCs w:val="18"/>
              </w:rPr>
            </w:pPr>
            <w:r w:rsidRPr="00A550AD">
              <w:rPr>
                <w:rFonts w:ascii="Arial" w:hAnsi="Arial" w:cs="Arial"/>
                <w:color w:val="000000"/>
                <w:sz w:val="18"/>
                <w:szCs w:val="18"/>
              </w:rPr>
              <w:t>Po programu rednega praznjenja se greznice praznijo in odvaža blato iz MKČN najmanj enkrat na vsaka tri leta, kot to določajo veljavni predpisi, ob čemer je potrebno upoštevati tudi vse morebitne spremembe veljavnih predpisov v času trajanja te pogodbe.</w:t>
            </w:r>
          </w:p>
          <w:p w14:paraId="508A3C9E" w14:textId="31C48201" w:rsidR="00A550AD" w:rsidRDefault="00A550AD" w:rsidP="00A550AD">
            <w:pPr>
              <w:jc w:val="center"/>
              <w:rPr>
                <w:rFonts w:cs="Arial"/>
                <w:b/>
                <w:bCs/>
                <w:color w:val="000000"/>
                <w:sz w:val="18"/>
                <w:szCs w:val="18"/>
              </w:rPr>
            </w:pPr>
            <w:r>
              <w:rPr>
                <w:rFonts w:ascii="Arial" w:hAnsi="Arial" w:cs="Arial"/>
                <w:b/>
                <w:bCs/>
                <w:color w:val="000000"/>
                <w:sz w:val="18"/>
                <w:szCs w:val="18"/>
              </w:rPr>
              <w:t>9</w:t>
            </w:r>
            <w:r w:rsidRPr="00C564B6">
              <w:rPr>
                <w:rFonts w:ascii="Arial" w:hAnsi="Arial" w:cs="Arial"/>
                <w:b/>
                <w:bCs/>
                <w:color w:val="000000"/>
                <w:sz w:val="18"/>
                <w:szCs w:val="18"/>
              </w:rPr>
              <w:t>. člen</w:t>
            </w:r>
          </w:p>
          <w:p w14:paraId="262B90AB" w14:textId="721952CB" w:rsidR="00A550AD" w:rsidRPr="00A550AD" w:rsidRDefault="00A550AD" w:rsidP="00A550AD">
            <w:pPr>
              <w:spacing w:before="225" w:after="225"/>
              <w:jc w:val="both"/>
              <w:rPr>
                <w:rFonts w:ascii="Arial" w:hAnsi="Arial" w:cs="Arial"/>
                <w:color w:val="000000"/>
                <w:sz w:val="18"/>
                <w:szCs w:val="18"/>
              </w:rPr>
            </w:pPr>
            <w:r w:rsidRPr="00A550AD">
              <w:rPr>
                <w:rFonts w:ascii="Arial" w:hAnsi="Arial" w:cs="Arial"/>
                <w:color w:val="000000"/>
                <w:sz w:val="18"/>
                <w:szCs w:val="18"/>
              </w:rPr>
              <w:t>Redno praznjenje greznic in odvoz blata iz MKČN mora izvajalec storitev izvajati po programu rednega praznjenja, v posameznem letu izvajanja te pogodbe praviloma v obdobju od 15. marca do 15. novembra, oziroma v času, ko so zunanje temperature nad +5°C.</w:t>
            </w:r>
          </w:p>
          <w:p w14:paraId="3C2D7C00" w14:textId="77777777" w:rsidR="00A550AD" w:rsidRPr="00A550AD" w:rsidRDefault="00A550AD" w:rsidP="00A550AD">
            <w:pPr>
              <w:spacing w:before="225" w:after="225"/>
              <w:jc w:val="both"/>
              <w:rPr>
                <w:rFonts w:ascii="Arial" w:hAnsi="Arial" w:cs="Arial"/>
                <w:color w:val="000000"/>
                <w:sz w:val="18"/>
                <w:szCs w:val="18"/>
              </w:rPr>
            </w:pPr>
            <w:r w:rsidRPr="00A550AD">
              <w:rPr>
                <w:rFonts w:ascii="Arial" w:hAnsi="Arial" w:cs="Arial"/>
                <w:color w:val="000000"/>
                <w:sz w:val="18"/>
                <w:szCs w:val="18"/>
              </w:rPr>
              <w:t>Dnevno mora biti čas odvoza prilagojen dnevni prisotnosti uporabnikov storitev, lastnikov objekta. Predvidoma se storitev izvaja od ponedeljka do petka med 8:00 in 18:00 uro in po potrebi tudi v soboto med 8:00 in 14:00 uro.</w:t>
            </w:r>
          </w:p>
          <w:p w14:paraId="305E6E9F" w14:textId="77777777" w:rsidR="00A550AD" w:rsidRPr="00A550AD" w:rsidRDefault="00A550AD" w:rsidP="00A550AD">
            <w:pPr>
              <w:spacing w:before="225" w:after="225"/>
              <w:jc w:val="both"/>
              <w:rPr>
                <w:rFonts w:ascii="Arial" w:hAnsi="Arial" w:cs="Arial"/>
                <w:color w:val="000000"/>
                <w:sz w:val="18"/>
                <w:szCs w:val="18"/>
              </w:rPr>
            </w:pPr>
            <w:r w:rsidRPr="00A550AD">
              <w:rPr>
                <w:rFonts w:ascii="Arial" w:hAnsi="Arial" w:cs="Arial"/>
                <w:color w:val="000000"/>
                <w:sz w:val="18"/>
                <w:szCs w:val="18"/>
              </w:rPr>
              <w:t>Izreden odvoz mora izvajalec storitev izvajati tudi izven letnega obdobja izvajanja storitve, določenega v prvem odstavku tega člena.</w:t>
            </w:r>
          </w:p>
          <w:p w14:paraId="010530D7" w14:textId="6EF61525" w:rsidR="00A550AD" w:rsidRDefault="00A550AD" w:rsidP="00A550AD">
            <w:pPr>
              <w:jc w:val="center"/>
              <w:rPr>
                <w:rFonts w:cs="Arial"/>
                <w:b/>
                <w:bCs/>
                <w:color w:val="000000"/>
                <w:sz w:val="18"/>
                <w:szCs w:val="18"/>
              </w:rPr>
            </w:pPr>
            <w:r>
              <w:rPr>
                <w:rFonts w:ascii="Arial" w:hAnsi="Arial" w:cs="Arial"/>
                <w:b/>
                <w:bCs/>
                <w:color w:val="000000"/>
                <w:sz w:val="18"/>
                <w:szCs w:val="18"/>
              </w:rPr>
              <w:t>10</w:t>
            </w:r>
            <w:r w:rsidRPr="00C564B6">
              <w:rPr>
                <w:rFonts w:ascii="Arial" w:hAnsi="Arial" w:cs="Arial"/>
                <w:b/>
                <w:bCs/>
                <w:color w:val="000000"/>
                <w:sz w:val="18"/>
                <w:szCs w:val="18"/>
              </w:rPr>
              <w:t>. člen</w:t>
            </w:r>
          </w:p>
          <w:p w14:paraId="041288EA" w14:textId="28A32E9E" w:rsidR="00A550AD" w:rsidRPr="00A550AD" w:rsidRDefault="00A550AD" w:rsidP="00A550AD">
            <w:pPr>
              <w:spacing w:before="225" w:after="225"/>
              <w:jc w:val="both"/>
              <w:rPr>
                <w:rFonts w:ascii="Arial" w:hAnsi="Arial" w:cs="Arial"/>
                <w:color w:val="000000"/>
                <w:sz w:val="18"/>
                <w:szCs w:val="18"/>
              </w:rPr>
            </w:pPr>
            <w:r w:rsidRPr="00A550AD">
              <w:rPr>
                <w:rFonts w:ascii="Arial" w:hAnsi="Arial" w:cs="Arial"/>
                <w:color w:val="000000"/>
                <w:sz w:val="18"/>
                <w:szCs w:val="18"/>
              </w:rPr>
              <w:t>Dodatne storitve mora izvajalec izvesti v roku 5 delovnih dni po prejemu naročila s strani naročnika.</w:t>
            </w:r>
          </w:p>
          <w:p w14:paraId="561B3241" w14:textId="77777777" w:rsidR="00A550AD" w:rsidRPr="00A550AD" w:rsidRDefault="00A550AD" w:rsidP="00A550AD">
            <w:pPr>
              <w:spacing w:before="225" w:after="225"/>
              <w:jc w:val="both"/>
              <w:rPr>
                <w:rFonts w:ascii="Arial" w:hAnsi="Arial" w:cs="Arial"/>
                <w:color w:val="000000"/>
                <w:sz w:val="18"/>
                <w:szCs w:val="18"/>
              </w:rPr>
            </w:pPr>
            <w:r w:rsidRPr="00A550AD">
              <w:rPr>
                <w:rFonts w:ascii="Arial" w:hAnsi="Arial" w:cs="Arial"/>
                <w:color w:val="000000"/>
                <w:sz w:val="18"/>
                <w:szCs w:val="18"/>
              </w:rPr>
              <w:t>Izvajalec ne sme izvesti dodatne storitve praznjenja greznic ali odvoza blata iz MKČN brez predhodnega soglasja naročnika. V primeru izvajalec izvede storitev brez predhodnega naročila s strani naročnika, naročnik v zvezi s tem ne nosi nobenih stroškov.</w:t>
            </w:r>
          </w:p>
          <w:p w14:paraId="31AD3F30" w14:textId="6F75DCDB" w:rsidR="00590EFE" w:rsidRDefault="00A550AD" w:rsidP="00A550AD">
            <w:pPr>
              <w:spacing w:before="225" w:after="225"/>
              <w:jc w:val="both"/>
              <w:rPr>
                <w:rFonts w:ascii="Arial" w:hAnsi="Arial" w:cs="Arial"/>
                <w:color w:val="000000"/>
                <w:sz w:val="18"/>
                <w:szCs w:val="18"/>
              </w:rPr>
            </w:pPr>
            <w:r w:rsidRPr="00A550AD">
              <w:rPr>
                <w:rFonts w:ascii="Arial" w:hAnsi="Arial" w:cs="Arial"/>
                <w:color w:val="000000"/>
                <w:sz w:val="18"/>
                <w:szCs w:val="18"/>
              </w:rPr>
              <w:t>Če izvajalec prejme pisno naročilo s strani uporabnika storitev, je dolžan tako pisno obvestilo v čim krajšem možnem času posredovati naročniku.</w:t>
            </w:r>
          </w:p>
          <w:p w14:paraId="1C225BA2" w14:textId="4D487323" w:rsidR="00590EFE" w:rsidRDefault="00590EFE" w:rsidP="00590EFE">
            <w:pPr>
              <w:jc w:val="center"/>
              <w:rPr>
                <w:rFonts w:cs="Arial"/>
                <w:b/>
                <w:bCs/>
                <w:color w:val="000000"/>
                <w:sz w:val="18"/>
                <w:szCs w:val="18"/>
              </w:rPr>
            </w:pPr>
            <w:r>
              <w:rPr>
                <w:rFonts w:ascii="Arial" w:hAnsi="Arial" w:cs="Arial"/>
                <w:b/>
                <w:bCs/>
                <w:color w:val="000000"/>
                <w:sz w:val="18"/>
                <w:szCs w:val="18"/>
              </w:rPr>
              <w:t>11</w:t>
            </w:r>
            <w:r w:rsidRPr="00C564B6">
              <w:rPr>
                <w:rFonts w:ascii="Arial" w:hAnsi="Arial" w:cs="Arial"/>
                <w:b/>
                <w:bCs/>
                <w:color w:val="000000"/>
                <w:sz w:val="18"/>
                <w:szCs w:val="18"/>
              </w:rPr>
              <w:t>. člen</w:t>
            </w:r>
          </w:p>
          <w:p w14:paraId="20E18CA8" w14:textId="77777777" w:rsidR="00A550AD" w:rsidRPr="00A550AD" w:rsidRDefault="00A550AD" w:rsidP="00A550AD">
            <w:pPr>
              <w:spacing w:before="225" w:after="225"/>
              <w:jc w:val="both"/>
              <w:rPr>
                <w:rFonts w:ascii="Arial" w:hAnsi="Arial" w:cs="Arial"/>
                <w:color w:val="000000"/>
                <w:sz w:val="18"/>
                <w:szCs w:val="18"/>
              </w:rPr>
            </w:pPr>
            <w:r w:rsidRPr="00A550AD">
              <w:rPr>
                <w:rFonts w:ascii="Arial" w:hAnsi="Arial" w:cs="Arial"/>
                <w:color w:val="000000"/>
                <w:sz w:val="18"/>
                <w:szCs w:val="18"/>
              </w:rPr>
              <w:t>Terminski plan izvajanja storitev po tej pogodbi se lahko spremeni samo:</w:t>
            </w:r>
          </w:p>
          <w:p w14:paraId="1975115D" w14:textId="77777777" w:rsidR="00590EFE" w:rsidRDefault="00A550AD" w:rsidP="004317D5">
            <w:pPr>
              <w:pStyle w:val="ListParagraph"/>
              <w:numPr>
                <w:ilvl w:val="0"/>
                <w:numId w:val="39"/>
              </w:numPr>
              <w:spacing w:before="225" w:after="225"/>
              <w:jc w:val="both"/>
              <w:rPr>
                <w:rFonts w:ascii="Arial" w:hAnsi="Arial" w:cs="Arial"/>
                <w:color w:val="000000"/>
                <w:sz w:val="18"/>
                <w:szCs w:val="18"/>
              </w:rPr>
            </w:pPr>
            <w:r w:rsidRPr="00590EFE">
              <w:rPr>
                <w:rFonts w:ascii="Arial" w:hAnsi="Arial" w:cs="Arial"/>
                <w:color w:val="000000"/>
                <w:sz w:val="18"/>
                <w:szCs w:val="18"/>
              </w:rPr>
              <w:t>zaradi spremenjenih potreb naročnika, veljavnih predpisov, ki urejajo področje storitev po tej pogodbi ali programa izvajanja gospodarske javne službe odvajanja in čiščenja komunalnih in padavinskih odpadnih voda ali zaradi bistvenih sprememb tehnične dokumentacije,</w:t>
            </w:r>
          </w:p>
          <w:p w14:paraId="37750733" w14:textId="77777777" w:rsidR="00590EFE" w:rsidRDefault="00A550AD" w:rsidP="004317D5">
            <w:pPr>
              <w:pStyle w:val="ListParagraph"/>
              <w:numPr>
                <w:ilvl w:val="0"/>
                <w:numId w:val="39"/>
              </w:numPr>
              <w:spacing w:before="225" w:after="225"/>
              <w:jc w:val="both"/>
              <w:rPr>
                <w:rFonts w:ascii="Arial" w:hAnsi="Arial" w:cs="Arial"/>
                <w:color w:val="000000"/>
                <w:sz w:val="18"/>
                <w:szCs w:val="18"/>
              </w:rPr>
            </w:pPr>
            <w:r w:rsidRPr="00590EFE">
              <w:rPr>
                <w:rFonts w:ascii="Arial" w:hAnsi="Arial" w:cs="Arial"/>
                <w:color w:val="000000"/>
                <w:sz w:val="18"/>
                <w:szCs w:val="18"/>
              </w:rPr>
              <w:t>zaradi upravičenih razlogov na strani uporabnikov storitev,</w:t>
            </w:r>
          </w:p>
          <w:p w14:paraId="39D5D66B" w14:textId="77777777" w:rsidR="00590EFE" w:rsidRDefault="00A550AD" w:rsidP="004317D5">
            <w:pPr>
              <w:pStyle w:val="ListParagraph"/>
              <w:numPr>
                <w:ilvl w:val="0"/>
                <w:numId w:val="39"/>
              </w:numPr>
              <w:spacing w:before="225" w:after="225"/>
              <w:jc w:val="both"/>
              <w:rPr>
                <w:rFonts w:ascii="Arial" w:hAnsi="Arial" w:cs="Arial"/>
                <w:color w:val="000000"/>
                <w:sz w:val="18"/>
                <w:szCs w:val="18"/>
              </w:rPr>
            </w:pPr>
            <w:r w:rsidRPr="00590EFE">
              <w:rPr>
                <w:rFonts w:ascii="Arial" w:hAnsi="Arial" w:cs="Arial"/>
                <w:color w:val="000000"/>
                <w:sz w:val="18"/>
                <w:szCs w:val="18"/>
              </w:rPr>
              <w:t>zaradi dodatnih del, izvedenih po pisni zahtevi naročnika,</w:t>
            </w:r>
          </w:p>
          <w:p w14:paraId="1D286769" w14:textId="773911F7" w:rsidR="00A550AD" w:rsidRPr="00590EFE" w:rsidRDefault="00A550AD" w:rsidP="004317D5">
            <w:pPr>
              <w:pStyle w:val="ListParagraph"/>
              <w:numPr>
                <w:ilvl w:val="0"/>
                <w:numId w:val="39"/>
              </w:numPr>
              <w:spacing w:before="225" w:after="225"/>
              <w:jc w:val="both"/>
              <w:rPr>
                <w:rFonts w:ascii="Arial" w:hAnsi="Arial" w:cs="Arial"/>
                <w:color w:val="000000"/>
                <w:sz w:val="18"/>
                <w:szCs w:val="18"/>
              </w:rPr>
            </w:pPr>
            <w:r w:rsidRPr="00590EFE">
              <w:rPr>
                <w:rFonts w:ascii="Arial" w:hAnsi="Arial" w:cs="Arial"/>
                <w:color w:val="000000"/>
                <w:sz w:val="18"/>
                <w:szCs w:val="18"/>
              </w:rPr>
              <w:t>zaradi izrednih dogodkov in/ali zaradi ravnanja tretjih oseb, ki onemogočajo izvedbo del, in niso posledica krivdnega ravnanja naročnika ali izvajalca.</w:t>
            </w:r>
          </w:p>
          <w:p w14:paraId="3213F200" w14:textId="77777777" w:rsidR="00A550AD" w:rsidRPr="00A550AD" w:rsidRDefault="00A550AD" w:rsidP="00A550AD">
            <w:pPr>
              <w:spacing w:before="225" w:after="225"/>
              <w:jc w:val="both"/>
              <w:rPr>
                <w:rFonts w:ascii="Arial" w:hAnsi="Arial" w:cs="Arial"/>
                <w:color w:val="000000"/>
                <w:sz w:val="18"/>
                <w:szCs w:val="18"/>
              </w:rPr>
            </w:pPr>
            <w:r w:rsidRPr="00A550AD">
              <w:rPr>
                <w:rFonts w:ascii="Arial" w:hAnsi="Arial" w:cs="Arial"/>
                <w:color w:val="000000"/>
                <w:sz w:val="18"/>
                <w:szCs w:val="18"/>
              </w:rPr>
              <w:t>Sprememba terminskega plana izvajanja storitev je mogoča edino in samo v primeru, če tako odloči naročnik. Morebitne stroške obveščanja in spremembe dokumentacije na strani izvajalca storitev v celoti nosi izvajalec sam, stroške spremembe dokumentacije na strani naročnika pa nosi v celoti naročnik.</w:t>
            </w:r>
          </w:p>
          <w:p w14:paraId="5E161792" w14:textId="754B0F73" w:rsidR="00590EFE" w:rsidRDefault="00590EFE" w:rsidP="00590EFE">
            <w:pPr>
              <w:jc w:val="center"/>
              <w:rPr>
                <w:rFonts w:cs="Arial"/>
                <w:b/>
                <w:bCs/>
                <w:color w:val="000000"/>
                <w:sz w:val="18"/>
                <w:szCs w:val="18"/>
              </w:rPr>
            </w:pPr>
            <w:r>
              <w:rPr>
                <w:rFonts w:ascii="Arial" w:hAnsi="Arial" w:cs="Arial"/>
                <w:b/>
                <w:bCs/>
                <w:color w:val="000000"/>
                <w:sz w:val="18"/>
                <w:szCs w:val="18"/>
              </w:rPr>
              <w:t>12</w:t>
            </w:r>
            <w:r w:rsidRPr="00C564B6">
              <w:rPr>
                <w:rFonts w:ascii="Arial" w:hAnsi="Arial" w:cs="Arial"/>
                <w:b/>
                <w:bCs/>
                <w:color w:val="000000"/>
                <w:sz w:val="18"/>
                <w:szCs w:val="18"/>
              </w:rPr>
              <w:t>. člen</w:t>
            </w:r>
          </w:p>
          <w:p w14:paraId="6D44A499" w14:textId="5B9CB5CC" w:rsidR="00A550AD" w:rsidRPr="00A550AD" w:rsidRDefault="00A550AD" w:rsidP="00A550AD">
            <w:pPr>
              <w:spacing w:before="225" w:after="225"/>
              <w:jc w:val="both"/>
              <w:rPr>
                <w:rFonts w:ascii="Arial" w:hAnsi="Arial" w:cs="Arial"/>
                <w:color w:val="000000"/>
                <w:sz w:val="18"/>
                <w:szCs w:val="18"/>
              </w:rPr>
            </w:pPr>
            <w:r w:rsidRPr="00A550AD">
              <w:rPr>
                <w:rFonts w:ascii="Arial" w:hAnsi="Arial" w:cs="Arial"/>
                <w:color w:val="000000"/>
                <w:sz w:val="18"/>
                <w:szCs w:val="18"/>
              </w:rPr>
              <w:t>Slabe vremenske razmere niso razlog za spremembo terminov izvajanja storitve po tej pogodbi, razen v primeru, da se s spremembo terminov izvajanja storitve zaradi slabih vremenskih razmer naročnik strinja.</w:t>
            </w:r>
          </w:p>
          <w:p w14:paraId="7B4CA1D5" w14:textId="77777777" w:rsidR="00A550AD" w:rsidRPr="00A550AD" w:rsidRDefault="00A550AD" w:rsidP="00A550AD">
            <w:pPr>
              <w:spacing w:before="225" w:after="225"/>
              <w:jc w:val="both"/>
              <w:rPr>
                <w:rFonts w:ascii="Arial" w:hAnsi="Arial" w:cs="Arial"/>
                <w:color w:val="000000"/>
                <w:sz w:val="18"/>
                <w:szCs w:val="18"/>
              </w:rPr>
            </w:pPr>
            <w:r w:rsidRPr="00A550AD">
              <w:rPr>
                <w:rFonts w:ascii="Arial" w:hAnsi="Arial" w:cs="Arial"/>
                <w:color w:val="000000"/>
                <w:sz w:val="18"/>
                <w:szCs w:val="18"/>
              </w:rPr>
              <w:t>Na nastop in prenehanje okoliščin, ki po tej pogodbi lahko vplivajo na spremembo terminov izvajanja storitev, mora izvajalec takoj pisno opozoriti naročnika, in obrazložiti okoliščine, ki bi lahko vplivale na spremembo terminov.</w:t>
            </w:r>
          </w:p>
          <w:p w14:paraId="185BA2BE" w14:textId="3C4B559A" w:rsidR="00590EFE" w:rsidRDefault="00590EFE" w:rsidP="00590EFE">
            <w:pPr>
              <w:jc w:val="center"/>
              <w:rPr>
                <w:rFonts w:cs="Arial"/>
                <w:b/>
                <w:bCs/>
                <w:color w:val="000000"/>
                <w:sz w:val="18"/>
                <w:szCs w:val="18"/>
              </w:rPr>
            </w:pPr>
            <w:r>
              <w:rPr>
                <w:rFonts w:ascii="Arial" w:hAnsi="Arial" w:cs="Arial"/>
                <w:b/>
                <w:bCs/>
                <w:color w:val="000000"/>
                <w:sz w:val="18"/>
                <w:szCs w:val="18"/>
              </w:rPr>
              <w:t>13</w:t>
            </w:r>
            <w:r w:rsidRPr="00C564B6">
              <w:rPr>
                <w:rFonts w:ascii="Arial" w:hAnsi="Arial" w:cs="Arial"/>
                <w:b/>
                <w:bCs/>
                <w:color w:val="000000"/>
                <w:sz w:val="18"/>
                <w:szCs w:val="18"/>
              </w:rPr>
              <w:t>. člen</w:t>
            </w:r>
          </w:p>
          <w:p w14:paraId="5DA7A643" w14:textId="29DFE2A1" w:rsidR="00A550AD" w:rsidRPr="00590EFE" w:rsidRDefault="00A550AD" w:rsidP="00A550AD">
            <w:pPr>
              <w:spacing w:before="225" w:after="225"/>
              <w:jc w:val="both"/>
              <w:rPr>
                <w:rFonts w:ascii="Arial" w:hAnsi="Arial" w:cs="Arial"/>
                <w:color w:val="000000"/>
                <w:sz w:val="18"/>
                <w:szCs w:val="18"/>
              </w:rPr>
            </w:pPr>
            <w:r w:rsidRPr="00A550AD">
              <w:rPr>
                <w:rFonts w:ascii="Arial" w:hAnsi="Arial" w:cs="Arial"/>
                <w:color w:val="000000"/>
                <w:sz w:val="18"/>
                <w:szCs w:val="18"/>
              </w:rPr>
              <w:t>V primeru, da naročnik določi nov terminski načrt izvajanja storitve praznjenja greznic in odvoza blata iz MKČN le-ta postane sestavni del te pogodbe in ga je izvajalec dolžan v celoti upoštevati.</w:t>
            </w:r>
          </w:p>
        </w:tc>
      </w:tr>
    </w:tbl>
    <w:p w14:paraId="04C44E56" w14:textId="77777777" w:rsidR="005C3B04" w:rsidRPr="00C564B6" w:rsidRDefault="004317D5">
      <w:pPr>
        <w:spacing w:before="225" w:after="225" w:line="240" w:lineRule="auto"/>
        <w:jc w:val="both"/>
      </w:pPr>
      <w:r w:rsidRPr="00C564B6">
        <w:rPr>
          <w:rFonts w:ascii="Arial" w:hAnsi="Arial" w:cs="Arial"/>
          <w:b/>
          <w:bCs/>
          <w:color w:val="000000"/>
          <w:sz w:val="18"/>
          <w:szCs w:val="18"/>
        </w:rPr>
        <w:lastRenderedPageBreak/>
        <w:t>V. PODIZVAJALCI</w:t>
      </w:r>
    </w:p>
    <w:p w14:paraId="79FDFCAD" w14:textId="05694819" w:rsidR="005C3B04" w:rsidRPr="00C564B6" w:rsidRDefault="00590EFE">
      <w:pPr>
        <w:spacing w:after="0" w:line="240" w:lineRule="auto"/>
        <w:jc w:val="center"/>
      </w:pPr>
      <w:r>
        <w:rPr>
          <w:rFonts w:ascii="Arial" w:hAnsi="Arial" w:cs="Arial"/>
          <w:b/>
          <w:bCs/>
          <w:color w:val="000000"/>
          <w:sz w:val="18"/>
          <w:szCs w:val="18"/>
        </w:rPr>
        <w:lastRenderedPageBreak/>
        <w:t>14</w:t>
      </w:r>
      <w:r w:rsidR="004317D5"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5C3B04" w:rsidRPr="00C564B6" w14:paraId="58F043B7" w14:textId="77777777">
        <w:tc>
          <w:tcPr>
            <w:tcW w:w="0" w:type="auto"/>
            <w:tcMar>
              <w:top w:w="0" w:type="auto"/>
              <w:bottom w:w="0" w:type="auto"/>
            </w:tcMar>
          </w:tcPr>
          <w:p w14:paraId="1FD364F9" w14:textId="77777777" w:rsidR="005C3B04" w:rsidRPr="00C564B6" w:rsidRDefault="004317D5">
            <w:pPr>
              <w:spacing w:before="225" w:after="225"/>
              <w:jc w:val="both"/>
            </w:pPr>
            <w:r w:rsidRPr="00C564B6">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C3B04" w:rsidRPr="00C564B6" w14:paraId="07FA346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D55C22" w14:textId="77777777" w:rsidR="005C3B04" w:rsidRPr="00C564B6" w:rsidRDefault="004317D5">
                  <w:pPr>
                    <w:jc w:val="right"/>
                  </w:pPr>
                  <w:r w:rsidRPr="00C564B6">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33C3642" w14:textId="77777777" w:rsidR="005C3B04" w:rsidRPr="00C564B6" w:rsidRDefault="005C3B04"/>
              </w:tc>
            </w:tr>
            <w:tr w:rsidR="005C3B04" w:rsidRPr="00C564B6" w14:paraId="3ACFD763"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4B936A0" w14:textId="77777777" w:rsidR="005C3B04" w:rsidRPr="00C564B6" w:rsidRDefault="004317D5">
                  <w:pPr>
                    <w:jc w:val="right"/>
                  </w:pPr>
                  <w:r w:rsidRPr="00C564B6">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0715E7B"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Opis del, ki jih bo izvedel podizvajalec:</w:t>
                  </w:r>
                </w:p>
                <w:p w14:paraId="48428407"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končne ponudbe vrednosti, ki jo bo izvedel podizvajalec: ____</w:t>
                  </w:r>
                </w:p>
              </w:tc>
            </w:tr>
            <w:tr w:rsidR="005C3B04" w:rsidRPr="00C564B6" w14:paraId="71B28767"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86B872" w14:textId="77777777" w:rsidR="005C3B04" w:rsidRPr="00C564B6" w:rsidRDefault="004317D5">
                  <w:pPr>
                    <w:jc w:val="right"/>
                  </w:pPr>
                  <w:r w:rsidRPr="00C564B6">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55ED232" w14:textId="77777777" w:rsidR="005C3B04" w:rsidRPr="00C564B6" w:rsidRDefault="005C3B04"/>
              </w:tc>
            </w:tr>
            <w:tr w:rsidR="005C3B04" w:rsidRPr="00C564B6" w14:paraId="6834BA8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9015FF2" w14:textId="77777777" w:rsidR="005C3B04" w:rsidRPr="00C564B6" w:rsidRDefault="004317D5">
                  <w:pPr>
                    <w:jc w:val="right"/>
                  </w:pPr>
                  <w:r w:rsidRPr="00C564B6">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4CAA58C"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Opis del, ki jih bo izvedel podizvajalec:</w:t>
                  </w:r>
                </w:p>
                <w:p w14:paraId="1D3DD583" w14:textId="77777777" w:rsidR="005C3B04" w:rsidRPr="00C564B6" w:rsidRDefault="004317D5">
                  <w:pPr>
                    <w:spacing w:before="135" w:after="135"/>
                    <w:jc w:val="both"/>
                    <w:textAlignment w:val="center"/>
                  </w:pPr>
                  <w:r w:rsidRPr="00C564B6">
                    <w:rPr>
                      <w:rFonts w:ascii="Arial" w:hAnsi="Arial" w:cs="Arial"/>
                      <w:color w:val="000000"/>
                      <w:position w:val="-2"/>
                      <w:sz w:val="18"/>
                      <w:szCs w:val="18"/>
                    </w:rPr>
                    <w:t>% končne ponudbe vrednosti, ki jo bo izvedel podizvajalec: ____</w:t>
                  </w:r>
                </w:p>
              </w:tc>
            </w:tr>
          </w:tbl>
          <w:p w14:paraId="15D1DEAA" w14:textId="77777777" w:rsidR="005C3B04" w:rsidRPr="00C564B6" w:rsidRDefault="004317D5">
            <w:pPr>
              <w:spacing w:before="225" w:after="225"/>
              <w:jc w:val="both"/>
            </w:pPr>
            <w:r w:rsidRPr="00C564B6">
              <w:rPr>
                <w:rFonts w:ascii="Arial" w:hAnsi="Arial" w:cs="Arial"/>
                <w:i/>
                <w:iCs/>
                <w:color w:val="000000"/>
                <w:sz w:val="18"/>
                <w:szCs w:val="18"/>
              </w:rPr>
              <w:t>Opomba:</w:t>
            </w:r>
          </w:p>
          <w:p w14:paraId="2F57DE19" w14:textId="77777777" w:rsidR="005C3B04" w:rsidRPr="00C564B6" w:rsidRDefault="004317D5">
            <w:pPr>
              <w:spacing w:before="225" w:after="225"/>
              <w:jc w:val="both"/>
            </w:pPr>
            <w:r w:rsidRPr="00C564B6">
              <w:rPr>
                <w:rFonts w:ascii="Arial" w:hAnsi="Arial" w:cs="Arial"/>
                <w:i/>
                <w:iCs/>
                <w:color w:val="000000"/>
                <w:sz w:val="18"/>
                <w:szCs w:val="18"/>
              </w:rPr>
              <w:t>V KOLIKOR PONUDNIK NE NASTOPA S PODIZVAJALCI SE RAZDELEK IZBRIŠE</w:t>
            </w:r>
          </w:p>
        </w:tc>
      </w:tr>
    </w:tbl>
    <w:p w14:paraId="1462AD22" w14:textId="10DC6884" w:rsidR="005C3B04" w:rsidRPr="00C564B6" w:rsidRDefault="004317D5">
      <w:pPr>
        <w:spacing w:after="0" w:line="240" w:lineRule="auto"/>
        <w:jc w:val="center"/>
      </w:pPr>
      <w:r w:rsidRPr="00C564B6">
        <w:rPr>
          <w:rFonts w:ascii="Arial" w:hAnsi="Arial" w:cs="Arial"/>
          <w:b/>
          <w:bCs/>
          <w:color w:val="000000"/>
          <w:sz w:val="18"/>
          <w:szCs w:val="18"/>
        </w:rPr>
        <w:t>1</w:t>
      </w:r>
      <w:r w:rsidR="00590EFE">
        <w:rPr>
          <w:rFonts w:ascii="Arial" w:hAnsi="Arial" w:cs="Arial"/>
          <w:b/>
          <w:bCs/>
          <w:color w:val="000000"/>
          <w:sz w:val="18"/>
          <w:szCs w:val="18"/>
        </w:rPr>
        <w:t>5</w:t>
      </w:r>
      <w:r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C3B04" w:rsidRPr="00C564B6" w14:paraId="1FF6B548" w14:textId="77777777">
        <w:tc>
          <w:tcPr>
            <w:tcW w:w="0" w:type="auto"/>
            <w:tcMar>
              <w:top w:w="0" w:type="auto"/>
              <w:bottom w:w="0" w:type="auto"/>
            </w:tcMar>
          </w:tcPr>
          <w:p w14:paraId="2898A92D" w14:textId="77777777" w:rsidR="005C3B04" w:rsidRPr="00C564B6" w:rsidRDefault="004317D5">
            <w:pPr>
              <w:spacing w:before="225" w:after="225"/>
              <w:jc w:val="both"/>
            </w:pPr>
            <w:r w:rsidRPr="00C564B6">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39EE331" w14:textId="77777777" w:rsidR="005C3B04" w:rsidRPr="00C564B6" w:rsidRDefault="004317D5">
            <w:pPr>
              <w:spacing w:before="225" w:after="225"/>
              <w:jc w:val="both"/>
            </w:pPr>
            <w:r w:rsidRPr="00C564B6">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C3B04" w:rsidRPr="00C564B6" w14:paraId="4EFB7175" w14:textId="77777777">
              <w:tc>
                <w:tcPr>
                  <w:tcW w:w="0" w:type="auto"/>
                  <w:tcMar>
                    <w:top w:w="0" w:type="auto"/>
                    <w:bottom w:w="0" w:type="auto"/>
                  </w:tcMar>
                </w:tcPr>
                <w:p w14:paraId="017E78FD" w14:textId="77777777" w:rsidR="005C3B04" w:rsidRPr="00C564B6" w:rsidRDefault="004317D5" w:rsidP="004317D5">
                  <w:pPr>
                    <w:numPr>
                      <w:ilvl w:val="0"/>
                      <w:numId w:val="28"/>
                    </w:numPr>
                    <w:jc w:val="both"/>
                    <w:rPr>
                      <w:rFonts w:ascii="Arial" w:hAnsi="Arial" w:cs="Arial"/>
                      <w:color w:val="000000"/>
                      <w:sz w:val="18"/>
                      <w:szCs w:val="18"/>
                    </w:rPr>
                  </w:pPr>
                  <w:r w:rsidRPr="00C564B6">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BF43F80" w14:textId="77777777" w:rsidR="005C3B04" w:rsidRPr="00C564B6" w:rsidRDefault="004317D5" w:rsidP="004317D5">
                  <w:pPr>
                    <w:numPr>
                      <w:ilvl w:val="0"/>
                      <w:numId w:val="28"/>
                    </w:numPr>
                    <w:jc w:val="both"/>
                    <w:rPr>
                      <w:rFonts w:ascii="Arial" w:hAnsi="Arial" w:cs="Arial"/>
                      <w:color w:val="000000"/>
                      <w:sz w:val="18"/>
                      <w:szCs w:val="18"/>
                    </w:rPr>
                  </w:pPr>
                  <w:r w:rsidRPr="00C564B6">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434F72F" w14:textId="77777777" w:rsidR="005C3B04" w:rsidRPr="00C564B6" w:rsidRDefault="004317D5" w:rsidP="004317D5">
                  <w:pPr>
                    <w:numPr>
                      <w:ilvl w:val="0"/>
                      <w:numId w:val="28"/>
                    </w:numPr>
                    <w:jc w:val="both"/>
                    <w:rPr>
                      <w:rFonts w:ascii="Arial" w:hAnsi="Arial" w:cs="Arial"/>
                      <w:color w:val="000000"/>
                      <w:sz w:val="18"/>
                      <w:szCs w:val="18"/>
                    </w:rPr>
                  </w:pPr>
                  <w:r w:rsidRPr="00C564B6">
                    <w:rPr>
                      <w:rFonts w:ascii="Arial" w:hAnsi="Arial" w:cs="Arial"/>
                      <w:color w:val="000000"/>
                      <w:sz w:val="18"/>
                      <w:szCs w:val="18"/>
                    </w:rPr>
                    <w:t>glavni izvajalec svojemu računu ali situaciji priložiti račun ali situacijo podizvajalca, ki ga je predhodno potrdil.</w:t>
                  </w:r>
                </w:p>
              </w:tc>
            </w:tr>
          </w:tbl>
          <w:p w14:paraId="1F3C75DD" w14:textId="77777777" w:rsidR="005C3B04" w:rsidRPr="00C564B6" w:rsidRDefault="005C3B04"/>
          <w:p w14:paraId="6D826963" w14:textId="77777777" w:rsidR="005C3B04" w:rsidRPr="00C564B6" w:rsidRDefault="004317D5">
            <w:pPr>
              <w:spacing w:before="225" w:after="225"/>
              <w:jc w:val="both"/>
            </w:pPr>
            <w:r w:rsidRPr="00C564B6">
              <w:rPr>
                <w:rFonts w:ascii="Arial" w:hAnsi="Arial" w:cs="Arial"/>
                <w:color w:val="000000"/>
                <w:sz w:val="18"/>
                <w:szCs w:val="18"/>
              </w:rPr>
              <w:t>Zgolj ob izpolnitvi vseh pogojev iz predhodnega odstavka, je naročnik obvezan izvršiti neposredno plačilo podizvajalcu. </w:t>
            </w:r>
          </w:p>
          <w:p w14:paraId="3F11ED75" w14:textId="77777777" w:rsidR="005C3B04" w:rsidRPr="00C564B6" w:rsidRDefault="004317D5">
            <w:pPr>
              <w:spacing w:before="225" w:after="225"/>
              <w:jc w:val="both"/>
            </w:pPr>
            <w:r w:rsidRPr="00C564B6">
              <w:rPr>
                <w:rFonts w:ascii="Arial" w:hAnsi="Arial" w:cs="Arial"/>
                <w:color w:val="000000"/>
                <w:sz w:val="18"/>
                <w:szCs w:val="18"/>
              </w:rPr>
              <w:t>Plačila podizvajalcem se izvedejo v rokih in na enak način kot velja za plačila izvajalcu.</w:t>
            </w:r>
          </w:p>
          <w:p w14:paraId="2DCF69F6" w14:textId="77777777" w:rsidR="005C3B04" w:rsidRPr="00C564B6" w:rsidRDefault="004317D5">
            <w:pPr>
              <w:spacing w:before="225" w:after="225"/>
              <w:jc w:val="both"/>
            </w:pPr>
            <w:r w:rsidRPr="00C564B6">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920CEA6" w14:textId="77777777" w:rsidR="005C3B04" w:rsidRPr="00C564B6" w:rsidRDefault="004317D5">
            <w:pPr>
              <w:spacing w:before="225" w:after="225"/>
              <w:jc w:val="both"/>
            </w:pPr>
            <w:r w:rsidRPr="00C564B6">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AA46655" w14:textId="77777777" w:rsidR="005C3B04" w:rsidRPr="00C564B6" w:rsidRDefault="004317D5">
            <w:pPr>
              <w:spacing w:before="225" w:after="225"/>
              <w:jc w:val="both"/>
            </w:pPr>
            <w:r w:rsidRPr="00C564B6">
              <w:rPr>
                <w:rFonts w:ascii="Arial" w:hAnsi="Arial" w:cs="Arial"/>
                <w:color w:val="000000"/>
                <w:sz w:val="18"/>
                <w:szCs w:val="18"/>
              </w:rPr>
              <w:lastRenderedPageBreak/>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6953BEF" w14:textId="77777777" w:rsidR="005C3B04" w:rsidRPr="00C564B6" w:rsidRDefault="004317D5">
      <w:pPr>
        <w:spacing w:before="225" w:after="225" w:line="240" w:lineRule="auto"/>
        <w:jc w:val="both"/>
      </w:pPr>
      <w:r w:rsidRPr="00C564B6">
        <w:rPr>
          <w:rFonts w:ascii="Arial" w:hAnsi="Arial" w:cs="Arial"/>
          <w:b/>
          <w:bCs/>
          <w:color w:val="000000"/>
          <w:sz w:val="18"/>
          <w:szCs w:val="18"/>
        </w:rPr>
        <w:lastRenderedPageBreak/>
        <w:t>VI. OBVEZNOSTI NAROČNIKA</w:t>
      </w:r>
    </w:p>
    <w:p w14:paraId="3629232E" w14:textId="56048481" w:rsidR="005C3B04" w:rsidRPr="00C564B6" w:rsidRDefault="004317D5">
      <w:pPr>
        <w:spacing w:after="0" w:line="240" w:lineRule="auto"/>
        <w:jc w:val="center"/>
      </w:pPr>
      <w:r w:rsidRPr="00C564B6">
        <w:rPr>
          <w:rFonts w:ascii="Arial" w:hAnsi="Arial" w:cs="Arial"/>
          <w:b/>
          <w:bCs/>
          <w:color w:val="000000"/>
          <w:sz w:val="18"/>
          <w:szCs w:val="18"/>
        </w:rPr>
        <w:t>1</w:t>
      </w:r>
      <w:r w:rsidR="00590EFE">
        <w:rPr>
          <w:rFonts w:ascii="Arial" w:hAnsi="Arial" w:cs="Arial"/>
          <w:b/>
          <w:bCs/>
          <w:color w:val="000000"/>
          <w:sz w:val="18"/>
          <w:szCs w:val="18"/>
        </w:rPr>
        <w:t>6</w:t>
      </w:r>
      <w:r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C3B04" w:rsidRPr="00C564B6" w14:paraId="374DFD77" w14:textId="77777777">
        <w:tc>
          <w:tcPr>
            <w:tcW w:w="0" w:type="auto"/>
            <w:tcMar>
              <w:top w:w="0" w:type="auto"/>
              <w:bottom w:w="0" w:type="auto"/>
            </w:tcMar>
          </w:tcPr>
          <w:p w14:paraId="63377001" w14:textId="77777777" w:rsidR="005C3B04" w:rsidRPr="00C564B6" w:rsidRDefault="004317D5">
            <w:pPr>
              <w:spacing w:before="225" w:after="225"/>
              <w:jc w:val="both"/>
            </w:pPr>
            <w:r w:rsidRPr="00C564B6">
              <w:rPr>
                <w:rFonts w:ascii="Arial" w:hAnsi="Arial" w:cs="Arial"/>
                <w:color w:val="000000"/>
                <w:sz w:val="18"/>
                <w:szCs w:val="18"/>
              </w:rPr>
              <w:t>Naročnik se zavezuje poravnati pogodbeno ceno za pravilno izvedbo storitev na podlagi te pogodbe.</w:t>
            </w:r>
          </w:p>
          <w:p w14:paraId="430155AC" w14:textId="77777777" w:rsidR="005C3B04" w:rsidRPr="00C564B6" w:rsidRDefault="004317D5">
            <w:pPr>
              <w:spacing w:before="225" w:after="225"/>
              <w:jc w:val="both"/>
            </w:pPr>
            <w:r w:rsidRPr="00C564B6">
              <w:rPr>
                <w:rFonts w:ascii="Arial" w:hAnsi="Arial" w:cs="Arial"/>
                <w:color w:val="000000"/>
                <w:sz w:val="18"/>
                <w:szCs w:val="18"/>
              </w:rPr>
              <w:t>Naročnik se zavezuje, da bo za nemoteno izvajanje pogodbenih obveznosti izvajalca zagotovil sodelovanje oseb, ki bodo v stiku z izvajalcem.</w:t>
            </w:r>
          </w:p>
          <w:p w14:paraId="2540805A" w14:textId="77777777" w:rsidR="005C3B04" w:rsidRPr="00C564B6" w:rsidRDefault="004317D5">
            <w:pPr>
              <w:spacing w:before="225" w:after="225"/>
              <w:jc w:val="both"/>
            </w:pPr>
            <w:r w:rsidRPr="00C564B6">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6995DEC3" w14:textId="77777777" w:rsidR="005C3B04" w:rsidRDefault="004317D5">
            <w:pPr>
              <w:spacing w:before="225" w:after="225"/>
              <w:jc w:val="both"/>
              <w:rPr>
                <w:rFonts w:ascii="Arial" w:hAnsi="Arial" w:cs="Arial"/>
                <w:color w:val="000000"/>
                <w:sz w:val="18"/>
                <w:szCs w:val="18"/>
              </w:rPr>
            </w:pPr>
            <w:r w:rsidRPr="00C564B6">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3C849742" w14:textId="64880AC9" w:rsidR="00590EFE" w:rsidRPr="00C564B6" w:rsidRDefault="00590EFE" w:rsidP="00590EFE">
            <w:pPr>
              <w:jc w:val="center"/>
            </w:pPr>
            <w:r w:rsidRPr="00C564B6">
              <w:rPr>
                <w:rFonts w:ascii="Arial" w:hAnsi="Arial" w:cs="Arial"/>
                <w:b/>
                <w:bCs/>
                <w:color w:val="000000"/>
                <w:sz w:val="18"/>
                <w:szCs w:val="18"/>
              </w:rPr>
              <w:t>1</w:t>
            </w:r>
            <w:r>
              <w:rPr>
                <w:rFonts w:ascii="Arial" w:hAnsi="Arial" w:cs="Arial"/>
                <w:b/>
                <w:bCs/>
                <w:color w:val="000000"/>
                <w:sz w:val="18"/>
                <w:szCs w:val="18"/>
              </w:rPr>
              <w:t>7</w:t>
            </w:r>
            <w:r w:rsidRPr="00C564B6">
              <w:rPr>
                <w:rFonts w:ascii="Arial" w:hAnsi="Arial" w:cs="Arial"/>
                <w:b/>
                <w:bCs/>
                <w:color w:val="000000"/>
                <w:sz w:val="18"/>
                <w:szCs w:val="18"/>
              </w:rPr>
              <w:t>. člen</w:t>
            </w:r>
          </w:p>
          <w:p w14:paraId="25F615BE" w14:textId="77777777" w:rsidR="00590EFE" w:rsidRPr="00590EFE" w:rsidRDefault="00590EFE" w:rsidP="00590EFE">
            <w:pPr>
              <w:spacing w:before="225" w:after="225"/>
              <w:jc w:val="both"/>
              <w:rPr>
                <w:rFonts w:ascii="Arial" w:hAnsi="Arial" w:cs="Arial"/>
                <w:sz w:val="18"/>
                <w:szCs w:val="18"/>
              </w:rPr>
            </w:pPr>
            <w:r w:rsidRPr="00590EFE">
              <w:rPr>
                <w:rFonts w:ascii="Arial" w:hAnsi="Arial" w:cs="Arial"/>
                <w:sz w:val="18"/>
                <w:szCs w:val="18"/>
              </w:rPr>
              <w:t>Prav tako se naročnik zavezuje</w:t>
            </w:r>
            <w:r>
              <w:rPr>
                <w:rFonts w:ascii="Arial" w:hAnsi="Arial" w:cs="Arial"/>
                <w:sz w:val="18"/>
                <w:szCs w:val="18"/>
              </w:rPr>
              <w:t xml:space="preserve"> </w:t>
            </w:r>
            <w:r w:rsidRPr="00590EFE">
              <w:rPr>
                <w:rFonts w:ascii="Arial" w:hAnsi="Arial" w:cs="Arial"/>
                <w:sz w:val="18"/>
                <w:szCs w:val="18"/>
              </w:rPr>
              <w:t>izvajalcu storitev po tej pogodbi, po podpisu te pogodbe in pred začetkom izvajanja storitev izročiti:</w:t>
            </w:r>
          </w:p>
          <w:p w14:paraId="697DCC40" w14:textId="77777777" w:rsidR="00590EFE" w:rsidRDefault="00590EFE" w:rsidP="004317D5">
            <w:pPr>
              <w:pStyle w:val="ListParagraph"/>
              <w:numPr>
                <w:ilvl w:val="0"/>
                <w:numId w:val="40"/>
              </w:numPr>
              <w:spacing w:before="225" w:after="225"/>
              <w:jc w:val="both"/>
              <w:rPr>
                <w:rFonts w:ascii="Arial" w:hAnsi="Arial" w:cs="Arial"/>
                <w:sz w:val="18"/>
                <w:szCs w:val="18"/>
              </w:rPr>
            </w:pPr>
            <w:r w:rsidRPr="00590EFE">
              <w:rPr>
                <w:rFonts w:ascii="Arial" w:hAnsi="Arial" w:cs="Arial"/>
                <w:sz w:val="18"/>
                <w:szCs w:val="18"/>
              </w:rPr>
              <w:t>seznam uporabnikov storitev javne službe praznjenja greznic in odvoza blata iz MKČN,</w:t>
            </w:r>
          </w:p>
          <w:p w14:paraId="0256C2B8" w14:textId="77777777" w:rsidR="00590EFE" w:rsidRDefault="00590EFE" w:rsidP="004317D5">
            <w:pPr>
              <w:pStyle w:val="ListParagraph"/>
              <w:numPr>
                <w:ilvl w:val="0"/>
                <w:numId w:val="40"/>
              </w:numPr>
              <w:spacing w:before="225" w:after="225"/>
              <w:jc w:val="both"/>
              <w:rPr>
                <w:rFonts w:ascii="Arial" w:hAnsi="Arial" w:cs="Arial"/>
                <w:sz w:val="18"/>
                <w:szCs w:val="18"/>
              </w:rPr>
            </w:pPr>
            <w:r w:rsidRPr="00590EFE">
              <w:rPr>
                <w:rFonts w:ascii="Arial" w:hAnsi="Arial" w:cs="Arial"/>
                <w:sz w:val="18"/>
                <w:szCs w:val="18"/>
              </w:rPr>
              <w:t>program rednega praznjenja greznic in odvoza blata iz MKČN,</w:t>
            </w:r>
          </w:p>
          <w:p w14:paraId="603F252A" w14:textId="0441817F" w:rsidR="00590EFE" w:rsidRDefault="002B12C3" w:rsidP="004317D5">
            <w:pPr>
              <w:pStyle w:val="ListParagraph"/>
              <w:numPr>
                <w:ilvl w:val="0"/>
                <w:numId w:val="40"/>
              </w:numPr>
              <w:spacing w:before="225" w:after="225"/>
              <w:jc w:val="both"/>
              <w:rPr>
                <w:rFonts w:ascii="Arial" w:hAnsi="Arial" w:cs="Arial"/>
                <w:sz w:val="18"/>
                <w:szCs w:val="18"/>
              </w:rPr>
            </w:pPr>
            <w:r>
              <w:rPr>
                <w:rFonts w:ascii="Arial" w:hAnsi="Arial" w:cs="Arial"/>
                <w:sz w:val="18"/>
                <w:szCs w:val="18"/>
              </w:rPr>
              <w:t xml:space="preserve">razpoložljivo </w:t>
            </w:r>
            <w:r w:rsidR="00590EFE" w:rsidRPr="00590EFE">
              <w:rPr>
                <w:rFonts w:ascii="Arial" w:hAnsi="Arial" w:cs="Arial"/>
                <w:sz w:val="18"/>
                <w:szCs w:val="18"/>
              </w:rPr>
              <w:t xml:space="preserve">evidenco infrastrukture </w:t>
            </w:r>
            <w:r w:rsidRPr="00590EFE">
              <w:rPr>
                <w:rFonts w:ascii="Arial" w:hAnsi="Arial" w:cs="Arial"/>
                <w:sz w:val="18"/>
                <w:szCs w:val="18"/>
              </w:rPr>
              <w:t>uporabniko</w:t>
            </w:r>
            <w:r>
              <w:rPr>
                <w:rFonts w:ascii="Arial" w:hAnsi="Arial" w:cs="Arial"/>
                <w:sz w:val="18"/>
                <w:szCs w:val="18"/>
              </w:rPr>
              <w:t>v</w:t>
            </w:r>
            <w:r w:rsidRPr="00590EFE">
              <w:rPr>
                <w:rFonts w:ascii="Arial" w:hAnsi="Arial" w:cs="Arial"/>
                <w:sz w:val="18"/>
                <w:szCs w:val="18"/>
              </w:rPr>
              <w:t xml:space="preserve"> </w:t>
            </w:r>
            <w:r w:rsidR="00590EFE" w:rsidRPr="00590EFE">
              <w:rPr>
                <w:rFonts w:ascii="Arial" w:hAnsi="Arial" w:cs="Arial"/>
                <w:sz w:val="18"/>
                <w:szCs w:val="18"/>
              </w:rPr>
              <w:t>storitev,</w:t>
            </w:r>
          </w:p>
          <w:p w14:paraId="6E08CA8F" w14:textId="77777777" w:rsidR="00590EFE" w:rsidRDefault="00590EFE" w:rsidP="004317D5">
            <w:pPr>
              <w:pStyle w:val="ListParagraph"/>
              <w:numPr>
                <w:ilvl w:val="0"/>
                <w:numId w:val="40"/>
              </w:numPr>
              <w:spacing w:before="225" w:after="225"/>
              <w:jc w:val="both"/>
              <w:rPr>
                <w:rFonts w:ascii="Arial" w:hAnsi="Arial" w:cs="Arial"/>
                <w:sz w:val="18"/>
                <w:szCs w:val="18"/>
              </w:rPr>
            </w:pPr>
            <w:r w:rsidRPr="00590EFE">
              <w:rPr>
                <w:rFonts w:ascii="Arial" w:hAnsi="Arial" w:cs="Arial"/>
                <w:sz w:val="18"/>
                <w:szCs w:val="18"/>
              </w:rPr>
              <w:t>navodila in Odlok o odvajanju in čiščenju komunalne in padavinske odpadne vode na območju Občine Gorenja vas – Poljane (Uradni list RS, št. 52/14) in Pravilnik o tehnični izvedbi in uporabi objektov javne kanalizacije v občini Gorenja vas – Poljane (Uradni list RS, št. 95/08</w:t>
            </w:r>
            <w:r>
              <w:rPr>
                <w:rFonts w:ascii="Arial" w:hAnsi="Arial" w:cs="Arial"/>
                <w:sz w:val="18"/>
                <w:szCs w:val="18"/>
              </w:rPr>
              <w:t>) in</w:t>
            </w:r>
          </w:p>
          <w:p w14:paraId="432BE4FF" w14:textId="5BAF4577" w:rsidR="00590EFE" w:rsidRPr="00590EFE" w:rsidRDefault="00590EFE" w:rsidP="004317D5">
            <w:pPr>
              <w:pStyle w:val="ListParagraph"/>
              <w:numPr>
                <w:ilvl w:val="0"/>
                <w:numId w:val="40"/>
              </w:numPr>
              <w:spacing w:before="225" w:after="225"/>
              <w:jc w:val="both"/>
              <w:rPr>
                <w:rFonts w:ascii="Arial" w:hAnsi="Arial" w:cs="Arial"/>
                <w:sz w:val="18"/>
                <w:szCs w:val="18"/>
              </w:rPr>
            </w:pPr>
            <w:r w:rsidRPr="00590EFE">
              <w:rPr>
                <w:rFonts w:ascii="Arial" w:hAnsi="Arial" w:cs="Arial"/>
                <w:sz w:val="18"/>
                <w:szCs w:val="18"/>
              </w:rPr>
              <w:t>navodilo o vsebini obrazcev za evidenco izvedenih storitev in evidenco infrastrukture uporabnikov.</w:t>
            </w:r>
          </w:p>
          <w:p w14:paraId="500A02AF" w14:textId="77777777" w:rsidR="00590EFE" w:rsidRPr="00590EFE" w:rsidRDefault="00590EFE" w:rsidP="00590EFE">
            <w:pPr>
              <w:spacing w:before="225" w:after="225"/>
              <w:jc w:val="both"/>
              <w:rPr>
                <w:rFonts w:ascii="Arial" w:hAnsi="Arial" w:cs="Arial"/>
                <w:sz w:val="18"/>
                <w:szCs w:val="18"/>
              </w:rPr>
            </w:pPr>
            <w:r w:rsidRPr="00590EFE">
              <w:rPr>
                <w:rFonts w:ascii="Arial" w:hAnsi="Arial" w:cs="Arial"/>
                <w:sz w:val="18"/>
                <w:szCs w:val="18"/>
              </w:rPr>
              <w:t>Seznam uporabnikov storitev javne službe praznjenja greznic in odvoza blata iz MKČN ažurira in vzdržuje naročnik. Naročnik je izvajalca dolžan pisno obveščati o spremembah uporabnikov storitev. Seznam evidence infrastrukture uporabnikov vzdržuje izvajalec.</w:t>
            </w:r>
          </w:p>
          <w:p w14:paraId="3688C082" w14:textId="624FB21B" w:rsidR="00590EFE" w:rsidRPr="00590EFE" w:rsidRDefault="00590EFE">
            <w:pPr>
              <w:spacing w:before="225" w:after="225"/>
              <w:jc w:val="both"/>
              <w:rPr>
                <w:rFonts w:ascii="Arial" w:hAnsi="Arial" w:cs="Arial"/>
                <w:sz w:val="18"/>
                <w:szCs w:val="18"/>
              </w:rPr>
            </w:pPr>
            <w:r w:rsidRPr="00590EFE">
              <w:rPr>
                <w:rFonts w:ascii="Arial" w:hAnsi="Arial" w:cs="Arial"/>
                <w:sz w:val="18"/>
                <w:szCs w:val="18"/>
              </w:rPr>
              <w:t>Izvajalec je dolžan pred začetkom izvajanja storitve po tej pogodbi prejeto dokumentacijo pregledati in naročnika opozoriti na morebitne pomanjkljivosti ali nejasnosti, v nasprotnem primeru se šteje, da je izvajalec v celoti seznanjen z vsemi potrebnimi podatki, ki se nanašajo na izvajanje storitev po tej pogodbi.</w:t>
            </w:r>
          </w:p>
        </w:tc>
      </w:tr>
    </w:tbl>
    <w:p w14:paraId="46018796" w14:textId="77777777" w:rsidR="005C3B04" w:rsidRPr="00C564B6" w:rsidRDefault="004317D5">
      <w:pPr>
        <w:spacing w:before="225" w:after="225" w:line="240" w:lineRule="auto"/>
        <w:jc w:val="both"/>
      </w:pPr>
      <w:r w:rsidRPr="00C564B6">
        <w:rPr>
          <w:rFonts w:ascii="Arial" w:hAnsi="Arial" w:cs="Arial"/>
          <w:b/>
          <w:bCs/>
          <w:color w:val="000000"/>
          <w:sz w:val="18"/>
          <w:szCs w:val="18"/>
        </w:rPr>
        <w:t>VII. OBVEZNOSTI IZVAJALCA</w:t>
      </w:r>
    </w:p>
    <w:p w14:paraId="43BB58AA" w14:textId="46FEA815" w:rsidR="005C3B04" w:rsidRPr="00C564B6" w:rsidRDefault="004317D5">
      <w:pPr>
        <w:spacing w:after="0" w:line="240" w:lineRule="auto"/>
        <w:jc w:val="center"/>
      </w:pPr>
      <w:r w:rsidRPr="00C564B6">
        <w:rPr>
          <w:rFonts w:ascii="Arial" w:hAnsi="Arial" w:cs="Arial"/>
          <w:b/>
          <w:bCs/>
          <w:color w:val="000000"/>
          <w:sz w:val="18"/>
          <w:szCs w:val="18"/>
        </w:rPr>
        <w:t>1</w:t>
      </w:r>
      <w:r w:rsidR="00590EFE">
        <w:rPr>
          <w:rFonts w:ascii="Arial" w:hAnsi="Arial" w:cs="Arial"/>
          <w:b/>
          <w:bCs/>
          <w:color w:val="000000"/>
          <w:sz w:val="18"/>
          <w:szCs w:val="18"/>
        </w:rPr>
        <w:t>8</w:t>
      </w:r>
      <w:r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C3B04" w:rsidRPr="00C564B6" w14:paraId="559B9D21" w14:textId="77777777">
        <w:tc>
          <w:tcPr>
            <w:tcW w:w="0" w:type="auto"/>
            <w:tcMar>
              <w:top w:w="0" w:type="auto"/>
              <w:bottom w:w="0" w:type="auto"/>
            </w:tcMar>
          </w:tcPr>
          <w:p w14:paraId="05453D11" w14:textId="77777777" w:rsidR="005C3B04" w:rsidRPr="00C564B6" w:rsidRDefault="004317D5">
            <w:pPr>
              <w:spacing w:before="225" w:after="225"/>
              <w:jc w:val="both"/>
            </w:pPr>
            <w:r w:rsidRPr="00C564B6">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5C3B04" w:rsidRPr="00C564B6" w14:paraId="4653F001" w14:textId="77777777">
              <w:tc>
                <w:tcPr>
                  <w:tcW w:w="0" w:type="auto"/>
                  <w:tcMar>
                    <w:top w:w="0" w:type="auto"/>
                    <w:bottom w:w="0" w:type="auto"/>
                  </w:tcMar>
                </w:tcPr>
                <w:p w14:paraId="4C445758" w14:textId="77777777" w:rsidR="005C3B04" w:rsidRPr="00C564B6" w:rsidRDefault="004317D5" w:rsidP="004317D5">
                  <w:pPr>
                    <w:numPr>
                      <w:ilvl w:val="0"/>
                      <w:numId w:val="29"/>
                    </w:numPr>
                    <w:jc w:val="both"/>
                    <w:rPr>
                      <w:rFonts w:ascii="Arial" w:hAnsi="Arial" w:cs="Arial"/>
                      <w:color w:val="000000"/>
                      <w:sz w:val="18"/>
                      <w:szCs w:val="18"/>
                    </w:rPr>
                  </w:pPr>
                  <w:r w:rsidRPr="00C564B6">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74D79E36" w14:textId="77777777" w:rsidR="005C3B04" w:rsidRPr="00C564B6" w:rsidRDefault="004317D5" w:rsidP="004317D5">
                  <w:pPr>
                    <w:numPr>
                      <w:ilvl w:val="0"/>
                      <w:numId w:val="29"/>
                    </w:numPr>
                    <w:jc w:val="both"/>
                    <w:rPr>
                      <w:rFonts w:ascii="Arial" w:hAnsi="Arial" w:cs="Arial"/>
                      <w:color w:val="000000"/>
                      <w:sz w:val="18"/>
                      <w:szCs w:val="18"/>
                    </w:rPr>
                  </w:pPr>
                  <w:r w:rsidRPr="00C564B6">
                    <w:rPr>
                      <w:rFonts w:ascii="Arial" w:hAnsi="Arial" w:cs="Arial"/>
                      <w:color w:val="000000"/>
                      <w:sz w:val="18"/>
                      <w:szCs w:val="18"/>
                    </w:rPr>
                    <w:t>storitve izvedel v pogodbeno določenih rokih;</w:t>
                  </w:r>
                </w:p>
                <w:p w14:paraId="0EDD7641" w14:textId="77777777" w:rsidR="005C3B04" w:rsidRPr="00C564B6" w:rsidRDefault="004317D5" w:rsidP="004317D5">
                  <w:pPr>
                    <w:numPr>
                      <w:ilvl w:val="0"/>
                      <w:numId w:val="29"/>
                    </w:numPr>
                    <w:jc w:val="both"/>
                    <w:rPr>
                      <w:rFonts w:ascii="Arial" w:hAnsi="Arial" w:cs="Arial"/>
                      <w:color w:val="000000"/>
                      <w:sz w:val="18"/>
                      <w:szCs w:val="18"/>
                    </w:rPr>
                  </w:pPr>
                  <w:r w:rsidRPr="00C564B6">
                    <w:rPr>
                      <w:rFonts w:ascii="Arial" w:hAnsi="Arial" w:cs="Arial"/>
                      <w:color w:val="000000"/>
                      <w:sz w:val="18"/>
                      <w:szCs w:val="18"/>
                    </w:rPr>
                    <w:t>naročniku po predhodnem pozivu posredoval dodatne informacije o poteku izvajanja storitve;</w:t>
                  </w:r>
                </w:p>
                <w:p w14:paraId="610E602C" w14:textId="77777777" w:rsidR="005C3B04" w:rsidRPr="00C564B6" w:rsidRDefault="004317D5" w:rsidP="004317D5">
                  <w:pPr>
                    <w:numPr>
                      <w:ilvl w:val="0"/>
                      <w:numId w:val="29"/>
                    </w:numPr>
                    <w:jc w:val="both"/>
                    <w:rPr>
                      <w:rFonts w:ascii="Arial" w:hAnsi="Arial" w:cs="Arial"/>
                      <w:color w:val="000000"/>
                      <w:sz w:val="18"/>
                      <w:szCs w:val="18"/>
                    </w:rPr>
                  </w:pPr>
                  <w:r w:rsidRPr="00C564B6">
                    <w:rPr>
                      <w:rFonts w:ascii="Arial" w:hAnsi="Arial" w:cs="Arial"/>
                      <w:color w:val="000000"/>
                      <w:sz w:val="18"/>
                      <w:szCs w:val="18"/>
                    </w:rPr>
                    <w:t>pravočasno opozoril naročnika na morebitne ovire pri izvajanju storitev;</w:t>
                  </w:r>
                </w:p>
                <w:p w14:paraId="7F8C598A" w14:textId="77777777" w:rsidR="005C3B04" w:rsidRPr="00C564B6" w:rsidRDefault="004317D5" w:rsidP="004317D5">
                  <w:pPr>
                    <w:numPr>
                      <w:ilvl w:val="0"/>
                      <w:numId w:val="29"/>
                    </w:numPr>
                    <w:jc w:val="both"/>
                    <w:rPr>
                      <w:rFonts w:ascii="Arial" w:hAnsi="Arial" w:cs="Arial"/>
                      <w:color w:val="000000"/>
                      <w:sz w:val="18"/>
                      <w:szCs w:val="18"/>
                    </w:rPr>
                  </w:pPr>
                  <w:r w:rsidRPr="00C564B6">
                    <w:rPr>
                      <w:rFonts w:ascii="Arial" w:hAnsi="Arial" w:cs="Arial"/>
                      <w:color w:val="000000"/>
                      <w:sz w:val="18"/>
                      <w:szCs w:val="18"/>
                    </w:rPr>
                    <w:t>ščitil interese naročnika.</w:t>
                  </w:r>
                </w:p>
              </w:tc>
            </w:tr>
          </w:tbl>
          <w:p w14:paraId="1D2B2D5C" w14:textId="77777777" w:rsidR="005C3B04" w:rsidRPr="00C564B6" w:rsidRDefault="005C3B04"/>
          <w:p w14:paraId="1C77D17B" w14:textId="77777777" w:rsidR="005C3B04" w:rsidRPr="00C564B6" w:rsidRDefault="004317D5">
            <w:pPr>
              <w:spacing w:before="225" w:after="225"/>
              <w:jc w:val="both"/>
            </w:pPr>
            <w:r w:rsidRPr="00C564B6">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3BAC11DB" w14:textId="77777777" w:rsidR="005C3B04" w:rsidRPr="00C564B6" w:rsidRDefault="004317D5">
            <w:pPr>
              <w:spacing w:before="225" w:after="225"/>
              <w:jc w:val="both"/>
            </w:pPr>
            <w:r w:rsidRPr="00C564B6">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1C4C93EF" w14:textId="77777777" w:rsidR="005C3B04" w:rsidRDefault="004317D5">
            <w:pPr>
              <w:spacing w:before="225" w:after="225"/>
              <w:jc w:val="both"/>
              <w:rPr>
                <w:rFonts w:ascii="Arial" w:hAnsi="Arial" w:cs="Arial"/>
                <w:color w:val="000000"/>
                <w:sz w:val="18"/>
                <w:szCs w:val="18"/>
              </w:rPr>
            </w:pPr>
            <w:r w:rsidRPr="00C564B6">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14:paraId="40E86FC6" w14:textId="2D3113B1" w:rsidR="00590EFE" w:rsidRPr="00C564B6" w:rsidRDefault="00590EFE" w:rsidP="00590EFE">
            <w:pPr>
              <w:jc w:val="center"/>
            </w:pPr>
            <w:r w:rsidRPr="00C564B6">
              <w:rPr>
                <w:rFonts w:ascii="Arial" w:hAnsi="Arial" w:cs="Arial"/>
                <w:b/>
                <w:bCs/>
                <w:color w:val="000000"/>
                <w:sz w:val="18"/>
                <w:szCs w:val="18"/>
              </w:rPr>
              <w:t>1</w:t>
            </w:r>
            <w:r>
              <w:rPr>
                <w:rFonts w:ascii="Arial" w:hAnsi="Arial" w:cs="Arial"/>
                <w:b/>
                <w:bCs/>
                <w:color w:val="000000"/>
                <w:sz w:val="18"/>
                <w:szCs w:val="18"/>
              </w:rPr>
              <w:t>9</w:t>
            </w:r>
            <w:r w:rsidRPr="00C564B6">
              <w:rPr>
                <w:rFonts w:ascii="Arial" w:hAnsi="Arial" w:cs="Arial"/>
                <w:b/>
                <w:bCs/>
                <w:color w:val="000000"/>
                <w:sz w:val="18"/>
                <w:szCs w:val="18"/>
              </w:rPr>
              <w:t>. člen</w:t>
            </w:r>
          </w:p>
          <w:p w14:paraId="47D6E65A" w14:textId="0E6C9C63" w:rsidR="00590EFE" w:rsidRPr="00590EFE" w:rsidRDefault="00590EFE" w:rsidP="00590EFE">
            <w:pPr>
              <w:spacing w:before="225" w:after="225"/>
              <w:jc w:val="both"/>
              <w:rPr>
                <w:rFonts w:ascii="Arial" w:hAnsi="Arial" w:cs="Arial"/>
                <w:sz w:val="18"/>
                <w:szCs w:val="18"/>
              </w:rPr>
            </w:pPr>
            <w:r w:rsidRPr="00590EFE">
              <w:rPr>
                <w:rFonts w:ascii="Arial" w:hAnsi="Arial" w:cs="Arial"/>
                <w:sz w:val="18"/>
                <w:szCs w:val="18"/>
              </w:rPr>
              <w:t>Poleg sprejetih obvez</w:t>
            </w:r>
            <w:r>
              <w:rPr>
                <w:rFonts w:ascii="Arial" w:hAnsi="Arial" w:cs="Arial"/>
                <w:sz w:val="18"/>
                <w:szCs w:val="18"/>
              </w:rPr>
              <w:t xml:space="preserve"> v predhodnem členu se izvajalec dodatno izrecno obvezuje:</w:t>
            </w:r>
          </w:p>
          <w:p w14:paraId="60EB3561" w14:textId="77777777" w:rsidR="00590EFE" w:rsidRDefault="00590EFE" w:rsidP="004317D5">
            <w:pPr>
              <w:pStyle w:val="ListParagraph"/>
              <w:numPr>
                <w:ilvl w:val="0"/>
                <w:numId w:val="41"/>
              </w:numPr>
              <w:spacing w:before="225" w:after="225"/>
              <w:jc w:val="both"/>
              <w:rPr>
                <w:rFonts w:ascii="Arial" w:hAnsi="Arial" w:cs="Arial"/>
                <w:sz w:val="18"/>
                <w:szCs w:val="18"/>
              </w:rPr>
            </w:pPr>
            <w:r w:rsidRPr="00590EFE">
              <w:rPr>
                <w:rFonts w:ascii="Arial" w:hAnsi="Arial" w:cs="Arial"/>
                <w:sz w:val="18"/>
                <w:szCs w:val="18"/>
              </w:rPr>
              <w:t>izvajati storitev praznjenja greznic in odvoza blata iz MKČN po programu rednega praznjenja in odvoza in po planu praznjenja in odvoza, potrjenem s strani naročnika,</w:t>
            </w:r>
          </w:p>
          <w:p w14:paraId="75553192" w14:textId="77777777" w:rsidR="00590EFE" w:rsidRDefault="00590EFE" w:rsidP="004317D5">
            <w:pPr>
              <w:pStyle w:val="ListParagraph"/>
              <w:numPr>
                <w:ilvl w:val="0"/>
                <w:numId w:val="41"/>
              </w:numPr>
              <w:spacing w:before="225" w:after="225"/>
              <w:jc w:val="both"/>
              <w:rPr>
                <w:rFonts w:ascii="Arial" w:hAnsi="Arial" w:cs="Arial"/>
                <w:sz w:val="18"/>
                <w:szCs w:val="18"/>
              </w:rPr>
            </w:pPr>
            <w:r w:rsidRPr="00590EFE">
              <w:rPr>
                <w:rFonts w:ascii="Arial" w:hAnsi="Arial" w:cs="Arial"/>
                <w:sz w:val="18"/>
                <w:szCs w:val="18"/>
              </w:rPr>
              <w:t>izvajati storitev z ustrezno usposobljenim kadrom s strokovnega področja dela, varstva pri delu in varstva pred požarom,</w:t>
            </w:r>
          </w:p>
          <w:p w14:paraId="5527394A" w14:textId="77777777" w:rsidR="00590EFE" w:rsidRDefault="00590EFE" w:rsidP="004317D5">
            <w:pPr>
              <w:pStyle w:val="ListParagraph"/>
              <w:numPr>
                <w:ilvl w:val="0"/>
                <w:numId w:val="41"/>
              </w:numPr>
              <w:spacing w:before="225" w:after="225"/>
              <w:jc w:val="both"/>
              <w:rPr>
                <w:rFonts w:ascii="Arial" w:hAnsi="Arial" w:cs="Arial"/>
                <w:sz w:val="18"/>
                <w:szCs w:val="18"/>
              </w:rPr>
            </w:pPr>
            <w:r w:rsidRPr="00590EFE">
              <w:rPr>
                <w:rFonts w:ascii="Arial" w:hAnsi="Arial" w:cs="Arial"/>
                <w:sz w:val="18"/>
                <w:szCs w:val="18"/>
              </w:rPr>
              <w:t xml:space="preserve">izvajati storitev s tehnično brezhibnimi vozili, ki izpolnjujejo zahteve naročnika in ostalo tehnično opremo, kije potrebna za praznjenje greznic in odvoz blata iz MKČN, </w:t>
            </w:r>
          </w:p>
          <w:p w14:paraId="59CE4B32" w14:textId="77777777" w:rsidR="00590EFE" w:rsidRDefault="00590EFE" w:rsidP="004317D5">
            <w:pPr>
              <w:pStyle w:val="ListParagraph"/>
              <w:numPr>
                <w:ilvl w:val="0"/>
                <w:numId w:val="41"/>
              </w:numPr>
              <w:spacing w:before="225" w:after="225"/>
              <w:jc w:val="both"/>
              <w:rPr>
                <w:rFonts w:ascii="Arial" w:hAnsi="Arial" w:cs="Arial"/>
                <w:sz w:val="18"/>
                <w:szCs w:val="18"/>
              </w:rPr>
            </w:pPr>
            <w:r w:rsidRPr="00590EFE">
              <w:rPr>
                <w:rFonts w:ascii="Arial" w:hAnsi="Arial" w:cs="Arial"/>
                <w:sz w:val="18"/>
                <w:szCs w:val="18"/>
              </w:rPr>
              <w:t xml:space="preserve">omogočiti nadzor na zahtevo naročnika ali pristojnih inšpekcijskih služb, </w:t>
            </w:r>
          </w:p>
          <w:p w14:paraId="3C996A5F" w14:textId="77777777" w:rsidR="00590EFE" w:rsidRDefault="00590EFE" w:rsidP="004317D5">
            <w:pPr>
              <w:pStyle w:val="ListParagraph"/>
              <w:numPr>
                <w:ilvl w:val="0"/>
                <w:numId w:val="41"/>
              </w:numPr>
              <w:spacing w:before="225" w:after="225"/>
              <w:jc w:val="both"/>
              <w:rPr>
                <w:rFonts w:ascii="Arial" w:hAnsi="Arial" w:cs="Arial"/>
                <w:sz w:val="18"/>
                <w:szCs w:val="18"/>
              </w:rPr>
            </w:pPr>
            <w:r w:rsidRPr="00590EFE">
              <w:rPr>
                <w:rFonts w:ascii="Arial" w:hAnsi="Arial" w:cs="Arial"/>
                <w:sz w:val="18"/>
                <w:szCs w:val="18"/>
              </w:rPr>
              <w:t xml:space="preserve">izvajati dodatne storitve, ki so vezane na predmet te pogodbe in pogostejše praznjenje greznic in odvoza blata iz MKČN, v roku 5 delovnih dni po prejemu naročila s strani naročnika, </w:t>
            </w:r>
          </w:p>
          <w:p w14:paraId="65B7F434" w14:textId="77777777" w:rsidR="00590EFE" w:rsidRDefault="00590EFE" w:rsidP="004317D5">
            <w:pPr>
              <w:pStyle w:val="ListParagraph"/>
              <w:numPr>
                <w:ilvl w:val="0"/>
                <w:numId w:val="41"/>
              </w:numPr>
              <w:spacing w:before="225" w:after="225"/>
              <w:jc w:val="both"/>
              <w:rPr>
                <w:rFonts w:ascii="Arial" w:hAnsi="Arial" w:cs="Arial"/>
                <w:sz w:val="18"/>
                <w:szCs w:val="18"/>
              </w:rPr>
            </w:pPr>
            <w:r w:rsidRPr="00590EFE">
              <w:rPr>
                <w:rFonts w:ascii="Arial" w:hAnsi="Arial" w:cs="Arial"/>
                <w:sz w:val="18"/>
                <w:szCs w:val="18"/>
              </w:rPr>
              <w:t xml:space="preserve">v najkrajšem možnem času posredovati naročniku pisno naročilo, ki ga je prejel s strani uporabnika storitev po tej pogodbi, </w:t>
            </w:r>
          </w:p>
          <w:p w14:paraId="3D58FFAA" w14:textId="77777777" w:rsidR="00590EFE" w:rsidRDefault="00590EFE" w:rsidP="004317D5">
            <w:pPr>
              <w:pStyle w:val="ListParagraph"/>
              <w:numPr>
                <w:ilvl w:val="0"/>
                <w:numId w:val="41"/>
              </w:numPr>
              <w:spacing w:before="225" w:after="225"/>
              <w:jc w:val="both"/>
              <w:rPr>
                <w:rFonts w:ascii="Arial" w:hAnsi="Arial" w:cs="Arial"/>
                <w:sz w:val="18"/>
                <w:szCs w:val="18"/>
              </w:rPr>
            </w:pPr>
            <w:r w:rsidRPr="00590EFE">
              <w:rPr>
                <w:rFonts w:ascii="Arial" w:hAnsi="Arial" w:cs="Arial"/>
                <w:sz w:val="18"/>
                <w:szCs w:val="18"/>
              </w:rPr>
              <w:t xml:space="preserve">pred dovozom vsebin iz greznic in blata iz MKČN obvestiti upravljavca Čistilne naprave Gorenja vas, </w:t>
            </w:r>
          </w:p>
          <w:p w14:paraId="45632156" w14:textId="77777777" w:rsidR="00590EFE" w:rsidRDefault="00590EFE" w:rsidP="004317D5">
            <w:pPr>
              <w:pStyle w:val="ListParagraph"/>
              <w:numPr>
                <w:ilvl w:val="0"/>
                <w:numId w:val="41"/>
              </w:numPr>
              <w:spacing w:before="225" w:after="225"/>
              <w:jc w:val="both"/>
              <w:rPr>
                <w:rFonts w:ascii="Arial" w:hAnsi="Arial" w:cs="Arial"/>
                <w:sz w:val="18"/>
                <w:szCs w:val="18"/>
              </w:rPr>
            </w:pPr>
            <w:r w:rsidRPr="00590EFE">
              <w:rPr>
                <w:rFonts w:ascii="Arial" w:hAnsi="Arial" w:cs="Arial"/>
                <w:sz w:val="18"/>
                <w:szCs w:val="18"/>
              </w:rPr>
              <w:t xml:space="preserve">pripravljati mesečna poročila o izvedbi storitev, </w:t>
            </w:r>
          </w:p>
          <w:p w14:paraId="0E6D2C05" w14:textId="77777777" w:rsidR="00590EFE" w:rsidRDefault="00590EFE" w:rsidP="004317D5">
            <w:pPr>
              <w:pStyle w:val="ListParagraph"/>
              <w:numPr>
                <w:ilvl w:val="0"/>
                <w:numId w:val="41"/>
              </w:numPr>
              <w:spacing w:before="225" w:after="225"/>
              <w:jc w:val="both"/>
              <w:rPr>
                <w:rFonts w:ascii="Arial" w:hAnsi="Arial" w:cs="Arial"/>
                <w:sz w:val="18"/>
                <w:szCs w:val="18"/>
              </w:rPr>
            </w:pPr>
            <w:r w:rsidRPr="00590EFE">
              <w:rPr>
                <w:rFonts w:ascii="Arial" w:hAnsi="Arial" w:cs="Arial"/>
                <w:sz w:val="18"/>
                <w:szCs w:val="18"/>
              </w:rPr>
              <w:t xml:space="preserve">tekoče voditi evidence v zvezi z izvajanjem storitev po tej pogodbi, in sicer evidenco izvedenih storitev in evidenco infrastrukture uporabnikov storitev, </w:t>
            </w:r>
          </w:p>
          <w:p w14:paraId="30A7B1C1" w14:textId="77777777" w:rsidR="00590EFE" w:rsidRDefault="00590EFE" w:rsidP="004317D5">
            <w:pPr>
              <w:pStyle w:val="ListParagraph"/>
              <w:numPr>
                <w:ilvl w:val="0"/>
                <w:numId w:val="41"/>
              </w:numPr>
              <w:spacing w:before="225" w:after="225"/>
              <w:jc w:val="both"/>
              <w:rPr>
                <w:rFonts w:ascii="Arial" w:hAnsi="Arial" w:cs="Arial"/>
                <w:sz w:val="18"/>
                <w:szCs w:val="18"/>
              </w:rPr>
            </w:pPr>
            <w:r w:rsidRPr="00590EFE">
              <w:rPr>
                <w:rFonts w:ascii="Arial" w:hAnsi="Arial" w:cs="Arial"/>
                <w:sz w:val="18"/>
                <w:szCs w:val="18"/>
              </w:rPr>
              <w:t xml:space="preserve">naročniku pisno poročati o nepravilnostih, ki jih pri uporabnikih storitev ugotovi ob izvajanju storitev o tej pogodbi in poročilu predložiti slikovna dokazila, </w:t>
            </w:r>
          </w:p>
          <w:p w14:paraId="3A6C2969" w14:textId="77777777" w:rsidR="00590EFE" w:rsidRDefault="00590EFE" w:rsidP="004317D5">
            <w:pPr>
              <w:pStyle w:val="ListParagraph"/>
              <w:numPr>
                <w:ilvl w:val="0"/>
                <w:numId w:val="41"/>
              </w:numPr>
              <w:spacing w:before="225" w:after="225"/>
              <w:jc w:val="both"/>
              <w:rPr>
                <w:rFonts w:ascii="Arial" w:hAnsi="Arial" w:cs="Arial"/>
                <w:sz w:val="18"/>
                <w:szCs w:val="18"/>
              </w:rPr>
            </w:pPr>
            <w:r w:rsidRPr="00590EFE">
              <w:rPr>
                <w:rFonts w:ascii="Arial" w:hAnsi="Arial" w:cs="Arial"/>
                <w:sz w:val="18"/>
                <w:szCs w:val="18"/>
              </w:rPr>
              <w:t xml:space="preserve">naročniku posredovati, skupaj z mesečnim poročilom o izvedenih storitvah, prvi izvod delovnega naloga, </w:t>
            </w:r>
          </w:p>
          <w:p w14:paraId="03CCBCBF" w14:textId="77777777" w:rsidR="00590EFE" w:rsidRDefault="00590EFE" w:rsidP="004317D5">
            <w:pPr>
              <w:pStyle w:val="ListParagraph"/>
              <w:numPr>
                <w:ilvl w:val="0"/>
                <w:numId w:val="41"/>
              </w:numPr>
              <w:spacing w:before="225" w:after="225"/>
              <w:jc w:val="both"/>
              <w:rPr>
                <w:rFonts w:ascii="Arial" w:hAnsi="Arial" w:cs="Arial"/>
                <w:sz w:val="18"/>
                <w:szCs w:val="18"/>
              </w:rPr>
            </w:pPr>
            <w:r w:rsidRPr="00590EFE">
              <w:rPr>
                <w:rFonts w:ascii="Arial" w:hAnsi="Arial" w:cs="Arial"/>
                <w:sz w:val="18"/>
                <w:szCs w:val="18"/>
              </w:rPr>
              <w:t xml:space="preserve">sodelovati s pristojno inšpekcijsko službo ter naročnikom, </w:t>
            </w:r>
          </w:p>
          <w:p w14:paraId="038EE2F3" w14:textId="77777777" w:rsidR="00590EFE" w:rsidRDefault="00590EFE" w:rsidP="004317D5">
            <w:pPr>
              <w:pStyle w:val="ListParagraph"/>
              <w:numPr>
                <w:ilvl w:val="0"/>
                <w:numId w:val="41"/>
              </w:numPr>
              <w:spacing w:before="225" w:after="225"/>
              <w:jc w:val="both"/>
              <w:rPr>
                <w:rFonts w:ascii="Arial" w:hAnsi="Arial" w:cs="Arial"/>
                <w:sz w:val="18"/>
                <w:szCs w:val="18"/>
              </w:rPr>
            </w:pPr>
            <w:r w:rsidRPr="00590EFE">
              <w:rPr>
                <w:rFonts w:ascii="Arial" w:hAnsi="Arial" w:cs="Arial"/>
                <w:sz w:val="18"/>
                <w:szCs w:val="18"/>
              </w:rPr>
              <w:t xml:space="preserve">v primeru neskladnosti, ki so na strani izvajalca storitev, ukrepati v smeri odprave neskladnosti, v najkrajšem možnem času, ter preprečitve njene ponovitve, </w:t>
            </w:r>
          </w:p>
          <w:p w14:paraId="2D7B0BBA" w14:textId="16CC2A95" w:rsidR="00590EFE" w:rsidRDefault="00590EFE" w:rsidP="004317D5">
            <w:pPr>
              <w:pStyle w:val="ListParagraph"/>
              <w:numPr>
                <w:ilvl w:val="0"/>
                <w:numId w:val="41"/>
              </w:numPr>
              <w:spacing w:before="225" w:after="225"/>
              <w:jc w:val="both"/>
              <w:rPr>
                <w:rFonts w:ascii="Arial" w:hAnsi="Arial" w:cs="Arial"/>
                <w:sz w:val="18"/>
                <w:szCs w:val="18"/>
              </w:rPr>
            </w:pPr>
            <w:r w:rsidRPr="00590EFE">
              <w:rPr>
                <w:rFonts w:ascii="Arial" w:hAnsi="Arial" w:cs="Arial"/>
                <w:sz w:val="18"/>
                <w:szCs w:val="18"/>
              </w:rPr>
              <w:t xml:space="preserve">izročiti naročniku vso dokumentacijo o izvajanju storitve najpozneje do 05. dne v tekočem mesecu za pretekli mesec, skladno </w:t>
            </w:r>
            <w:r>
              <w:rPr>
                <w:rFonts w:ascii="Arial" w:hAnsi="Arial" w:cs="Arial"/>
                <w:sz w:val="18"/>
                <w:szCs w:val="18"/>
              </w:rPr>
              <w:t xml:space="preserve">z določili </w:t>
            </w:r>
            <w:r w:rsidRPr="00590EFE">
              <w:rPr>
                <w:rFonts w:ascii="Arial" w:hAnsi="Arial" w:cs="Arial"/>
                <w:sz w:val="18"/>
                <w:szCs w:val="18"/>
              </w:rPr>
              <w:t xml:space="preserve">te pogodbe </w:t>
            </w:r>
          </w:p>
          <w:p w14:paraId="3813E093" w14:textId="1BA53F53" w:rsidR="00590EFE" w:rsidRPr="00590EFE" w:rsidRDefault="00590EFE" w:rsidP="004317D5">
            <w:pPr>
              <w:pStyle w:val="ListParagraph"/>
              <w:numPr>
                <w:ilvl w:val="0"/>
                <w:numId w:val="41"/>
              </w:numPr>
              <w:spacing w:before="225" w:after="225"/>
              <w:jc w:val="both"/>
              <w:rPr>
                <w:rFonts w:ascii="Arial" w:hAnsi="Arial" w:cs="Arial"/>
                <w:sz w:val="18"/>
                <w:szCs w:val="18"/>
              </w:rPr>
            </w:pPr>
            <w:r w:rsidRPr="00590EFE">
              <w:rPr>
                <w:rFonts w:ascii="Arial" w:hAnsi="Arial" w:cs="Arial"/>
                <w:sz w:val="18"/>
                <w:szCs w:val="18"/>
              </w:rPr>
              <w:t>v roku 15 dni po izteku pogodbe naročniku predati vso dokumentacijo povezano z izvajanjem storitev pri izvajanju storitev upoštevati Zakon o varstvu osebnih podatkov.</w:t>
            </w:r>
          </w:p>
          <w:p w14:paraId="78F48FC0" w14:textId="44E253D0" w:rsidR="00590EFE" w:rsidRPr="00590EFE" w:rsidRDefault="00590EFE" w:rsidP="00590EFE">
            <w:pPr>
              <w:spacing w:before="225" w:after="225"/>
              <w:jc w:val="both"/>
              <w:rPr>
                <w:rFonts w:ascii="Arial" w:hAnsi="Arial" w:cs="Arial"/>
                <w:sz w:val="18"/>
                <w:szCs w:val="18"/>
              </w:rPr>
            </w:pPr>
            <w:r w:rsidRPr="00590EFE">
              <w:rPr>
                <w:rFonts w:ascii="Arial" w:hAnsi="Arial" w:cs="Arial"/>
                <w:sz w:val="18"/>
                <w:szCs w:val="18"/>
              </w:rPr>
              <w:t>Izvajalec je dolžan vsako leto trajanja te pogodbe do 15. decembra tekočega leta za prihodnje leto izdelati in naročniku v potrditev posredovati plan izvajanja storitev po objektih uporabnikov storitev, ki mora biti pripravljen skladno s programom izvajanja storitev po tej pogodbi in seznamom uporabnikov storitev, ki ga za prihodnje leto naročnik posreduje izvajalcu do konca novembra tekočega leta. Obvezne sestavine plana izvajanja storitev so: datum izvajanja storitev, ocenjeno dnevno število prevozov in količina vsebin nastalih pri praznjenju greznic in blata iz MKČN v okviru rednega izvajanja storitev. Prvi plan izvajanja storitev, za leto 20</w:t>
            </w:r>
            <w:r>
              <w:rPr>
                <w:rFonts w:ascii="Arial" w:hAnsi="Arial" w:cs="Arial"/>
                <w:sz w:val="18"/>
                <w:szCs w:val="18"/>
              </w:rPr>
              <w:t>22</w:t>
            </w:r>
            <w:r w:rsidRPr="00590EFE">
              <w:rPr>
                <w:rFonts w:ascii="Arial" w:hAnsi="Arial" w:cs="Arial"/>
                <w:sz w:val="18"/>
                <w:szCs w:val="18"/>
              </w:rPr>
              <w:t>, mora izvajalec pripraviti najpozneje v roku 30 dni po uvedbi v delo in ga predložiti naročniku v potrditev. Plan izvajanja storitev je veljaven, ko ga potrdi naročnik.</w:t>
            </w:r>
          </w:p>
          <w:p w14:paraId="640DB08F" w14:textId="1BA18ACD" w:rsidR="00590EFE" w:rsidRPr="00590EFE" w:rsidRDefault="00590EFE" w:rsidP="00590EFE">
            <w:pPr>
              <w:spacing w:before="225" w:after="225"/>
              <w:jc w:val="both"/>
              <w:rPr>
                <w:rFonts w:ascii="Arial" w:hAnsi="Arial" w:cs="Arial"/>
                <w:sz w:val="18"/>
                <w:szCs w:val="18"/>
              </w:rPr>
            </w:pPr>
            <w:r w:rsidRPr="00590EFE">
              <w:rPr>
                <w:rFonts w:ascii="Arial" w:hAnsi="Arial" w:cs="Arial"/>
                <w:sz w:val="18"/>
                <w:szCs w:val="18"/>
              </w:rPr>
              <w:t>Izvajalec do dolžan do 05. dne v tekočem mesecu za pretekli mesec izdelati osnutek poročila o izvedenih storitvah v preteklem mesecu v elektronski in papirni obliki in ga posredovati naročniku. Sestavni del poročila sta evidenca izvedenih storitev in evidenca infrastrukture uporabnikov storitev, ki morata biti izdelani na obrazcih, katerih vsebino določi naročnik. Izvajalec je dolžan evidenco izvedenih storitev in evidenco infrastrukture uporabnikov storitev voditi po navodilih naročnika.</w:t>
            </w:r>
          </w:p>
          <w:p w14:paraId="7C3B3802" w14:textId="77777777" w:rsidR="00590EFE" w:rsidRPr="00590EFE" w:rsidRDefault="00590EFE" w:rsidP="00590EFE">
            <w:pPr>
              <w:spacing w:before="225" w:after="225"/>
              <w:jc w:val="both"/>
              <w:rPr>
                <w:rFonts w:ascii="Arial" w:hAnsi="Arial" w:cs="Arial"/>
                <w:sz w:val="18"/>
                <w:szCs w:val="18"/>
              </w:rPr>
            </w:pPr>
          </w:p>
          <w:p w14:paraId="06E0B1AC" w14:textId="77777777" w:rsidR="00590EFE" w:rsidRPr="00590EFE" w:rsidRDefault="00590EFE" w:rsidP="00590EFE">
            <w:pPr>
              <w:spacing w:before="225" w:after="225"/>
              <w:jc w:val="both"/>
              <w:rPr>
                <w:rFonts w:ascii="Arial" w:hAnsi="Arial" w:cs="Arial"/>
                <w:sz w:val="18"/>
                <w:szCs w:val="18"/>
              </w:rPr>
            </w:pPr>
            <w:r w:rsidRPr="00590EFE">
              <w:rPr>
                <w:rFonts w:ascii="Arial" w:hAnsi="Arial" w:cs="Arial"/>
                <w:sz w:val="18"/>
                <w:szCs w:val="18"/>
              </w:rPr>
              <w:t>Evidenci izvedenih storitev iz prejšnjega odstavka tega člena morajo biti priloženi delovni nalogi o izvedenih storitvah, ki morajo vsebovati najmanj naslednje podatke:</w:t>
            </w:r>
          </w:p>
          <w:p w14:paraId="33D107DA" w14:textId="77777777" w:rsidR="00590EFE" w:rsidRDefault="00590EFE" w:rsidP="004317D5">
            <w:pPr>
              <w:pStyle w:val="ListParagraph"/>
              <w:numPr>
                <w:ilvl w:val="0"/>
                <w:numId w:val="42"/>
              </w:numPr>
              <w:spacing w:before="225" w:after="225"/>
              <w:jc w:val="both"/>
              <w:rPr>
                <w:rFonts w:ascii="Arial" w:hAnsi="Arial" w:cs="Arial"/>
                <w:sz w:val="18"/>
                <w:szCs w:val="18"/>
              </w:rPr>
            </w:pPr>
            <w:r w:rsidRPr="00590EFE">
              <w:rPr>
                <w:rFonts w:ascii="Arial" w:hAnsi="Arial" w:cs="Arial"/>
                <w:sz w:val="18"/>
                <w:szCs w:val="18"/>
              </w:rPr>
              <w:t>zaporedno številko delovnega naloga, ki mora biti sestavljena iz zaporedne številke storitve in letnice,</w:t>
            </w:r>
          </w:p>
          <w:p w14:paraId="445AFCC1" w14:textId="77777777" w:rsidR="00590EFE" w:rsidRDefault="00590EFE" w:rsidP="004317D5">
            <w:pPr>
              <w:pStyle w:val="ListParagraph"/>
              <w:numPr>
                <w:ilvl w:val="0"/>
                <w:numId w:val="42"/>
              </w:numPr>
              <w:spacing w:before="225" w:after="225"/>
              <w:jc w:val="both"/>
              <w:rPr>
                <w:rFonts w:ascii="Arial" w:hAnsi="Arial" w:cs="Arial"/>
                <w:sz w:val="18"/>
                <w:szCs w:val="18"/>
              </w:rPr>
            </w:pPr>
            <w:r w:rsidRPr="00590EFE">
              <w:rPr>
                <w:rFonts w:ascii="Arial" w:hAnsi="Arial" w:cs="Arial"/>
                <w:sz w:val="18"/>
                <w:szCs w:val="18"/>
              </w:rPr>
              <w:t>navedbo vozila z registrsko številko,</w:t>
            </w:r>
          </w:p>
          <w:p w14:paraId="3FA46998" w14:textId="77777777" w:rsidR="00590EFE" w:rsidRDefault="00590EFE" w:rsidP="004317D5">
            <w:pPr>
              <w:pStyle w:val="ListParagraph"/>
              <w:numPr>
                <w:ilvl w:val="0"/>
                <w:numId w:val="42"/>
              </w:numPr>
              <w:spacing w:before="225" w:after="225"/>
              <w:jc w:val="both"/>
              <w:rPr>
                <w:rFonts w:ascii="Arial" w:hAnsi="Arial" w:cs="Arial"/>
                <w:sz w:val="18"/>
                <w:szCs w:val="18"/>
              </w:rPr>
            </w:pPr>
            <w:r w:rsidRPr="00590EFE">
              <w:rPr>
                <w:rFonts w:ascii="Arial" w:hAnsi="Arial" w:cs="Arial"/>
                <w:sz w:val="18"/>
                <w:szCs w:val="18"/>
              </w:rPr>
              <w:t>ime in priimek voznika,</w:t>
            </w:r>
          </w:p>
          <w:p w14:paraId="066FDD74" w14:textId="77777777" w:rsidR="00590EFE" w:rsidRDefault="00590EFE" w:rsidP="004317D5">
            <w:pPr>
              <w:pStyle w:val="ListParagraph"/>
              <w:numPr>
                <w:ilvl w:val="0"/>
                <w:numId w:val="42"/>
              </w:numPr>
              <w:spacing w:before="225" w:after="225"/>
              <w:jc w:val="both"/>
              <w:rPr>
                <w:rFonts w:ascii="Arial" w:hAnsi="Arial" w:cs="Arial"/>
                <w:sz w:val="18"/>
                <w:szCs w:val="18"/>
              </w:rPr>
            </w:pPr>
            <w:r w:rsidRPr="00590EFE">
              <w:rPr>
                <w:rFonts w:ascii="Arial" w:hAnsi="Arial" w:cs="Arial"/>
                <w:sz w:val="18"/>
                <w:szCs w:val="18"/>
              </w:rPr>
              <w:t>ime in priimek uporabnika storitve,</w:t>
            </w:r>
          </w:p>
          <w:p w14:paraId="78AEA9C6" w14:textId="77777777" w:rsidR="00590EFE" w:rsidRDefault="00590EFE" w:rsidP="004317D5">
            <w:pPr>
              <w:pStyle w:val="ListParagraph"/>
              <w:numPr>
                <w:ilvl w:val="0"/>
                <w:numId w:val="42"/>
              </w:numPr>
              <w:spacing w:before="225" w:after="225"/>
              <w:jc w:val="both"/>
              <w:rPr>
                <w:rFonts w:ascii="Arial" w:hAnsi="Arial" w:cs="Arial"/>
                <w:sz w:val="18"/>
                <w:szCs w:val="18"/>
              </w:rPr>
            </w:pPr>
            <w:r w:rsidRPr="00590EFE">
              <w:rPr>
                <w:rFonts w:ascii="Arial" w:hAnsi="Arial" w:cs="Arial"/>
                <w:sz w:val="18"/>
                <w:szCs w:val="18"/>
              </w:rPr>
              <w:t>točen naslov objekta storitve,</w:t>
            </w:r>
          </w:p>
          <w:p w14:paraId="2C3651FA" w14:textId="77777777" w:rsidR="00590EFE" w:rsidRDefault="00590EFE" w:rsidP="004317D5">
            <w:pPr>
              <w:pStyle w:val="ListParagraph"/>
              <w:numPr>
                <w:ilvl w:val="0"/>
                <w:numId w:val="42"/>
              </w:numPr>
              <w:spacing w:before="225" w:after="225"/>
              <w:jc w:val="both"/>
              <w:rPr>
                <w:rFonts w:ascii="Arial" w:hAnsi="Arial" w:cs="Arial"/>
                <w:sz w:val="18"/>
                <w:szCs w:val="18"/>
              </w:rPr>
            </w:pPr>
            <w:r w:rsidRPr="00590EFE">
              <w:rPr>
                <w:rFonts w:ascii="Arial" w:hAnsi="Arial" w:cs="Arial"/>
                <w:sz w:val="18"/>
                <w:szCs w:val="18"/>
              </w:rPr>
              <w:t>datum izvedbe storitve, vrsto in količino storitve,</w:t>
            </w:r>
          </w:p>
          <w:p w14:paraId="6B3FDFEE" w14:textId="77777777" w:rsidR="00590EFE" w:rsidRDefault="00590EFE" w:rsidP="004317D5">
            <w:pPr>
              <w:pStyle w:val="ListParagraph"/>
              <w:numPr>
                <w:ilvl w:val="0"/>
                <w:numId w:val="42"/>
              </w:numPr>
              <w:spacing w:before="225" w:after="225"/>
              <w:jc w:val="both"/>
              <w:rPr>
                <w:rFonts w:ascii="Arial" w:hAnsi="Arial" w:cs="Arial"/>
                <w:sz w:val="18"/>
                <w:szCs w:val="18"/>
              </w:rPr>
            </w:pPr>
            <w:r w:rsidRPr="00590EFE">
              <w:rPr>
                <w:rFonts w:ascii="Arial" w:hAnsi="Arial" w:cs="Arial"/>
                <w:sz w:val="18"/>
                <w:szCs w:val="18"/>
              </w:rPr>
              <w:t>čas izvajanja storitve,</w:t>
            </w:r>
          </w:p>
          <w:p w14:paraId="28AED435" w14:textId="77777777" w:rsidR="00590EFE" w:rsidRDefault="00590EFE" w:rsidP="004317D5">
            <w:pPr>
              <w:pStyle w:val="ListParagraph"/>
              <w:numPr>
                <w:ilvl w:val="0"/>
                <w:numId w:val="42"/>
              </w:numPr>
              <w:spacing w:before="225" w:after="225"/>
              <w:jc w:val="both"/>
              <w:rPr>
                <w:rFonts w:ascii="Arial" w:hAnsi="Arial" w:cs="Arial"/>
                <w:sz w:val="18"/>
                <w:szCs w:val="18"/>
              </w:rPr>
            </w:pPr>
            <w:r w:rsidRPr="00590EFE">
              <w:rPr>
                <w:rFonts w:ascii="Arial" w:hAnsi="Arial" w:cs="Arial"/>
                <w:sz w:val="18"/>
                <w:szCs w:val="18"/>
              </w:rPr>
              <w:t>pri izvedbi storitve ugotovljene neskladnosti (jasen opis stanja in razlogov zakaj greznica/MKČN ni bila izpraznjena, z dokazili), s priporočili za odpravo neskladnosti,</w:t>
            </w:r>
          </w:p>
          <w:p w14:paraId="234D23E1" w14:textId="77777777" w:rsidR="00590EFE" w:rsidRDefault="00590EFE" w:rsidP="004317D5">
            <w:pPr>
              <w:pStyle w:val="ListParagraph"/>
              <w:numPr>
                <w:ilvl w:val="0"/>
                <w:numId w:val="42"/>
              </w:numPr>
              <w:spacing w:before="225" w:after="225"/>
              <w:jc w:val="both"/>
              <w:rPr>
                <w:rFonts w:ascii="Arial" w:hAnsi="Arial" w:cs="Arial"/>
                <w:sz w:val="18"/>
                <w:szCs w:val="18"/>
              </w:rPr>
            </w:pPr>
            <w:r w:rsidRPr="00590EFE">
              <w:rPr>
                <w:rFonts w:ascii="Arial" w:hAnsi="Arial" w:cs="Arial"/>
                <w:sz w:val="18"/>
                <w:szCs w:val="18"/>
              </w:rPr>
              <w:t>morebitne pripombe uporabnika storitve na izvedbo storitve,</w:t>
            </w:r>
          </w:p>
          <w:p w14:paraId="75F69CC5" w14:textId="73A47462" w:rsidR="00590EFE" w:rsidRPr="00590EFE" w:rsidRDefault="00590EFE" w:rsidP="004317D5">
            <w:pPr>
              <w:pStyle w:val="ListParagraph"/>
              <w:numPr>
                <w:ilvl w:val="0"/>
                <w:numId w:val="42"/>
              </w:numPr>
              <w:spacing w:before="225" w:after="225"/>
              <w:jc w:val="both"/>
              <w:rPr>
                <w:rFonts w:ascii="Arial" w:hAnsi="Arial" w:cs="Arial"/>
                <w:sz w:val="18"/>
                <w:szCs w:val="18"/>
              </w:rPr>
            </w:pPr>
            <w:r w:rsidRPr="00590EFE">
              <w:rPr>
                <w:rFonts w:ascii="Arial" w:hAnsi="Arial" w:cs="Arial"/>
                <w:sz w:val="18"/>
                <w:szCs w:val="18"/>
              </w:rPr>
              <w:t>datum oddaje odpadne vode oziroma blata na čiščenje na Čistilno napravo Gorenja vas.</w:t>
            </w:r>
          </w:p>
          <w:p w14:paraId="10E93525" w14:textId="77777777" w:rsidR="00590EFE" w:rsidRPr="00590EFE" w:rsidRDefault="00590EFE" w:rsidP="00590EFE">
            <w:pPr>
              <w:spacing w:before="225" w:after="225"/>
              <w:jc w:val="both"/>
              <w:rPr>
                <w:rFonts w:ascii="Arial" w:hAnsi="Arial" w:cs="Arial"/>
                <w:sz w:val="18"/>
                <w:szCs w:val="18"/>
              </w:rPr>
            </w:pPr>
            <w:r w:rsidRPr="00590EFE">
              <w:rPr>
                <w:rFonts w:ascii="Arial" w:hAnsi="Arial" w:cs="Arial"/>
                <w:sz w:val="18"/>
                <w:szCs w:val="18"/>
              </w:rPr>
              <w:t>Izvajalec mora zagotoviti, da je delovni nalog pravilno izpolnjen, da so v delovnem nalogu navedeni resnični podatki, ki ustrezajo dejanskemu stanju. Delovni nalog mora potrditi uporabnik storitev, pri oddaji vsebine greznic oziroma blata iz MKČN na čiščenje na Čistilno napravo Gorenja vas pa tudi upravljavec Čistilne naprave Gorenja vas. V primeru, da delovni nalog ni izpolnjen pravilno in skladno z zahtevami naročnika ali ni popolno izpolnjen, se šteje, da storitev ni bila izvedena in je naročnik ne bo priznal ter v zvezi s tako izvedeno storitvijo naročnik ne nosi nobenih stroškov.</w:t>
            </w:r>
          </w:p>
          <w:p w14:paraId="4507BB82" w14:textId="10AD0817" w:rsidR="00590EFE" w:rsidRPr="00590EFE" w:rsidRDefault="00590EFE" w:rsidP="00590EFE">
            <w:pPr>
              <w:spacing w:before="225" w:after="225"/>
              <w:jc w:val="both"/>
              <w:rPr>
                <w:rFonts w:ascii="Arial" w:hAnsi="Arial" w:cs="Arial"/>
                <w:sz w:val="18"/>
                <w:szCs w:val="18"/>
              </w:rPr>
            </w:pPr>
            <w:r w:rsidRPr="00590EFE">
              <w:rPr>
                <w:rFonts w:ascii="Arial" w:hAnsi="Arial" w:cs="Arial"/>
                <w:sz w:val="18"/>
                <w:szCs w:val="18"/>
              </w:rPr>
              <w:t>Izvajalec storitev mora zagotoviti, da je vsak delovni nalog izpolnjen najmanj v štirih izvodih, od katerih prvega</w:t>
            </w:r>
            <w:r w:rsidR="00964E7E">
              <w:rPr>
                <w:rFonts w:ascii="Arial" w:hAnsi="Arial" w:cs="Arial"/>
                <w:sz w:val="18"/>
                <w:szCs w:val="18"/>
              </w:rPr>
              <w:t xml:space="preserve"> </w:t>
            </w:r>
            <w:r w:rsidRPr="00590EFE">
              <w:rPr>
                <w:rFonts w:ascii="Arial" w:hAnsi="Arial" w:cs="Arial"/>
                <w:sz w:val="18"/>
                <w:szCs w:val="18"/>
              </w:rPr>
              <w:t>posreduje naročniku skupaj s poročilom, drugi izvod ostane izvajalcu, tretji izvod prejme uporabnik storitve, četrti izvod pa upravljavec Čistilne naprave Gorenja vas. Drugi izvod delovnega naloga je izvajalec dolžan hraniti ves čas izvajanja storitev po tej pogodbi.</w:t>
            </w:r>
          </w:p>
          <w:p w14:paraId="31C9181D" w14:textId="77777777" w:rsidR="00590EFE" w:rsidRPr="00590EFE" w:rsidRDefault="00590EFE" w:rsidP="00590EFE">
            <w:pPr>
              <w:spacing w:before="225" w:after="225"/>
              <w:jc w:val="both"/>
              <w:rPr>
                <w:rFonts w:ascii="Arial" w:hAnsi="Arial" w:cs="Arial"/>
                <w:sz w:val="18"/>
                <w:szCs w:val="18"/>
              </w:rPr>
            </w:pPr>
            <w:r w:rsidRPr="00590EFE">
              <w:rPr>
                <w:rFonts w:ascii="Arial" w:hAnsi="Arial" w:cs="Arial"/>
                <w:sz w:val="18"/>
                <w:szCs w:val="18"/>
              </w:rPr>
              <w:t>Evidenca infrastrukture, ki jo je dolžan voditi izvajalec, je sestavni del storitve praznjenja greznic in odvoza blata iz MKČN po tej pogodbi, ki obsega e-obliko evidence in evidenčni list greznice oziroma MKČN uporabnika storitev. Evidenčni list izpolni izvajalec skupaj z uporabnikom storitve ob prvi izvedbi storitve ali ob spremembi infrastrukture uporabnika storitve pri naslednjem odvozu. Evidenčni list mora izpolniti izvajalec na obrazcu, katerega vsebino predpiše naročnik, in po navodilu naročnika. Izvajalec je dolžan evidenčni list izpolniti tudi ob vsaki spremembi greznice ali MKČN pri uporabniku storitve. Resničnost podatkov na evidenčnem listu potrdita s svojim podpisom uporabnik storitve in izvajalec storitve po tej pogodbi.</w:t>
            </w:r>
          </w:p>
          <w:p w14:paraId="71263048" w14:textId="77777777" w:rsidR="00590EFE" w:rsidRPr="00590EFE" w:rsidRDefault="00590EFE" w:rsidP="00590EFE">
            <w:pPr>
              <w:spacing w:before="225" w:after="225"/>
              <w:jc w:val="both"/>
              <w:rPr>
                <w:rFonts w:ascii="Arial" w:hAnsi="Arial" w:cs="Arial"/>
                <w:sz w:val="18"/>
                <w:szCs w:val="18"/>
              </w:rPr>
            </w:pPr>
            <w:r w:rsidRPr="00590EFE">
              <w:rPr>
                <w:rFonts w:ascii="Arial" w:hAnsi="Arial" w:cs="Arial"/>
                <w:sz w:val="18"/>
                <w:szCs w:val="18"/>
              </w:rPr>
              <w:t>Poročilu o izvedenih storitvah morajo biti priložene tudi »Izjave o izpolnjevanju zahtev iz 8. člena Uredbe o uporabi blata iz komunalnih čistilnih naprav v kmetijstvu« za kmetijska gospodarstva, ki zagotavljajo obdelavo in uporabo blata na kmetijskem gospodarstvu.</w:t>
            </w:r>
          </w:p>
          <w:p w14:paraId="1751D07B" w14:textId="77777777" w:rsidR="00590EFE" w:rsidRDefault="00590EFE">
            <w:pPr>
              <w:spacing w:before="225" w:after="225"/>
              <w:jc w:val="both"/>
              <w:rPr>
                <w:rFonts w:ascii="Arial" w:hAnsi="Arial" w:cs="Arial"/>
                <w:sz w:val="18"/>
                <w:szCs w:val="18"/>
              </w:rPr>
            </w:pPr>
            <w:r w:rsidRPr="00590EFE">
              <w:rPr>
                <w:rFonts w:ascii="Arial" w:hAnsi="Arial" w:cs="Arial"/>
                <w:sz w:val="18"/>
                <w:szCs w:val="18"/>
              </w:rPr>
              <w:t>Izvajalec je dolžan naročniku omogočiti stalen nadzor nad storitvijo ter količino in kakovostjo opravljene storitve.</w:t>
            </w:r>
            <w:r>
              <w:rPr>
                <w:rFonts w:ascii="Arial" w:hAnsi="Arial" w:cs="Arial"/>
                <w:sz w:val="18"/>
                <w:szCs w:val="18"/>
              </w:rPr>
              <w:t xml:space="preserve"> </w:t>
            </w:r>
          </w:p>
          <w:p w14:paraId="7AC49A5B" w14:textId="77777777" w:rsidR="00964E7E" w:rsidRDefault="00964E7E">
            <w:pPr>
              <w:spacing w:before="225" w:after="225"/>
              <w:jc w:val="both"/>
              <w:rPr>
                <w:rFonts w:ascii="Arial" w:hAnsi="Arial" w:cs="Arial"/>
                <w:sz w:val="18"/>
                <w:szCs w:val="18"/>
              </w:rPr>
            </w:pPr>
          </w:p>
          <w:p w14:paraId="0D66C1AC" w14:textId="2FE5C1A3" w:rsidR="00964E7E" w:rsidRPr="00C564B6" w:rsidRDefault="00964E7E" w:rsidP="00964E7E">
            <w:pPr>
              <w:spacing w:before="225" w:after="225"/>
              <w:jc w:val="both"/>
            </w:pPr>
            <w:r w:rsidRPr="00C564B6">
              <w:rPr>
                <w:rFonts w:ascii="Arial" w:hAnsi="Arial" w:cs="Arial"/>
                <w:b/>
                <w:bCs/>
                <w:color w:val="000000"/>
                <w:sz w:val="18"/>
                <w:szCs w:val="18"/>
              </w:rPr>
              <w:t>VII</w:t>
            </w:r>
            <w:r>
              <w:rPr>
                <w:rFonts w:ascii="Arial" w:hAnsi="Arial" w:cs="Arial"/>
                <w:b/>
                <w:bCs/>
                <w:color w:val="000000"/>
                <w:sz w:val="18"/>
                <w:szCs w:val="18"/>
              </w:rPr>
              <w:t>I</w:t>
            </w:r>
            <w:r w:rsidRPr="00C564B6">
              <w:rPr>
                <w:rFonts w:ascii="Arial" w:hAnsi="Arial" w:cs="Arial"/>
                <w:b/>
                <w:bCs/>
                <w:color w:val="000000"/>
                <w:sz w:val="18"/>
                <w:szCs w:val="18"/>
              </w:rPr>
              <w:t xml:space="preserve">. </w:t>
            </w:r>
            <w:r>
              <w:rPr>
                <w:rFonts w:ascii="Arial" w:hAnsi="Arial" w:cs="Arial"/>
                <w:b/>
                <w:bCs/>
                <w:color w:val="000000"/>
                <w:sz w:val="18"/>
                <w:szCs w:val="18"/>
              </w:rPr>
              <w:t>IZVAJANJE STORITEV</w:t>
            </w:r>
          </w:p>
          <w:p w14:paraId="3A20A5DF" w14:textId="75166147" w:rsidR="00964E7E" w:rsidRPr="00C564B6" w:rsidRDefault="00964E7E" w:rsidP="00964E7E">
            <w:pPr>
              <w:jc w:val="center"/>
            </w:pPr>
            <w:r>
              <w:rPr>
                <w:rFonts w:ascii="Arial" w:hAnsi="Arial" w:cs="Arial"/>
                <w:b/>
                <w:bCs/>
                <w:color w:val="000000"/>
                <w:sz w:val="18"/>
                <w:szCs w:val="18"/>
              </w:rPr>
              <w:t>20</w:t>
            </w:r>
            <w:r w:rsidRPr="00C564B6">
              <w:rPr>
                <w:rFonts w:ascii="Arial" w:hAnsi="Arial" w:cs="Arial"/>
                <w:b/>
                <w:bCs/>
                <w:color w:val="000000"/>
                <w:sz w:val="18"/>
                <w:szCs w:val="18"/>
              </w:rPr>
              <w:t>. člen</w:t>
            </w:r>
          </w:p>
          <w:p w14:paraId="532511A8" w14:textId="3C8A94D6"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Izvajalec je dolžan storitve po tej pogodbi izvajati stalno, sklano z navodili naročnika, programom izvajanja storitev in s strani naročnika potrjenim izvedbenim planom.</w:t>
            </w:r>
          </w:p>
          <w:p w14:paraId="63099F85" w14:textId="6A996B17"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V primeru neskladnosti pri izvedbi storitve mora izvajalec izvesti predlagan korektivni ukrep s strani naročnika. Korektivni ukrepi podan s strani naročnika mora vsebovati naslednje kategorije: opis neskladnosti, predlog za odpravo neskladnosti in rok za izvedbo. Izvajalec mora korektivni ukrep pravočasno izvesti, lahko pa naročniku pravočasno pisno predlaga drug način za odpravo neskladnosti, ki ga lahko izvede le, če ga naročnik pisno potrdi.</w:t>
            </w:r>
          </w:p>
          <w:p w14:paraId="03399DE4" w14:textId="77777777"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V kolikor izvajalec zahtevanega s korektivnim ukrepom ne bo izvedel, naročnik lahko na stroške izvajalca naroči izvedbo zahtevanega s korektivnim ukrepom pri drugem izvajalcu ali odpravi neskladnosti sam v okviru svojih kapacitet, stroške izvedbe pa zaračuna izvajalcu storitev, ki jih je dolžan plačati v roku 30 dni po izstavi računa.</w:t>
            </w:r>
          </w:p>
          <w:p w14:paraId="5759A207" w14:textId="2157297B" w:rsidR="00964E7E" w:rsidRPr="00C564B6" w:rsidRDefault="00964E7E" w:rsidP="00964E7E">
            <w:pPr>
              <w:jc w:val="center"/>
            </w:pPr>
            <w:r>
              <w:rPr>
                <w:rFonts w:ascii="Arial" w:hAnsi="Arial" w:cs="Arial"/>
                <w:b/>
                <w:bCs/>
                <w:color w:val="000000"/>
                <w:sz w:val="18"/>
                <w:szCs w:val="18"/>
              </w:rPr>
              <w:t>21</w:t>
            </w:r>
            <w:r w:rsidRPr="00C564B6">
              <w:rPr>
                <w:rFonts w:ascii="Arial" w:hAnsi="Arial" w:cs="Arial"/>
                <w:b/>
                <w:bCs/>
                <w:color w:val="000000"/>
                <w:sz w:val="18"/>
                <w:szCs w:val="18"/>
              </w:rPr>
              <w:t>. člen</w:t>
            </w:r>
          </w:p>
          <w:p w14:paraId="546AEEDF" w14:textId="77777777" w:rsidR="00964E7E" w:rsidRPr="00964E7E" w:rsidRDefault="00964E7E" w:rsidP="00964E7E">
            <w:pPr>
              <w:spacing w:before="225" w:after="225"/>
              <w:jc w:val="both"/>
              <w:rPr>
                <w:rFonts w:ascii="Arial" w:hAnsi="Arial" w:cs="Arial"/>
                <w:sz w:val="18"/>
                <w:szCs w:val="18"/>
              </w:rPr>
            </w:pPr>
          </w:p>
          <w:p w14:paraId="255ABFF3" w14:textId="1AAE4246"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Izvajalec je dolžen pri uporabnikih storitev prevzeto vsebino iz greznic in MKČN sproti oddati na Čistilno napravo Gorenja vas, kjer se le-ta preda na čiščenje upravljavcu Čistilne naprave Gorenja vas.</w:t>
            </w:r>
          </w:p>
          <w:p w14:paraId="1ED0CCE7" w14:textId="77777777"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Izvajalec predlaga dovoz odpadne vode in blata iz greznic in MKČN v dogovoru z upravljavcem Čistilne naprave Gorenja vas in glede na proste zmogljivosti Čistilne naprave Gorenja vas.</w:t>
            </w:r>
          </w:p>
          <w:p w14:paraId="1011F405" w14:textId="77777777"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Izvajalec je dolžan pred dovozom vsebin iz greznic in blata iz MKČN obvestiti upravljavca Čistilne naprave Gorenja vas. Praznjenje vsebine iz vozila mora izvajalec izvesti v skladu z navodili za delo z napravo.</w:t>
            </w:r>
          </w:p>
          <w:p w14:paraId="0C2C989B" w14:textId="2E8A8E3D" w:rsidR="00964E7E" w:rsidRPr="00C564B6" w:rsidRDefault="00964E7E" w:rsidP="00964E7E">
            <w:pPr>
              <w:jc w:val="center"/>
            </w:pPr>
            <w:r>
              <w:rPr>
                <w:rFonts w:ascii="Arial" w:hAnsi="Arial" w:cs="Arial"/>
                <w:b/>
                <w:bCs/>
                <w:color w:val="000000"/>
                <w:sz w:val="18"/>
                <w:szCs w:val="18"/>
              </w:rPr>
              <w:t>22</w:t>
            </w:r>
            <w:r w:rsidRPr="00C564B6">
              <w:rPr>
                <w:rFonts w:ascii="Arial" w:hAnsi="Arial" w:cs="Arial"/>
                <w:b/>
                <w:bCs/>
                <w:color w:val="000000"/>
                <w:sz w:val="18"/>
                <w:szCs w:val="18"/>
              </w:rPr>
              <w:t>. člen</w:t>
            </w:r>
          </w:p>
          <w:p w14:paraId="58E7AE50" w14:textId="27DF0FB4"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Odvoz odpadne vode in blata iz greznic in MKČN na javne ali kmetijske površine oziroma neposredno odvajanje v površinske ali podzemne vode ali javno kanalizacijo ali drugačno odlaganje v okolje ni dovoljeno.</w:t>
            </w:r>
          </w:p>
          <w:p w14:paraId="5205A12C" w14:textId="7CF8324F" w:rsidR="00964E7E" w:rsidRDefault="00964E7E" w:rsidP="00964E7E">
            <w:pPr>
              <w:spacing w:before="225" w:after="225"/>
              <w:jc w:val="both"/>
              <w:rPr>
                <w:rFonts w:ascii="Arial" w:hAnsi="Arial" w:cs="Arial"/>
                <w:sz w:val="18"/>
                <w:szCs w:val="18"/>
              </w:rPr>
            </w:pPr>
            <w:r w:rsidRPr="00964E7E">
              <w:rPr>
                <w:rFonts w:ascii="Arial" w:hAnsi="Arial" w:cs="Arial"/>
                <w:sz w:val="18"/>
                <w:szCs w:val="18"/>
              </w:rPr>
              <w:t>V primeru, da pride do onesnaženja okolice pri izvajanju del ali zaradi nepravilnega odlaganja odpadne vode in blata, je izvajalec dolžan onesnaženo okolje takoj počistiti in odpraviti vso škodo na lastne stroške. Če izvajalec čiščenja ne izvede, ga lahko izvede naročnik na stroške izvajalca.</w:t>
            </w:r>
          </w:p>
          <w:p w14:paraId="04EC6C02" w14:textId="7F9885A2" w:rsidR="00964E7E" w:rsidRPr="00C564B6" w:rsidRDefault="00964E7E" w:rsidP="00964E7E">
            <w:pPr>
              <w:jc w:val="center"/>
            </w:pPr>
            <w:r>
              <w:rPr>
                <w:rFonts w:ascii="Arial" w:hAnsi="Arial" w:cs="Arial"/>
                <w:b/>
                <w:bCs/>
                <w:color w:val="000000"/>
                <w:sz w:val="18"/>
                <w:szCs w:val="18"/>
              </w:rPr>
              <w:t>23</w:t>
            </w:r>
            <w:r w:rsidRPr="00C564B6">
              <w:rPr>
                <w:rFonts w:ascii="Arial" w:hAnsi="Arial" w:cs="Arial"/>
                <w:b/>
                <w:bCs/>
                <w:color w:val="000000"/>
                <w:sz w:val="18"/>
                <w:szCs w:val="18"/>
              </w:rPr>
              <w:t>. člen</w:t>
            </w:r>
          </w:p>
          <w:p w14:paraId="7FE0B69E" w14:textId="147F7D4D"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Izvajalec je dolžan uporabnike storitev obvestiti o datumu in uri načrtovane izvedbe storitve praznjenja greznice oziroma o odvozu blata iz MKČN, in sicer pisno, priporočeno po pošti, najmanj 24 dni pred predvideno izvedbo storitve.</w:t>
            </w:r>
          </w:p>
          <w:p w14:paraId="2CAE5DF9" w14:textId="77777777"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V obvestilu iz prvega odstavka tega člena je izvajalec dolžan navesti pravno podlago, pravice in obveznosti uporabnika storitve, zahteve za kmetijska gospodarstva, kontaktne podatke izvajalca odvoza in način obračuna storitve na obrazcu, ki ga predpiše naročnik. Obrazec obvestila je izvajalec dolžan pred začetkom izvajanja storitev predložiti v potrditev naročniku. Izvajalec mora med samim izvajanjem storitev obvestilo sproti ažurirati z vsemi aktualnimi spremembami zaradi sprememb veljavnih predpisov ali zahtev naročnika, ki izhajajo iz naslova izvajanja gospodarske javne službe.</w:t>
            </w:r>
          </w:p>
          <w:p w14:paraId="0118853D" w14:textId="5FF737D4" w:rsidR="00964E7E" w:rsidRPr="00C564B6" w:rsidRDefault="00964E7E" w:rsidP="00964E7E">
            <w:pPr>
              <w:jc w:val="center"/>
            </w:pPr>
            <w:r>
              <w:rPr>
                <w:rFonts w:ascii="Arial" w:hAnsi="Arial" w:cs="Arial"/>
                <w:b/>
                <w:bCs/>
                <w:color w:val="000000"/>
                <w:sz w:val="18"/>
                <w:szCs w:val="18"/>
              </w:rPr>
              <w:t>24</w:t>
            </w:r>
            <w:r w:rsidRPr="00C564B6">
              <w:rPr>
                <w:rFonts w:ascii="Arial" w:hAnsi="Arial" w:cs="Arial"/>
                <w:b/>
                <w:bCs/>
                <w:color w:val="000000"/>
                <w:sz w:val="18"/>
                <w:szCs w:val="18"/>
              </w:rPr>
              <w:t>. člen</w:t>
            </w:r>
          </w:p>
          <w:p w14:paraId="1C0756DE" w14:textId="6013226E"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Uporabniki storitev lahko zahtevajo spremembo datuma opravljanja redne storitve praznjenja greznic ali odvoza blata iz MKČN, in sicer najmanj 8 dni pred predvideno izvedbo storitve. Izvajalec je dolžan predlagano spremembo datuma upoštevati brez kakršnih koli dodatnih stroškov za uporabnika storitev. V navedenem primeru je izvajalec dolžan, v dogovoru z uporabnikom storitve, izvesti storitev v nadomestnem terminu rednega odvoza, in sicer ne pozneje kot v 30 dneh po poslanem obvestilu.</w:t>
            </w:r>
          </w:p>
          <w:p w14:paraId="6792703B" w14:textId="591CD184"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V primeru, da je uporabnik storitve na dan najavljene storitve odsoten iz razloga na strani uporabnika storitev, in ni pravočasno zahteval spremembe datuma opravljanja storitve, lahko izvajalec uporabniku storitve zaračuna stroške najave storitve po ceni iz te pogodbe, glede na vrsto predvidene storitve.</w:t>
            </w:r>
          </w:p>
          <w:p w14:paraId="7DDE10A0" w14:textId="2A55E443" w:rsidR="00964E7E" w:rsidRPr="00C564B6" w:rsidRDefault="00964E7E" w:rsidP="00964E7E">
            <w:pPr>
              <w:jc w:val="center"/>
            </w:pPr>
            <w:r>
              <w:rPr>
                <w:rFonts w:ascii="Arial" w:hAnsi="Arial" w:cs="Arial"/>
                <w:b/>
                <w:bCs/>
                <w:color w:val="000000"/>
                <w:sz w:val="18"/>
                <w:szCs w:val="18"/>
              </w:rPr>
              <w:t>25</w:t>
            </w:r>
            <w:r w:rsidRPr="00C564B6">
              <w:rPr>
                <w:rFonts w:ascii="Arial" w:hAnsi="Arial" w:cs="Arial"/>
                <w:b/>
                <w:bCs/>
                <w:color w:val="000000"/>
                <w:sz w:val="18"/>
                <w:szCs w:val="18"/>
              </w:rPr>
              <w:t>. člen</w:t>
            </w:r>
          </w:p>
          <w:p w14:paraId="2A279DBF" w14:textId="3C229D6E"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Izvajalec je dolžan pri izvajanju storitev upoštevati vsakokratni veljavni seznam uporabnikov storitev.</w:t>
            </w:r>
          </w:p>
          <w:p w14:paraId="1C817859" w14:textId="16FE5C8E"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Izvajalec je dolžan tudi upoštevati, da se bodo posamezni uporabniki storitev priključevali na javno kanalizacijo. O priključitvi uporabnikov na javno kanalizacijo bo naročnik obveščal izvajalca. Naročnik ni izvajalcu odškodninsko ali kakor koli drugače odgovoren zaradi spremenjenega števila uporabnikov storitev oziroma spremenjenega obsega storitev po tej pogodbi.</w:t>
            </w:r>
          </w:p>
          <w:p w14:paraId="6F6AF223" w14:textId="24502991" w:rsidR="00964E7E" w:rsidRPr="00C564B6" w:rsidRDefault="00964E7E" w:rsidP="00964E7E">
            <w:pPr>
              <w:jc w:val="center"/>
            </w:pPr>
            <w:r>
              <w:rPr>
                <w:rFonts w:ascii="Arial" w:hAnsi="Arial" w:cs="Arial"/>
                <w:b/>
                <w:bCs/>
                <w:color w:val="000000"/>
                <w:sz w:val="18"/>
                <w:szCs w:val="18"/>
              </w:rPr>
              <w:t>26</w:t>
            </w:r>
            <w:r w:rsidRPr="00C564B6">
              <w:rPr>
                <w:rFonts w:ascii="Arial" w:hAnsi="Arial" w:cs="Arial"/>
                <w:b/>
                <w:bCs/>
                <w:color w:val="000000"/>
                <w:sz w:val="18"/>
                <w:szCs w:val="18"/>
              </w:rPr>
              <w:t>. člen</w:t>
            </w:r>
          </w:p>
          <w:p w14:paraId="5224BDA0" w14:textId="325753C1"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 xml:space="preserve">Izvajalec je pri izvedbi storitev po tej pogodbi dolžan upoštevati tudi 8. člen Uredbe o uporabi blata iz komunalnih čistilnih naprav v kmetijstvu (Uradni list RS, št. 62/08) in v času trajanja te pogodbe vse morebitne spremembe, ki posameznim uporabnikom storitev, ki so lastniki kmetijskega gospodarstva in zagotavljajo za blato iz greznic in MKČN skladiščenje, skupaj z gnojevko oziroma greznico v času najmanj šest mesecev pred uporabo za gnojilo v kmetijstvu, dovoljuje opustitev storitev praznjenja greznic in odvoza mulja iz MKČN. V navedenem </w:t>
            </w:r>
            <w:r w:rsidRPr="00964E7E">
              <w:rPr>
                <w:rFonts w:ascii="Arial" w:hAnsi="Arial" w:cs="Arial"/>
                <w:sz w:val="18"/>
                <w:szCs w:val="18"/>
              </w:rPr>
              <w:lastRenderedPageBreak/>
              <w:t>primeru morajo lastniki kmetijskega gospodarstva potrditi izpolnjevanje pogojev z »Izjavo o izpolnjevanju zahtev iz 8. člena Uredbe o uporabi blata iz komunalnih čistilnih naprav v kmetijstvu«. Navedeno izjavo je izvajalec dolžan predati naročniku skupaj s poročilom o izvajanju storitev.</w:t>
            </w:r>
          </w:p>
          <w:p w14:paraId="47F8AB5D" w14:textId="1C32E84A" w:rsidR="00964E7E" w:rsidRPr="00C564B6" w:rsidRDefault="00964E7E" w:rsidP="00964E7E">
            <w:pPr>
              <w:jc w:val="center"/>
            </w:pPr>
            <w:r>
              <w:rPr>
                <w:rFonts w:ascii="Arial" w:hAnsi="Arial" w:cs="Arial"/>
                <w:b/>
                <w:bCs/>
                <w:color w:val="000000"/>
                <w:sz w:val="18"/>
                <w:szCs w:val="18"/>
              </w:rPr>
              <w:t>27</w:t>
            </w:r>
            <w:r w:rsidRPr="00C564B6">
              <w:rPr>
                <w:rFonts w:ascii="Arial" w:hAnsi="Arial" w:cs="Arial"/>
                <w:b/>
                <w:bCs/>
                <w:color w:val="000000"/>
                <w:sz w:val="18"/>
                <w:szCs w:val="18"/>
              </w:rPr>
              <w:t>. člen</w:t>
            </w:r>
          </w:p>
          <w:p w14:paraId="1336FF86" w14:textId="025FD4FD"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Za izvajanje storitev po tej pogodbi mora izvajalec zagotoviti in tekom celotnega obdobja veljavnosti te pogodbe za izvedbo storitev tudi uporabljati vozila, ki so skladna z zahtevami naročnika in so bile določene v razpisni dokumentaciji po javnem naročilu iz 1. člena te pogodbe.</w:t>
            </w:r>
          </w:p>
          <w:p w14:paraId="4436B98D" w14:textId="77777777"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Pri praznjenju obstoječih pretočnih greznic mora izvajalec upoštevati, da se predvidoma izvede praznjenje vsebine iz prvega prekata obstoječe greznice v maksimalni količini, ki jo določi naročnik, pri praznjenju nepretočnih greznic pa se praviloma izprazni celoten volumen greznice.</w:t>
            </w:r>
          </w:p>
          <w:p w14:paraId="570DC835" w14:textId="7BCE8328" w:rsidR="00964E7E" w:rsidRDefault="00964E7E" w:rsidP="00964E7E">
            <w:pPr>
              <w:spacing w:before="225" w:after="225"/>
              <w:jc w:val="both"/>
              <w:rPr>
                <w:rFonts w:ascii="Arial" w:hAnsi="Arial" w:cs="Arial"/>
                <w:sz w:val="18"/>
                <w:szCs w:val="18"/>
              </w:rPr>
            </w:pPr>
            <w:r w:rsidRPr="00964E7E">
              <w:rPr>
                <w:rFonts w:ascii="Arial" w:hAnsi="Arial" w:cs="Arial"/>
                <w:sz w:val="18"/>
                <w:szCs w:val="18"/>
              </w:rPr>
              <w:t>Pri odvozu blata iz MKČN je izvajalec dolžan upoštevati, da se izprazni blato po navodilu upravljavca MKČN oziroma po navodilu za vzdrževanje MKČN, za kar je izvajalec dolžan v obvestilu uporabniku storitev zahtevati tudi prisotnost upravljavca MKČN.</w:t>
            </w:r>
          </w:p>
          <w:p w14:paraId="5335E4E9" w14:textId="46C682C1" w:rsidR="00964E7E" w:rsidRPr="00964E7E" w:rsidRDefault="00964E7E">
            <w:pPr>
              <w:spacing w:before="225" w:after="225"/>
              <w:jc w:val="both"/>
              <w:rPr>
                <w:rFonts w:ascii="Arial" w:hAnsi="Arial" w:cs="Arial"/>
                <w:sz w:val="18"/>
                <w:szCs w:val="18"/>
              </w:rPr>
            </w:pPr>
          </w:p>
        </w:tc>
      </w:tr>
    </w:tbl>
    <w:p w14:paraId="4DE7D6B3" w14:textId="7815DF20" w:rsidR="005C3B04" w:rsidRPr="00C564B6" w:rsidRDefault="00964E7E">
      <w:pPr>
        <w:spacing w:before="225" w:after="225" w:line="240" w:lineRule="auto"/>
        <w:jc w:val="both"/>
      </w:pPr>
      <w:r>
        <w:rPr>
          <w:rFonts w:ascii="Arial" w:hAnsi="Arial" w:cs="Arial"/>
          <w:b/>
          <w:bCs/>
          <w:color w:val="000000"/>
          <w:sz w:val="18"/>
          <w:szCs w:val="18"/>
        </w:rPr>
        <w:lastRenderedPageBreak/>
        <w:t>IX</w:t>
      </w:r>
      <w:r w:rsidR="004317D5" w:rsidRPr="00C564B6">
        <w:rPr>
          <w:rFonts w:ascii="Arial" w:hAnsi="Arial" w:cs="Arial"/>
          <w:b/>
          <w:bCs/>
          <w:color w:val="000000"/>
          <w:sz w:val="18"/>
          <w:szCs w:val="18"/>
        </w:rPr>
        <w:t>. SKRBNIKI POGODBE</w:t>
      </w:r>
    </w:p>
    <w:p w14:paraId="52247774" w14:textId="6679C0AF" w:rsidR="005C3B04" w:rsidRPr="00C564B6" w:rsidRDefault="00964E7E">
      <w:pPr>
        <w:spacing w:after="0" w:line="240" w:lineRule="auto"/>
        <w:jc w:val="center"/>
      </w:pPr>
      <w:r>
        <w:rPr>
          <w:rFonts w:ascii="Arial" w:hAnsi="Arial" w:cs="Arial"/>
          <w:b/>
          <w:bCs/>
          <w:color w:val="000000"/>
          <w:sz w:val="18"/>
          <w:szCs w:val="18"/>
        </w:rPr>
        <w:t>28</w:t>
      </w:r>
      <w:r w:rsidR="004317D5"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C3B04" w:rsidRPr="00C564B6" w14:paraId="2B8DD4D0" w14:textId="77777777">
        <w:tc>
          <w:tcPr>
            <w:tcW w:w="0" w:type="auto"/>
            <w:tcMar>
              <w:top w:w="0" w:type="auto"/>
              <w:bottom w:w="0" w:type="auto"/>
            </w:tcMar>
          </w:tcPr>
          <w:p w14:paraId="5C078298" w14:textId="77777777" w:rsidR="005C3B04" w:rsidRPr="00C564B6" w:rsidRDefault="004317D5">
            <w:pPr>
              <w:spacing w:before="225" w:after="225"/>
              <w:jc w:val="both"/>
            </w:pPr>
            <w:r w:rsidRPr="00C564B6">
              <w:rPr>
                <w:rFonts w:ascii="Arial" w:hAnsi="Arial" w:cs="Arial"/>
                <w:color w:val="000000"/>
                <w:sz w:val="18"/>
                <w:szCs w:val="18"/>
              </w:rPr>
              <w:t>Skrbnik pogodbe s strani naročnika je ______________</w:t>
            </w:r>
          </w:p>
          <w:p w14:paraId="2729D8D0" w14:textId="77777777" w:rsidR="005C3B04" w:rsidRPr="00C564B6" w:rsidRDefault="004317D5">
            <w:pPr>
              <w:spacing w:before="225" w:after="225"/>
              <w:jc w:val="both"/>
            </w:pPr>
            <w:r w:rsidRPr="00C564B6">
              <w:rPr>
                <w:rFonts w:ascii="Arial" w:hAnsi="Arial" w:cs="Arial"/>
                <w:color w:val="000000"/>
                <w:sz w:val="18"/>
                <w:szCs w:val="18"/>
              </w:rPr>
              <w:t>Predstavnik naročnika je pooblaščen, da zastopa naročnika v vseh vprašanjih, ki se nanašajo na izvedbo storitev, dogovorjenih s to pogodbo.</w:t>
            </w:r>
          </w:p>
          <w:p w14:paraId="0B6F6401" w14:textId="77777777" w:rsidR="005C3B04" w:rsidRPr="00C564B6" w:rsidRDefault="004317D5">
            <w:pPr>
              <w:spacing w:before="225" w:after="225"/>
              <w:jc w:val="both"/>
            </w:pPr>
            <w:r w:rsidRPr="00C564B6">
              <w:rPr>
                <w:rFonts w:ascii="Arial" w:hAnsi="Arial" w:cs="Arial"/>
                <w:color w:val="000000"/>
                <w:sz w:val="18"/>
                <w:szCs w:val="18"/>
              </w:rPr>
              <w:t>Pooblaščeni predstavnik izvajalca je _______________</w:t>
            </w:r>
          </w:p>
          <w:p w14:paraId="4B5C35EE" w14:textId="77777777" w:rsidR="005C3B04" w:rsidRPr="00C564B6" w:rsidRDefault="004317D5">
            <w:pPr>
              <w:spacing w:before="225" w:after="225"/>
              <w:jc w:val="both"/>
            </w:pPr>
            <w:r w:rsidRPr="00C564B6">
              <w:rPr>
                <w:rFonts w:ascii="Arial" w:hAnsi="Arial" w:cs="Arial"/>
                <w:color w:val="000000"/>
                <w:sz w:val="18"/>
                <w:szCs w:val="18"/>
              </w:rPr>
              <w:t>Poobleščeni predstavnik izvajalca je pooblaščen, da zastopa izvajalca v vseh vprašanjih, ki se nanašajo izvajanje storitev po tej pogodbi.</w:t>
            </w:r>
          </w:p>
        </w:tc>
      </w:tr>
    </w:tbl>
    <w:p w14:paraId="7B29F1DF" w14:textId="4E2C2737" w:rsidR="005C3B04" w:rsidRPr="00C564B6" w:rsidRDefault="004317D5">
      <w:pPr>
        <w:spacing w:before="225" w:after="225" w:line="240" w:lineRule="auto"/>
        <w:jc w:val="both"/>
      </w:pPr>
      <w:r w:rsidRPr="00C564B6">
        <w:rPr>
          <w:rFonts w:ascii="Arial" w:hAnsi="Arial" w:cs="Arial"/>
          <w:b/>
          <w:bCs/>
          <w:color w:val="000000"/>
          <w:sz w:val="18"/>
          <w:szCs w:val="18"/>
        </w:rPr>
        <w:t>X. POGODBENA KAZEN</w:t>
      </w:r>
      <w:r w:rsidR="00964E7E">
        <w:rPr>
          <w:rFonts w:ascii="Arial" w:hAnsi="Arial" w:cs="Arial"/>
          <w:b/>
          <w:bCs/>
          <w:color w:val="000000"/>
          <w:sz w:val="18"/>
          <w:szCs w:val="18"/>
        </w:rPr>
        <w:t xml:space="preserve"> IN ŠKODA</w:t>
      </w:r>
    </w:p>
    <w:p w14:paraId="1330EEB4" w14:textId="5A234C88" w:rsidR="005C3B04" w:rsidRPr="00C564B6" w:rsidRDefault="00964E7E">
      <w:pPr>
        <w:spacing w:after="0" w:line="240" w:lineRule="auto"/>
        <w:jc w:val="center"/>
      </w:pPr>
      <w:r>
        <w:rPr>
          <w:rFonts w:ascii="Arial" w:hAnsi="Arial" w:cs="Arial"/>
          <w:b/>
          <w:bCs/>
          <w:color w:val="000000"/>
          <w:sz w:val="18"/>
          <w:szCs w:val="18"/>
        </w:rPr>
        <w:t>29</w:t>
      </w:r>
      <w:r w:rsidR="004317D5"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C3B04" w:rsidRPr="00C564B6" w14:paraId="7FC23CBC" w14:textId="77777777">
        <w:tc>
          <w:tcPr>
            <w:tcW w:w="0" w:type="auto"/>
            <w:tcMar>
              <w:top w:w="0" w:type="auto"/>
              <w:bottom w:w="0" w:type="auto"/>
            </w:tcMar>
          </w:tcPr>
          <w:p w14:paraId="57AD8BF9" w14:textId="77777777" w:rsidR="00964E7E" w:rsidRPr="00964E7E" w:rsidRDefault="00964E7E" w:rsidP="00964E7E">
            <w:pPr>
              <w:spacing w:before="225" w:after="225"/>
              <w:jc w:val="both"/>
              <w:rPr>
                <w:rFonts w:ascii="Arial" w:hAnsi="Arial" w:cs="Arial"/>
                <w:color w:val="000000"/>
                <w:sz w:val="18"/>
                <w:szCs w:val="18"/>
              </w:rPr>
            </w:pPr>
            <w:r w:rsidRPr="00964E7E">
              <w:rPr>
                <w:rFonts w:ascii="Arial" w:hAnsi="Arial" w:cs="Arial"/>
                <w:color w:val="000000"/>
                <w:sz w:val="18"/>
                <w:szCs w:val="18"/>
              </w:rPr>
              <w:t>V primeru, da se izvajalec po svoji krivi pri izvedbi storitve po tej pogodbi ne drži s to pogodbo dogovorjenih terminov izvedbe storitve ali del, sme naročnik obračunati pogodbeno kazen v višini 500,00 EUR za vsak dan zamude, in sicer v primeru:</w:t>
            </w:r>
          </w:p>
          <w:p w14:paraId="532C80E9" w14:textId="77777777" w:rsidR="00964E7E" w:rsidRDefault="00964E7E" w:rsidP="004317D5">
            <w:pPr>
              <w:pStyle w:val="ListParagraph"/>
              <w:numPr>
                <w:ilvl w:val="0"/>
                <w:numId w:val="43"/>
              </w:numPr>
              <w:spacing w:before="225" w:after="225"/>
              <w:jc w:val="both"/>
              <w:rPr>
                <w:rFonts w:ascii="Arial" w:hAnsi="Arial" w:cs="Arial"/>
                <w:color w:val="000000"/>
                <w:sz w:val="18"/>
                <w:szCs w:val="18"/>
              </w:rPr>
            </w:pPr>
            <w:r w:rsidRPr="00964E7E">
              <w:rPr>
                <w:rFonts w:ascii="Arial" w:hAnsi="Arial" w:cs="Arial"/>
                <w:color w:val="000000"/>
                <w:sz w:val="18"/>
                <w:szCs w:val="18"/>
              </w:rPr>
              <w:t>če izvajalec ne opravi in ne zagotovi storitve praznjenja greznic in odvoza blata iz MKČN v celoti in storitev ni opravljena po krivdi izvajalca, oziroma je opravljena z neustreznim vozilom oziroma kakovostno neustrezno,</w:t>
            </w:r>
          </w:p>
          <w:p w14:paraId="73EF0B3E" w14:textId="77777777" w:rsidR="00964E7E" w:rsidRDefault="00964E7E" w:rsidP="004317D5">
            <w:pPr>
              <w:pStyle w:val="ListParagraph"/>
              <w:numPr>
                <w:ilvl w:val="0"/>
                <w:numId w:val="43"/>
              </w:numPr>
              <w:spacing w:before="225" w:after="225"/>
              <w:jc w:val="both"/>
              <w:rPr>
                <w:rFonts w:ascii="Arial" w:hAnsi="Arial" w:cs="Arial"/>
                <w:color w:val="000000"/>
                <w:sz w:val="18"/>
                <w:szCs w:val="18"/>
              </w:rPr>
            </w:pPr>
            <w:r w:rsidRPr="00964E7E">
              <w:rPr>
                <w:rFonts w:ascii="Arial" w:hAnsi="Arial" w:cs="Arial"/>
                <w:color w:val="000000"/>
                <w:sz w:val="18"/>
                <w:szCs w:val="18"/>
              </w:rPr>
              <w:t>če izvajalec ne opravi storitve praznjenja greznic in odvoza blata iz MKČN po predpisanem terminskem planu,</w:t>
            </w:r>
          </w:p>
          <w:p w14:paraId="023BAF74" w14:textId="77777777" w:rsidR="00964E7E" w:rsidRDefault="00964E7E" w:rsidP="004317D5">
            <w:pPr>
              <w:pStyle w:val="ListParagraph"/>
              <w:numPr>
                <w:ilvl w:val="0"/>
                <w:numId w:val="43"/>
              </w:numPr>
              <w:spacing w:before="225" w:after="225"/>
              <w:jc w:val="both"/>
              <w:rPr>
                <w:rFonts w:ascii="Arial" w:hAnsi="Arial" w:cs="Arial"/>
                <w:color w:val="000000"/>
                <w:sz w:val="18"/>
                <w:szCs w:val="18"/>
              </w:rPr>
            </w:pPr>
            <w:r w:rsidRPr="00964E7E">
              <w:rPr>
                <w:rFonts w:ascii="Arial" w:hAnsi="Arial" w:cs="Arial"/>
                <w:color w:val="000000"/>
                <w:sz w:val="18"/>
                <w:szCs w:val="18"/>
              </w:rPr>
              <w:t>ne izvedbe korektivnega ukrepa zaradi neskladnosti pri izvedbi storitve,</w:t>
            </w:r>
          </w:p>
          <w:p w14:paraId="2E701375" w14:textId="3B8BEE24" w:rsidR="00964E7E" w:rsidRPr="00964E7E" w:rsidRDefault="00964E7E" w:rsidP="004317D5">
            <w:pPr>
              <w:pStyle w:val="ListParagraph"/>
              <w:numPr>
                <w:ilvl w:val="0"/>
                <w:numId w:val="43"/>
              </w:numPr>
              <w:spacing w:before="225" w:after="225"/>
              <w:jc w:val="both"/>
              <w:rPr>
                <w:rFonts w:ascii="Arial" w:hAnsi="Arial" w:cs="Arial"/>
                <w:color w:val="000000"/>
                <w:sz w:val="18"/>
                <w:szCs w:val="18"/>
              </w:rPr>
            </w:pPr>
            <w:r w:rsidRPr="00964E7E">
              <w:rPr>
                <w:rFonts w:ascii="Arial" w:hAnsi="Arial" w:cs="Arial"/>
                <w:color w:val="000000"/>
                <w:sz w:val="18"/>
                <w:szCs w:val="18"/>
              </w:rPr>
              <w:t>če izvajalec računu za opravljeno storitev ne predloži poročila o izvedbi storitve in zahtevanih evidenc.</w:t>
            </w:r>
          </w:p>
          <w:p w14:paraId="33529DEA" w14:textId="77777777" w:rsidR="005C3B04" w:rsidRDefault="00964E7E" w:rsidP="00964E7E">
            <w:pPr>
              <w:spacing w:before="225" w:after="225"/>
              <w:jc w:val="both"/>
              <w:rPr>
                <w:rFonts w:ascii="Arial" w:hAnsi="Arial" w:cs="Arial"/>
                <w:color w:val="000000"/>
                <w:sz w:val="18"/>
                <w:szCs w:val="18"/>
              </w:rPr>
            </w:pPr>
            <w:r w:rsidRPr="00964E7E">
              <w:rPr>
                <w:rFonts w:ascii="Arial" w:hAnsi="Arial" w:cs="Arial"/>
                <w:color w:val="000000"/>
                <w:sz w:val="18"/>
                <w:szCs w:val="18"/>
              </w:rPr>
              <w:t>V primeru, da izvajalec po svoji krivi pri izvedbi storitve po tej pogodbi povzroči škodo naročniku ali tretji osebi (npr. uporabniku storitev, uporabniku javnih površin in udeležencu v prometu, upravljavcu Čistilne naprave Gorenja vas), katere v dogovoru z dotičnim oškodovancem sporazumno ne odpravi na za oškodovanca sprejemljiv način in v sprejemljivem roku, lahko naročnik izvajalcu obračuna pogodbeno kazen v višini 2.000,00 EUR za vsak škodni primer.</w:t>
            </w:r>
          </w:p>
          <w:p w14:paraId="0380EED5" w14:textId="623F5422" w:rsidR="00964E7E" w:rsidRPr="00C564B6" w:rsidRDefault="00964E7E" w:rsidP="00964E7E">
            <w:pPr>
              <w:jc w:val="center"/>
            </w:pPr>
            <w:r>
              <w:rPr>
                <w:rFonts w:ascii="Arial" w:hAnsi="Arial" w:cs="Arial"/>
                <w:b/>
                <w:bCs/>
                <w:color w:val="000000"/>
                <w:sz w:val="18"/>
                <w:szCs w:val="18"/>
              </w:rPr>
              <w:t>30</w:t>
            </w:r>
            <w:r w:rsidRPr="00C564B6">
              <w:rPr>
                <w:rFonts w:ascii="Arial" w:hAnsi="Arial" w:cs="Arial"/>
                <w:b/>
                <w:bCs/>
                <w:color w:val="000000"/>
                <w:sz w:val="18"/>
                <w:szCs w:val="18"/>
              </w:rPr>
              <w:t>. člen</w:t>
            </w:r>
          </w:p>
          <w:p w14:paraId="5965FE6D" w14:textId="77777777" w:rsidR="00964E7E" w:rsidRDefault="00964E7E" w:rsidP="00964E7E">
            <w:pPr>
              <w:spacing w:before="225" w:after="225"/>
              <w:jc w:val="both"/>
              <w:rPr>
                <w:rFonts w:ascii="Arial" w:hAnsi="Arial" w:cs="Arial"/>
                <w:sz w:val="18"/>
                <w:szCs w:val="18"/>
              </w:rPr>
            </w:pPr>
            <w:r w:rsidRPr="00964E7E">
              <w:rPr>
                <w:rFonts w:ascii="Arial" w:hAnsi="Arial" w:cs="Arial"/>
                <w:sz w:val="18"/>
                <w:szCs w:val="18"/>
              </w:rPr>
              <w:t xml:space="preserve">Če izvajalec zahtevanega s korektivnim ukrepom ne izvede, ima naročnik pravico, da na stroške izvajalca naroči izvedbo zahtevanega s korektivnim ukrepom pri drugem izvajalcu ali odpravi neskladje sam v okviru </w:t>
            </w:r>
            <w:r w:rsidRPr="00964E7E">
              <w:rPr>
                <w:rFonts w:ascii="Arial" w:hAnsi="Arial" w:cs="Arial"/>
                <w:sz w:val="18"/>
                <w:szCs w:val="18"/>
              </w:rPr>
              <w:lastRenderedPageBreak/>
              <w:t>svojih kapacitet, stroške izvedbe pa zaračuna izvajalcu, izvajalec pa je navedeno dolžan plačati v roku 30 dni. V navedenem primeru naročnik izvajalcu zaračuna pogodbeno kazen v višini 2.000,00 EUR za vsak korektivni ukrep, ki ga izvajalec ne izvede, za kar se šteje tudi neizvajanje rednih in izrednih storitev po tej pogodbi ali opustitev dogovora o poravnavi škode tretji osebi.</w:t>
            </w:r>
          </w:p>
          <w:p w14:paraId="3B5828E8" w14:textId="123DE8B0" w:rsidR="00964E7E" w:rsidRPr="00C564B6" w:rsidRDefault="00964E7E" w:rsidP="00964E7E">
            <w:pPr>
              <w:jc w:val="center"/>
            </w:pPr>
            <w:r>
              <w:rPr>
                <w:rFonts w:ascii="Arial" w:hAnsi="Arial" w:cs="Arial"/>
                <w:b/>
                <w:bCs/>
                <w:color w:val="000000"/>
                <w:sz w:val="18"/>
                <w:szCs w:val="18"/>
              </w:rPr>
              <w:t>31</w:t>
            </w:r>
            <w:r w:rsidRPr="00C564B6">
              <w:rPr>
                <w:rFonts w:ascii="Arial" w:hAnsi="Arial" w:cs="Arial"/>
                <w:b/>
                <w:bCs/>
                <w:color w:val="000000"/>
                <w:sz w:val="18"/>
                <w:szCs w:val="18"/>
              </w:rPr>
              <w:t>. člen</w:t>
            </w:r>
          </w:p>
          <w:p w14:paraId="7C6CC0F5" w14:textId="45B58BE2"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V primeru, da izvajalec ne izvaja storitev v skladu z zahtevami naročnika in/ali če ne oddaja prevzete vsebine iz greznic in blato iz MKČN na Čistilno napravo Gorenja vas iz razlogov na strani izvajalca, lahko naročnik, brez možnosti ugovora izvajalca, unovči garancijo za dobro izvedbo pogodbenih obveznosti.</w:t>
            </w:r>
          </w:p>
          <w:p w14:paraId="649C1C53" w14:textId="592B4F49" w:rsidR="00964E7E" w:rsidRPr="00C564B6" w:rsidRDefault="00964E7E" w:rsidP="00964E7E">
            <w:pPr>
              <w:jc w:val="center"/>
            </w:pPr>
            <w:r>
              <w:rPr>
                <w:rFonts w:ascii="Arial" w:hAnsi="Arial" w:cs="Arial"/>
                <w:b/>
                <w:bCs/>
                <w:color w:val="000000"/>
                <w:sz w:val="18"/>
                <w:szCs w:val="18"/>
              </w:rPr>
              <w:t>32</w:t>
            </w:r>
            <w:r w:rsidRPr="00C564B6">
              <w:rPr>
                <w:rFonts w:ascii="Arial" w:hAnsi="Arial" w:cs="Arial"/>
                <w:b/>
                <w:bCs/>
                <w:color w:val="000000"/>
                <w:sz w:val="18"/>
                <w:szCs w:val="18"/>
              </w:rPr>
              <w:t>. člen</w:t>
            </w:r>
          </w:p>
          <w:p w14:paraId="559C736D" w14:textId="6BDA9861"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Če naročniku zaradi zamude izvajalca z izvedbo storitev po tej pogodbi nastane škoda, ki presega vrednost pogodbene kazni, ima naročnik pravico do povrnitve vse škode nad zneskom pogodbene kazni.</w:t>
            </w:r>
          </w:p>
          <w:p w14:paraId="51A53EE2" w14:textId="3C14B527"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V primeru, da izvajalec pri izvajanju storitev po tej pogodbi povzroči škodo tretji osebi ali naročniku je za nastalo škodo odškodninsko odgovoren. Za škodo, ki bi jo izvajalec pri izvajanju storitve povzročil tretji osebi, naročnik v nobenem primeru ni kakorkoli odgovoren, in v zvezi s tem ne prevzema nikakršnih stroškov.</w:t>
            </w:r>
          </w:p>
          <w:p w14:paraId="44DA239A" w14:textId="01767303"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Če storitev po tej pogodbi ni bila izvedena ali je bila izvedena v neskladju s to pogodbo, naročnik storitve izvajalcu ne bo priznal in bo izvajalcu skupaj s poročilom posredoval korektivni ukrep storitve, kot je navedeno v 12. členu pogodbe. V kolikor izvajalec zahtevanega s korektivnim ukrepom ne bo izvedel, naročnik lahko na stroške izvajalca naroči izvedbo zahtevanega s korektivnim ukrepom pri drugem izvajalcu ali odpravi neskladje sam v okviru svojih kapacitet, stroške izvedbe pa zaračuna izvajalcu storitev, izvajalec pa je navedeno dolžen plačati v roku 30 dni. Pri tem lahko naročnik izvajalcu zaračuna pogodbeno kazen v znesku 1.000,00 EUR za vsak korektivni ukrep, ki ga izvajalec ne izvede, za kar se šteje tudi neizvajanje storitev ali izvajanje storitev brez naročila s strani naročnika ali opustitev dogovora o poravnavi škode tretji osebi.</w:t>
            </w:r>
          </w:p>
          <w:p w14:paraId="070C2778" w14:textId="3826E566"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Naročnik mora pogodbeno kazen uveljavljati najpozneje pri tretjem mesečnem računu, ki zapade v plačilo in sme mesečni račun zmanjšati za pogodbeno kazen.</w:t>
            </w:r>
          </w:p>
          <w:p w14:paraId="7852CEFA" w14:textId="77777777"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V primeru, da izvajalec storitev po tej pogodbi ne izvaja v skladu s to pogodbo oziroma se storitev zbiranja in prevoza komunalnih iz občine Gorenja vas – Poljane na deponijo ali na določeno prevzemno mesto ne izvaja iz razlogov na strani izvajalca, lahko naročnik, brez možnosti ugovora izvajalca, unovči garancijo za dobro izvedbo pogodbenih obveznosti.</w:t>
            </w:r>
          </w:p>
          <w:p w14:paraId="49FD161A" w14:textId="49EB2F21" w:rsidR="00964E7E" w:rsidRPr="00C564B6" w:rsidRDefault="00964E7E" w:rsidP="00964E7E">
            <w:pPr>
              <w:jc w:val="center"/>
            </w:pPr>
            <w:r>
              <w:rPr>
                <w:rFonts w:ascii="Arial" w:hAnsi="Arial" w:cs="Arial"/>
                <w:b/>
                <w:bCs/>
                <w:color w:val="000000"/>
                <w:sz w:val="18"/>
                <w:szCs w:val="18"/>
              </w:rPr>
              <w:t>33</w:t>
            </w:r>
            <w:r w:rsidRPr="00C564B6">
              <w:rPr>
                <w:rFonts w:ascii="Arial" w:hAnsi="Arial" w:cs="Arial"/>
                <w:b/>
                <w:bCs/>
                <w:color w:val="000000"/>
                <w:sz w:val="18"/>
                <w:szCs w:val="18"/>
              </w:rPr>
              <w:t>. člen</w:t>
            </w:r>
          </w:p>
          <w:p w14:paraId="4699D757" w14:textId="473B5372" w:rsidR="00964E7E" w:rsidRPr="00964E7E" w:rsidRDefault="00964E7E" w:rsidP="00964E7E">
            <w:pPr>
              <w:spacing w:before="225" w:after="225"/>
              <w:jc w:val="both"/>
              <w:rPr>
                <w:rFonts w:ascii="Arial" w:hAnsi="Arial" w:cs="Arial"/>
                <w:sz w:val="18"/>
                <w:szCs w:val="18"/>
              </w:rPr>
            </w:pPr>
            <w:r w:rsidRPr="00964E7E">
              <w:rPr>
                <w:rFonts w:ascii="Arial" w:hAnsi="Arial" w:cs="Arial"/>
                <w:sz w:val="18"/>
                <w:szCs w:val="18"/>
              </w:rPr>
              <w:t>Če naročniku zaradi zamude izvajalca z izvedbo storitev po tej pogodbi nastane škoda, ki presega vrednost pogodbene kazni, ima naročnik pravico do povrnitve vse škode nad zneskom pogodbene kazni.</w:t>
            </w:r>
          </w:p>
          <w:p w14:paraId="1EFEBABC" w14:textId="3485E690" w:rsidR="00964E7E" w:rsidRDefault="00964E7E" w:rsidP="00964E7E">
            <w:pPr>
              <w:spacing w:before="225" w:after="225"/>
              <w:jc w:val="both"/>
              <w:rPr>
                <w:rFonts w:ascii="Arial" w:hAnsi="Arial" w:cs="Arial"/>
                <w:sz w:val="18"/>
                <w:szCs w:val="18"/>
              </w:rPr>
            </w:pPr>
            <w:r w:rsidRPr="00964E7E">
              <w:rPr>
                <w:rFonts w:ascii="Arial" w:hAnsi="Arial" w:cs="Arial"/>
                <w:sz w:val="18"/>
                <w:szCs w:val="18"/>
              </w:rPr>
              <w:t>V primeru, da izvajalec pri izvajanju storitev po tej pogodbi povzroči škodo tretji osebi ali naročniku je za nastalo škodo odškodninsko odgovoren. Za škodo, ki bi jo izvajalec pri izvajanju storitve povzročil tretji osebi, naročnik v nobenem primeru ni kakorkoli odgovoren, in v zvezi s tem ne prevzema nikakršnih stroškov.</w:t>
            </w:r>
          </w:p>
          <w:p w14:paraId="7E8642EB" w14:textId="5DA1B08B" w:rsidR="00964E7E" w:rsidRPr="00964E7E" w:rsidRDefault="00964E7E" w:rsidP="00964E7E">
            <w:pPr>
              <w:spacing w:before="225" w:after="225"/>
              <w:jc w:val="both"/>
              <w:rPr>
                <w:rFonts w:ascii="Arial" w:hAnsi="Arial" w:cs="Arial"/>
                <w:sz w:val="18"/>
                <w:szCs w:val="18"/>
              </w:rPr>
            </w:pPr>
          </w:p>
        </w:tc>
      </w:tr>
    </w:tbl>
    <w:p w14:paraId="59A0F2CE" w14:textId="5E7BD276" w:rsidR="005C3B04" w:rsidRPr="00C564B6" w:rsidRDefault="004317D5">
      <w:pPr>
        <w:spacing w:before="225" w:after="225" w:line="240" w:lineRule="auto"/>
        <w:jc w:val="both"/>
      </w:pPr>
      <w:r w:rsidRPr="00C564B6">
        <w:rPr>
          <w:rFonts w:ascii="Arial" w:hAnsi="Arial" w:cs="Arial"/>
          <w:b/>
          <w:bCs/>
          <w:color w:val="000000"/>
          <w:sz w:val="18"/>
          <w:szCs w:val="18"/>
        </w:rPr>
        <w:lastRenderedPageBreak/>
        <w:t>X</w:t>
      </w:r>
      <w:r w:rsidR="00964E7E">
        <w:rPr>
          <w:rFonts w:ascii="Arial" w:hAnsi="Arial" w:cs="Arial"/>
          <w:b/>
          <w:bCs/>
          <w:color w:val="000000"/>
          <w:sz w:val="18"/>
          <w:szCs w:val="18"/>
        </w:rPr>
        <w:t>I</w:t>
      </w:r>
      <w:r w:rsidRPr="00C564B6">
        <w:rPr>
          <w:rFonts w:ascii="Arial" w:hAnsi="Arial" w:cs="Arial"/>
          <w:b/>
          <w:bCs/>
          <w:color w:val="000000"/>
          <w:sz w:val="18"/>
          <w:szCs w:val="18"/>
        </w:rPr>
        <w:t>. ZAVAROVANJE POSLA</w:t>
      </w:r>
    </w:p>
    <w:p w14:paraId="0E8FA214" w14:textId="78F1B5E3" w:rsidR="005C3B04" w:rsidRPr="00C564B6" w:rsidRDefault="00964E7E">
      <w:pPr>
        <w:spacing w:after="0" w:line="240" w:lineRule="auto"/>
        <w:jc w:val="center"/>
      </w:pPr>
      <w:r>
        <w:rPr>
          <w:rFonts w:ascii="Arial" w:hAnsi="Arial" w:cs="Arial"/>
          <w:b/>
          <w:bCs/>
          <w:color w:val="000000"/>
          <w:sz w:val="18"/>
          <w:szCs w:val="18"/>
        </w:rPr>
        <w:t>34</w:t>
      </w:r>
      <w:r w:rsidR="004317D5"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C3B04" w:rsidRPr="00C564B6" w14:paraId="0037CAFA" w14:textId="77777777">
        <w:tc>
          <w:tcPr>
            <w:tcW w:w="0" w:type="auto"/>
            <w:tcMar>
              <w:top w:w="0" w:type="auto"/>
              <w:bottom w:w="0" w:type="auto"/>
            </w:tcMar>
          </w:tcPr>
          <w:p w14:paraId="3749998E" w14:textId="77777777" w:rsidR="005C3B04" w:rsidRPr="00C564B6" w:rsidRDefault="004317D5">
            <w:pPr>
              <w:spacing w:before="225" w:after="225"/>
              <w:jc w:val="both"/>
            </w:pPr>
            <w:r w:rsidRPr="00C564B6">
              <w:rPr>
                <w:rFonts w:ascii="Arial" w:hAnsi="Arial" w:cs="Arial"/>
                <w:color w:val="000000"/>
                <w:sz w:val="18"/>
                <w:szCs w:val="18"/>
              </w:rPr>
              <w:t>ZAVAROVANJE ZA DOBRO IZVEDBO</w:t>
            </w:r>
          </w:p>
          <w:p w14:paraId="1D94B095" w14:textId="77777777" w:rsidR="005C3B04" w:rsidRPr="00C564B6" w:rsidRDefault="004317D5">
            <w:pPr>
              <w:spacing w:before="225" w:after="225"/>
              <w:jc w:val="both"/>
            </w:pPr>
            <w:r w:rsidRPr="00C564B6">
              <w:rPr>
                <w:rFonts w:ascii="Arial" w:hAnsi="Arial" w:cs="Arial"/>
                <w:color w:val="000000"/>
                <w:sz w:val="18"/>
                <w:szCs w:val="18"/>
              </w:rPr>
              <w:t>Instrument zavarovanja: _____________</w:t>
            </w:r>
          </w:p>
          <w:p w14:paraId="6C470F5B" w14:textId="77777777" w:rsidR="005C3B04" w:rsidRPr="00C564B6" w:rsidRDefault="004317D5">
            <w:pPr>
              <w:spacing w:before="225" w:after="225"/>
              <w:jc w:val="both"/>
            </w:pPr>
            <w:r w:rsidRPr="00C564B6">
              <w:rPr>
                <w:rFonts w:ascii="Arial" w:hAnsi="Arial" w:cs="Arial"/>
                <w:color w:val="000000"/>
                <w:sz w:val="18"/>
                <w:szCs w:val="18"/>
              </w:rPr>
              <w:t>Višina zavarovanja: _____________</w:t>
            </w:r>
          </w:p>
          <w:p w14:paraId="7D24FDFB" w14:textId="77777777" w:rsidR="005C3B04" w:rsidRPr="00C564B6" w:rsidRDefault="004317D5">
            <w:pPr>
              <w:spacing w:before="225" w:after="225"/>
              <w:jc w:val="both"/>
            </w:pPr>
            <w:r w:rsidRPr="00C564B6">
              <w:rPr>
                <w:rFonts w:ascii="Arial" w:hAnsi="Arial" w:cs="Arial"/>
                <w:color w:val="000000"/>
                <w:sz w:val="18"/>
                <w:szCs w:val="18"/>
              </w:rPr>
              <w:t>Čas veljavnosti: _____________</w:t>
            </w:r>
          </w:p>
          <w:p w14:paraId="0F3083FE" w14:textId="77777777" w:rsidR="005C3B04" w:rsidRPr="00C564B6" w:rsidRDefault="004317D5">
            <w:pPr>
              <w:spacing w:before="225" w:after="225"/>
              <w:jc w:val="both"/>
            </w:pPr>
            <w:r w:rsidRPr="00C564B6">
              <w:rPr>
                <w:rFonts w:ascii="Arial" w:hAnsi="Arial" w:cs="Arial"/>
                <w:color w:val="000000"/>
                <w:sz w:val="18"/>
                <w:szCs w:val="18"/>
              </w:rPr>
              <w:lastRenderedPageBreak/>
              <w:t>Izvajalec mora najpozneje v desetih dneh od sklenitve pogodbe kot pogoj za veljavnost pogodbe izročiti naročniku zavarovanje za dobro izvedbo pogodbenih obveznosti, v nasprotnem primeru lahko naročnik odstopi od pogodbe.</w:t>
            </w:r>
          </w:p>
          <w:p w14:paraId="534459D9" w14:textId="77777777" w:rsidR="005C3B04" w:rsidRPr="00C564B6" w:rsidRDefault="004317D5">
            <w:pPr>
              <w:spacing w:before="225" w:after="225"/>
              <w:jc w:val="both"/>
            </w:pPr>
            <w:r w:rsidRPr="00C564B6">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77296EF" w14:textId="6BDBCFDB" w:rsidR="005C3B04" w:rsidRPr="00C564B6" w:rsidRDefault="004317D5">
      <w:pPr>
        <w:spacing w:before="225" w:after="225" w:line="240" w:lineRule="auto"/>
        <w:jc w:val="both"/>
      </w:pPr>
      <w:r w:rsidRPr="00C564B6">
        <w:rPr>
          <w:rFonts w:ascii="Arial" w:hAnsi="Arial" w:cs="Arial"/>
          <w:b/>
          <w:bCs/>
          <w:color w:val="000000"/>
          <w:sz w:val="18"/>
          <w:szCs w:val="18"/>
        </w:rPr>
        <w:lastRenderedPageBreak/>
        <w:t>XI</w:t>
      </w:r>
      <w:r w:rsidR="00964E7E">
        <w:rPr>
          <w:rFonts w:ascii="Arial" w:hAnsi="Arial" w:cs="Arial"/>
          <w:b/>
          <w:bCs/>
          <w:color w:val="000000"/>
          <w:sz w:val="18"/>
          <w:szCs w:val="18"/>
        </w:rPr>
        <w:t>I</w:t>
      </w:r>
      <w:r w:rsidRPr="00C564B6">
        <w:rPr>
          <w:rFonts w:ascii="Arial" w:hAnsi="Arial" w:cs="Arial"/>
          <w:b/>
          <w:bCs/>
          <w:color w:val="000000"/>
          <w:sz w:val="18"/>
          <w:szCs w:val="18"/>
        </w:rPr>
        <w:t>. ODSTOP OD POGODBE</w:t>
      </w:r>
    </w:p>
    <w:p w14:paraId="02153EEC" w14:textId="252DA095" w:rsidR="005C3B04" w:rsidRPr="00C564B6" w:rsidRDefault="00964E7E">
      <w:pPr>
        <w:spacing w:after="0" w:line="240" w:lineRule="auto"/>
        <w:jc w:val="center"/>
      </w:pPr>
      <w:r>
        <w:rPr>
          <w:rFonts w:ascii="Arial" w:hAnsi="Arial" w:cs="Arial"/>
          <w:b/>
          <w:bCs/>
          <w:color w:val="000000"/>
          <w:sz w:val="18"/>
          <w:szCs w:val="18"/>
        </w:rPr>
        <w:t>35</w:t>
      </w:r>
      <w:r w:rsidR="004317D5"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C3B04" w:rsidRPr="00C564B6" w14:paraId="150EEE00" w14:textId="77777777">
        <w:tc>
          <w:tcPr>
            <w:tcW w:w="0" w:type="auto"/>
            <w:tcMar>
              <w:top w:w="0" w:type="auto"/>
              <w:bottom w:w="0" w:type="auto"/>
            </w:tcMar>
          </w:tcPr>
          <w:p w14:paraId="041B9B69" w14:textId="77777777" w:rsidR="005C3B04" w:rsidRPr="00C564B6" w:rsidRDefault="004317D5">
            <w:pPr>
              <w:spacing w:before="225" w:after="225"/>
              <w:jc w:val="both"/>
            </w:pPr>
            <w:r w:rsidRPr="00C564B6">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225BD0D" w14:textId="77777777" w:rsidR="005C3B04" w:rsidRPr="00C564B6" w:rsidRDefault="004317D5">
            <w:pPr>
              <w:spacing w:before="225" w:after="225"/>
              <w:jc w:val="both"/>
            </w:pPr>
            <w:r w:rsidRPr="00C564B6">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5C3B04" w:rsidRPr="00C564B6" w14:paraId="72EA1E26" w14:textId="77777777">
              <w:tc>
                <w:tcPr>
                  <w:tcW w:w="0" w:type="auto"/>
                  <w:tcMar>
                    <w:top w:w="0" w:type="auto"/>
                    <w:bottom w:w="0" w:type="auto"/>
                  </w:tcMar>
                </w:tcPr>
                <w:p w14:paraId="6CD26524" w14:textId="77777777" w:rsidR="005C3B04" w:rsidRPr="00C564B6" w:rsidRDefault="004317D5" w:rsidP="004317D5">
                  <w:pPr>
                    <w:numPr>
                      <w:ilvl w:val="0"/>
                      <w:numId w:val="30"/>
                    </w:numPr>
                    <w:jc w:val="both"/>
                    <w:rPr>
                      <w:rFonts w:ascii="Arial" w:hAnsi="Arial" w:cs="Arial"/>
                      <w:color w:val="000000"/>
                      <w:sz w:val="18"/>
                      <w:szCs w:val="18"/>
                    </w:rPr>
                  </w:pPr>
                  <w:r w:rsidRPr="00C564B6">
                    <w:rPr>
                      <w:rFonts w:ascii="Arial" w:hAnsi="Arial" w:cs="Arial"/>
                      <w:color w:val="000000"/>
                      <w:sz w:val="18"/>
                      <w:szCs w:val="18"/>
                    </w:rPr>
                    <w:t>pride izvajalec v takšno finančno situacijo, ki bi mu onemogočila izvedbo pogodbenih obveznosti;</w:t>
                  </w:r>
                </w:p>
                <w:p w14:paraId="5E7F0755" w14:textId="77777777" w:rsidR="005C3B04" w:rsidRPr="00C564B6" w:rsidRDefault="004317D5" w:rsidP="004317D5">
                  <w:pPr>
                    <w:numPr>
                      <w:ilvl w:val="0"/>
                      <w:numId w:val="30"/>
                    </w:numPr>
                    <w:jc w:val="both"/>
                    <w:rPr>
                      <w:rFonts w:ascii="Arial" w:hAnsi="Arial" w:cs="Arial"/>
                      <w:color w:val="000000"/>
                      <w:sz w:val="18"/>
                      <w:szCs w:val="18"/>
                    </w:rPr>
                  </w:pPr>
                  <w:r w:rsidRPr="00C564B6">
                    <w:rPr>
                      <w:rFonts w:ascii="Arial" w:hAnsi="Arial" w:cs="Arial"/>
                      <w:color w:val="000000"/>
                      <w:sz w:val="18"/>
                      <w:szCs w:val="18"/>
                    </w:rPr>
                    <w:t>izvajalec po svoji krivdi v roku 14 dni od veljavnosti pogodbe in uvedbe v delo ne prične z delom;</w:t>
                  </w:r>
                </w:p>
                <w:p w14:paraId="4A4923AA" w14:textId="77777777" w:rsidR="005C3B04" w:rsidRPr="00C564B6" w:rsidRDefault="004317D5" w:rsidP="004317D5">
                  <w:pPr>
                    <w:numPr>
                      <w:ilvl w:val="0"/>
                      <w:numId w:val="30"/>
                    </w:numPr>
                    <w:jc w:val="both"/>
                    <w:rPr>
                      <w:rFonts w:ascii="Arial" w:hAnsi="Arial" w:cs="Arial"/>
                      <w:color w:val="000000"/>
                      <w:sz w:val="18"/>
                      <w:szCs w:val="18"/>
                    </w:rPr>
                  </w:pPr>
                  <w:r w:rsidRPr="00C564B6">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A939F81" w14:textId="77777777" w:rsidR="005C3B04" w:rsidRPr="00C564B6" w:rsidRDefault="005C3B04"/>
          <w:p w14:paraId="2C5AC98B" w14:textId="77777777" w:rsidR="005C3B04" w:rsidRPr="00C564B6" w:rsidRDefault="004317D5">
            <w:pPr>
              <w:spacing w:before="225" w:after="225"/>
              <w:jc w:val="both"/>
            </w:pPr>
            <w:r w:rsidRPr="00C564B6">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5C3B04" w:rsidRPr="00C564B6" w14:paraId="7D9020DE" w14:textId="77777777">
              <w:tc>
                <w:tcPr>
                  <w:tcW w:w="0" w:type="auto"/>
                  <w:tcMar>
                    <w:top w:w="0" w:type="auto"/>
                    <w:bottom w:w="0" w:type="auto"/>
                  </w:tcMar>
                </w:tcPr>
                <w:p w14:paraId="31F29D62" w14:textId="77777777" w:rsidR="005C3B04" w:rsidRPr="00C564B6" w:rsidRDefault="004317D5" w:rsidP="004317D5">
                  <w:pPr>
                    <w:numPr>
                      <w:ilvl w:val="0"/>
                      <w:numId w:val="31"/>
                    </w:numPr>
                    <w:jc w:val="both"/>
                    <w:rPr>
                      <w:rFonts w:ascii="Arial" w:hAnsi="Arial" w:cs="Arial"/>
                      <w:color w:val="000000"/>
                      <w:sz w:val="18"/>
                      <w:szCs w:val="18"/>
                    </w:rPr>
                  </w:pPr>
                  <w:r w:rsidRPr="00C564B6">
                    <w:rPr>
                      <w:rFonts w:ascii="Arial" w:hAnsi="Arial" w:cs="Arial"/>
                      <w:color w:val="000000"/>
                      <w:sz w:val="18"/>
                      <w:szCs w:val="18"/>
                    </w:rPr>
                    <w:t>javno naročilo je bilo bistveno spremenjeno, kar terja nov postopek javnega naročanja;</w:t>
                  </w:r>
                </w:p>
                <w:p w14:paraId="438C81CE" w14:textId="77777777" w:rsidR="005C3B04" w:rsidRPr="00C564B6" w:rsidRDefault="004317D5" w:rsidP="004317D5">
                  <w:pPr>
                    <w:numPr>
                      <w:ilvl w:val="0"/>
                      <w:numId w:val="31"/>
                    </w:numPr>
                    <w:jc w:val="both"/>
                    <w:rPr>
                      <w:rFonts w:ascii="Arial" w:hAnsi="Arial" w:cs="Arial"/>
                      <w:color w:val="000000"/>
                      <w:sz w:val="18"/>
                      <w:szCs w:val="18"/>
                    </w:rPr>
                  </w:pPr>
                  <w:r w:rsidRPr="00C564B6">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05CA770" w14:textId="77777777" w:rsidR="005C3B04" w:rsidRPr="00C564B6" w:rsidRDefault="004317D5" w:rsidP="004317D5">
                  <w:pPr>
                    <w:numPr>
                      <w:ilvl w:val="0"/>
                      <w:numId w:val="31"/>
                    </w:numPr>
                    <w:jc w:val="both"/>
                    <w:rPr>
                      <w:rFonts w:ascii="Arial" w:hAnsi="Arial" w:cs="Arial"/>
                      <w:color w:val="000000"/>
                      <w:sz w:val="18"/>
                      <w:szCs w:val="18"/>
                    </w:rPr>
                  </w:pPr>
                  <w:r w:rsidRPr="00C564B6">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D49D2CC" w14:textId="77777777" w:rsidR="005C3B04" w:rsidRPr="00C564B6" w:rsidRDefault="005C3B04"/>
          <w:p w14:paraId="34289E6C" w14:textId="77777777" w:rsidR="005C3B04" w:rsidRPr="00C564B6" w:rsidRDefault="004317D5">
            <w:pPr>
              <w:spacing w:before="225" w:after="225"/>
              <w:jc w:val="both"/>
            </w:pPr>
            <w:r w:rsidRPr="00C564B6">
              <w:rPr>
                <w:rFonts w:ascii="Arial" w:hAnsi="Arial" w:cs="Arial"/>
                <w:color w:val="000000"/>
                <w:sz w:val="18"/>
                <w:szCs w:val="18"/>
              </w:rPr>
              <w:t>Odstop od pogodbe učinkuje z dnem, ko izvajalec prejme pisno izjavo naročnika o odstopu.</w:t>
            </w:r>
          </w:p>
          <w:p w14:paraId="1552658F" w14:textId="77777777" w:rsidR="005C3B04" w:rsidRPr="00C564B6" w:rsidRDefault="004317D5">
            <w:pPr>
              <w:spacing w:before="225" w:after="225"/>
              <w:jc w:val="both"/>
            </w:pPr>
            <w:r w:rsidRPr="00C564B6">
              <w:rPr>
                <w:rFonts w:ascii="Arial" w:hAnsi="Arial" w:cs="Arial"/>
                <w:color w:val="000000"/>
                <w:sz w:val="18"/>
                <w:szCs w:val="18"/>
              </w:rPr>
              <w:t>Naročnik bo istočasno z odstopom od pogodbe pričel s postopki za unovčenje zavarovanja za dobro izvedbo pogodbenih obveznosti.</w:t>
            </w:r>
          </w:p>
        </w:tc>
      </w:tr>
    </w:tbl>
    <w:p w14:paraId="78CD41AD" w14:textId="682F10D2" w:rsidR="005C3B04" w:rsidRPr="00C564B6" w:rsidRDefault="004317D5">
      <w:pPr>
        <w:spacing w:before="225" w:after="225" w:line="240" w:lineRule="auto"/>
        <w:jc w:val="both"/>
      </w:pPr>
      <w:r w:rsidRPr="00C564B6">
        <w:rPr>
          <w:rFonts w:ascii="Arial" w:hAnsi="Arial" w:cs="Arial"/>
          <w:b/>
          <w:bCs/>
          <w:color w:val="000000"/>
          <w:sz w:val="18"/>
          <w:szCs w:val="18"/>
        </w:rPr>
        <w:t>X</w:t>
      </w:r>
      <w:r w:rsidR="00D31568">
        <w:rPr>
          <w:rFonts w:ascii="Arial" w:hAnsi="Arial" w:cs="Arial"/>
          <w:b/>
          <w:bCs/>
          <w:color w:val="000000"/>
          <w:sz w:val="18"/>
          <w:szCs w:val="18"/>
        </w:rPr>
        <w:t>I</w:t>
      </w:r>
      <w:r w:rsidRPr="00C564B6">
        <w:rPr>
          <w:rFonts w:ascii="Arial" w:hAnsi="Arial" w:cs="Arial"/>
          <w:b/>
          <w:bCs/>
          <w:color w:val="000000"/>
          <w:sz w:val="18"/>
          <w:szCs w:val="18"/>
        </w:rPr>
        <w:t>II. SOCIALNA KLAVZULA IN RAZVEZNI POGOJ</w:t>
      </w:r>
    </w:p>
    <w:p w14:paraId="755D7538" w14:textId="7310307E" w:rsidR="005C3B04" w:rsidRPr="00C564B6" w:rsidRDefault="00D31568">
      <w:pPr>
        <w:spacing w:after="0" w:line="240" w:lineRule="auto"/>
        <w:jc w:val="center"/>
      </w:pPr>
      <w:r>
        <w:rPr>
          <w:rFonts w:ascii="Arial" w:hAnsi="Arial" w:cs="Arial"/>
          <w:b/>
          <w:bCs/>
          <w:color w:val="000000"/>
          <w:sz w:val="18"/>
          <w:szCs w:val="18"/>
        </w:rPr>
        <w:t>36</w:t>
      </w:r>
      <w:r w:rsidR="004317D5"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C3B04" w:rsidRPr="00C564B6" w14:paraId="534617D3" w14:textId="77777777">
        <w:tc>
          <w:tcPr>
            <w:tcW w:w="0" w:type="auto"/>
            <w:tcMar>
              <w:top w:w="0" w:type="auto"/>
              <w:bottom w:w="0" w:type="auto"/>
            </w:tcMar>
          </w:tcPr>
          <w:p w14:paraId="1D66CA6D" w14:textId="77777777" w:rsidR="005C3B04" w:rsidRPr="00C564B6" w:rsidRDefault="004317D5">
            <w:pPr>
              <w:spacing w:before="225" w:after="225"/>
              <w:jc w:val="both"/>
            </w:pPr>
            <w:r w:rsidRPr="00C564B6">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B706C6D" w14:textId="77777777" w:rsidR="005C3B04" w:rsidRPr="00C564B6" w:rsidRDefault="004317D5">
            <w:pPr>
              <w:spacing w:before="225" w:after="225"/>
              <w:jc w:val="both"/>
            </w:pPr>
            <w:r w:rsidRPr="00C564B6">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72FC473E" w14:textId="77777777" w:rsidR="005C3B04" w:rsidRPr="00C564B6" w:rsidRDefault="004317D5">
            <w:pPr>
              <w:spacing w:before="225" w:after="225"/>
              <w:jc w:val="both"/>
            </w:pPr>
            <w:r w:rsidRPr="00C564B6">
              <w:rPr>
                <w:rFonts w:ascii="Arial" w:hAnsi="Arial" w:cs="Arial"/>
                <w:color w:val="000000"/>
                <w:sz w:val="18"/>
                <w:szCs w:val="18"/>
              </w:rPr>
              <w:t xml:space="preserve">V primeru izpolnitve razveznega pogoja se šteje, da je pogodba razvezana z dnem sklenitve nove pogodbe o izvedbi javnega naročila, naročnik pa mora nov postopek oddaje javnega naročila začeti nemudoma, vendar </w:t>
            </w:r>
            <w:r w:rsidRPr="00C564B6">
              <w:rPr>
                <w:rFonts w:ascii="Arial" w:hAnsi="Arial" w:cs="Arial"/>
                <w:color w:val="000000"/>
                <w:sz w:val="18"/>
                <w:szCs w:val="18"/>
              </w:rPr>
              <w:lastRenderedPageBreak/>
              <w:t>najkasneje v 30 dneh od seznanitve s kršitvijo. Če naročnik v tem roku ne začne novega postopka javnega naročila, se šteje, da je pogodba razvezana trideseti dan od seznanitve s kršitvijo.</w:t>
            </w:r>
          </w:p>
        </w:tc>
      </w:tr>
    </w:tbl>
    <w:p w14:paraId="78562DBC" w14:textId="77777777" w:rsidR="005C3B04" w:rsidRPr="00C564B6" w:rsidRDefault="004317D5">
      <w:pPr>
        <w:spacing w:before="225" w:after="225" w:line="240" w:lineRule="auto"/>
        <w:jc w:val="both"/>
      </w:pPr>
      <w:r w:rsidRPr="00C564B6">
        <w:rPr>
          <w:rFonts w:ascii="Arial" w:hAnsi="Arial" w:cs="Arial"/>
          <w:b/>
          <w:bCs/>
          <w:color w:val="000000"/>
          <w:sz w:val="18"/>
          <w:szCs w:val="18"/>
        </w:rPr>
        <w:lastRenderedPageBreak/>
        <w:t>XIV. POSLOVNA SKRIVNOST</w:t>
      </w:r>
    </w:p>
    <w:p w14:paraId="1D25837B" w14:textId="5D45B5E3" w:rsidR="005C3B04" w:rsidRPr="00C564B6" w:rsidRDefault="00D31568">
      <w:pPr>
        <w:spacing w:after="0" w:line="240" w:lineRule="auto"/>
        <w:jc w:val="center"/>
      </w:pPr>
      <w:r>
        <w:rPr>
          <w:rFonts w:ascii="Arial" w:hAnsi="Arial" w:cs="Arial"/>
          <w:b/>
          <w:bCs/>
          <w:color w:val="000000"/>
          <w:sz w:val="18"/>
          <w:szCs w:val="18"/>
        </w:rPr>
        <w:t>37</w:t>
      </w:r>
      <w:r w:rsidR="004317D5"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C3B04" w:rsidRPr="00C564B6" w14:paraId="67A861A0" w14:textId="77777777">
        <w:tc>
          <w:tcPr>
            <w:tcW w:w="0" w:type="auto"/>
            <w:tcMar>
              <w:top w:w="0" w:type="auto"/>
              <w:bottom w:w="0" w:type="auto"/>
            </w:tcMar>
          </w:tcPr>
          <w:p w14:paraId="4331B4AA" w14:textId="77777777" w:rsidR="005C3B04" w:rsidRPr="00C564B6" w:rsidRDefault="004317D5">
            <w:pPr>
              <w:spacing w:before="225" w:after="225"/>
              <w:jc w:val="both"/>
            </w:pPr>
            <w:r w:rsidRPr="00C564B6">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64ECB353" w14:textId="77777777" w:rsidR="005C3B04" w:rsidRPr="00C564B6" w:rsidRDefault="004317D5">
            <w:pPr>
              <w:spacing w:before="225" w:after="225"/>
              <w:jc w:val="both"/>
            </w:pPr>
            <w:r w:rsidRPr="00C564B6">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41B6153C" w14:textId="77777777" w:rsidR="005C3B04" w:rsidRPr="00C564B6" w:rsidRDefault="004317D5">
      <w:pPr>
        <w:spacing w:before="225" w:after="225" w:line="240" w:lineRule="auto"/>
        <w:jc w:val="both"/>
      </w:pPr>
      <w:r w:rsidRPr="00C564B6">
        <w:rPr>
          <w:rFonts w:ascii="Arial" w:hAnsi="Arial" w:cs="Arial"/>
          <w:b/>
          <w:bCs/>
          <w:color w:val="000000"/>
          <w:sz w:val="18"/>
          <w:szCs w:val="18"/>
        </w:rPr>
        <w:t>XV. REVIZIJSKA SLED</w:t>
      </w:r>
    </w:p>
    <w:p w14:paraId="01597E09" w14:textId="4368F0AD" w:rsidR="005C3B04" w:rsidRPr="00C564B6" w:rsidRDefault="00D31568">
      <w:pPr>
        <w:spacing w:after="0" w:line="240" w:lineRule="auto"/>
        <w:jc w:val="center"/>
      </w:pPr>
      <w:r>
        <w:rPr>
          <w:rFonts w:ascii="Arial" w:hAnsi="Arial" w:cs="Arial"/>
          <w:b/>
          <w:bCs/>
          <w:color w:val="000000"/>
          <w:sz w:val="18"/>
          <w:szCs w:val="18"/>
        </w:rPr>
        <w:t>38</w:t>
      </w:r>
      <w:r w:rsidR="004317D5"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C3B04" w:rsidRPr="00C564B6" w14:paraId="26B53A4F" w14:textId="77777777">
        <w:tc>
          <w:tcPr>
            <w:tcW w:w="0" w:type="auto"/>
            <w:tcMar>
              <w:top w:w="0" w:type="auto"/>
              <w:bottom w:w="0" w:type="auto"/>
            </w:tcMar>
          </w:tcPr>
          <w:p w14:paraId="6144CD93" w14:textId="77777777" w:rsidR="005C3B04" w:rsidRPr="00C564B6" w:rsidRDefault="004317D5">
            <w:pPr>
              <w:spacing w:before="225" w:after="225"/>
              <w:jc w:val="both"/>
            </w:pPr>
            <w:r w:rsidRPr="00C564B6">
              <w:rPr>
                <w:rFonts w:ascii="Arial" w:hAnsi="Arial" w:cs="Arial"/>
                <w:color w:val="000000"/>
                <w:sz w:val="18"/>
                <w:szCs w:val="18"/>
              </w:rPr>
              <w:t>Vsa dokumentacija, povezana z izvedbo projekta, mora biti hranjena na način, da zagotavlja revizijsko sled izvedbe storitev.</w:t>
            </w:r>
          </w:p>
          <w:p w14:paraId="278F63FC" w14:textId="77777777" w:rsidR="005C3B04" w:rsidRPr="00C564B6" w:rsidRDefault="004317D5">
            <w:pPr>
              <w:spacing w:before="225" w:after="225"/>
              <w:jc w:val="both"/>
            </w:pPr>
            <w:r w:rsidRPr="00C564B6">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42FB88D9" w14:textId="77777777" w:rsidR="005C3B04" w:rsidRPr="00C564B6" w:rsidRDefault="004317D5">
            <w:pPr>
              <w:spacing w:before="225" w:after="225"/>
              <w:jc w:val="both"/>
            </w:pPr>
            <w:r w:rsidRPr="00C564B6">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46BDBF8E" w14:textId="77777777" w:rsidR="005C3B04" w:rsidRPr="00C564B6" w:rsidRDefault="004317D5">
            <w:pPr>
              <w:spacing w:before="225" w:after="225"/>
              <w:jc w:val="both"/>
            </w:pPr>
            <w:r w:rsidRPr="00C564B6">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86A7270" w14:textId="77777777" w:rsidR="005C3B04" w:rsidRPr="00C564B6" w:rsidRDefault="004317D5">
            <w:pPr>
              <w:spacing w:before="225" w:after="225"/>
              <w:jc w:val="both"/>
            </w:pPr>
            <w:r w:rsidRPr="00C564B6">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18AB9DA" w14:textId="77777777" w:rsidR="005C3B04" w:rsidRPr="00C564B6" w:rsidRDefault="004317D5">
      <w:pPr>
        <w:spacing w:before="225" w:after="225" w:line="240" w:lineRule="auto"/>
        <w:jc w:val="both"/>
      </w:pPr>
      <w:r w:rsidRPr="00C564B6">
        <w:rPr>
          <w:rFonts w:ascii="Arial" w:hAnsi="Arial" w:cs="Arial"/>
          <w:b/>
          <w:bCs/>
          <w:color w:val="000000"/>
          <w:sz w:val="18"/>
          <w:szCs w:val="18"/>
        </w:rPr>
        <w:t>XVI. PROTIKORUPCIJSKA KLAVZULA</w:t>
      </w:r>
    </w:p>
    <w:p w14:paraId="120888CF" w14:textId="3B30696D" w:rsidR="005C3B04" w:rsidRPr="00C564B6" w:rsidRDefault="00D31568">
      <w:pPr>
        <w:spacing w:after="0" w:line="240" w:lineRule="auto"/>
        <w:jc w:val="center"/>
      </w:pPr>
      <w:r>
        <w:rPr>
          <w:rFonts w:ascii="Arial" w:hAnsi="Arial" w:cs="Arial"/>
          <w:b/>
          <w:bCs/>
          <w:color w:val="000000"/>
          <w:sz w:val="18"/>
          <w:szCs w:val="18"/>
        </w:rPr>
        <w:t>39</w:t>
      </w:r>
      <w:r w:rsidR="004317D5"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C3B04" w:rsidRPr="00C564B6" w14:paraId="2D2E0EEE" w14:textId="77777777">
        <w:tc>
          <w:tcPr>
            <w:tcW w:w="0" w:type="auto"/>
            <w:tcMar>
              <w:top w:w="0" w:type="auto"/>
              <w:bottom w:w="0" w:type="auto"/>
            </w:tcMar>
          </w:tcPr>
          <w:p w14:paraId="6C7531E8" w14:textId="77777777" w:rsidR="005C3B04" w:rsidRPr="00C564B6" w:rsidRDefault="004317D5">
            <w:pPr>
              <w:spacing w:before="225" w:after="225"/>
              <w:jc w:val="both"/>
            </w:pPr>
            <w:r w:rsidRPr="00C564B6">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5C3B04" w:rsidRPr="00C564B6" w14:paraId="78405DB8" w14:textId="77777777">
              <w:tc>
                <w:tcPr>
                  <w:tcW w:w="0" w:type="auto"/>
                  <w:tcMar>
                    <w:top w:w="0" w:type="auto"/>
                    <w:bottom w:w="0" w:type="auto"/>
                  </w:tcMar>
                </w:tcPr>
                <w:p w14:paraId="670880C6" w14:textId="77777777" w:rsidR="005C3B04" w:rsidRPr="00C564B6" w:rsidRDefault="004317D5" w:rsidP="004317D5">
                  <w:pPr>
                    <w:numPr>
                      <w:ilvl w:val="0"/>
                      <w:numId w:val="32"/>
                    </w:numPr>
                    <w:jc w:val="both"/>
                    <w:rPr>
                      <w:rFonts w:ascii="Arial" w:hAnsi="Arial" w:cs="Arial"/>
                      <w:color w:val="000000"/>
                      <w:sz w:val="18"/>
                      <w:szCs w:val="18"/>
                    </w:rPr>
                  </w:pPr>
                  <w:r w:rsidRPr="00C564B6">
                    <w:rPr>
                      <w:rFonts w:ascii="Arial" w:hAnsi="Arial" w:cs="Arial"/>
                      <w:color w:val="000000"/>
                      <w:sz w:val="18"/>
                      <w:szCs w:val="18"/>
                    </w:rPr>
                    <w:t>pridobitev posla ali</w:t>
                  </w:r>
                </w:p>
                <w:p w14:paraId="4C41108F" w14:textId="77777777" w:rsidR="005C3B04" w:rsidRPr="00C564B6" w:rsidRDefault="004317D5" w:rsidP="004317D5">
                  <w:pPr>
                    <w:numPr>
                      <w:ilvl w:val="0"/>
                      <w:numId w:val="32"/>
                    </w:numPr>
                    <w:jc w:val="both"/>
                    <w:rPr>
                      <w:rFonts w:ascii="Arial" w:hAnsi="Arial" w:cs="Arial"/>
                      <w:color w:val="000000"/>
                      <w:sz w:val="18"/>
                      <w:szCs w:val="18"/>
                    </w:rPr>
                  </w:pPr>
                  <w:r w:rsidRPr="00C564B6">
                    <w:rPr>
                      <w:rFonts w:ascii="Arial" w:hAnsi="Arial" w:cs="Arial"/>
                      <w:color w:val="000000"/>
                      <w:sz w:val="18"/>
                      <w:szCs w:val="18"/>
                    </w:rPr>
                    <w:t>za sklenitev posla pod ugodnejšimi pogoji ali</w:t>
                  </w:r>
                </w:p>
                <w:p w14:paraId="7725159D" w14:textId="77777777" w:rsidR="005C3B04" w:rsidRPr="00C564B6" w:rsidRDefault="004317D5" w:rsidP="004317D5">
                  <w:pPr>
                    <w:numPr>
                      <w:ilvl w:val="0"/>
                      <w:numId w:val="32"/>
                    </w:numPr>
                    <w:jc w:val="both"/>
                    <w:rPr>
                      <w:rFonts w:ascii="Arial" w:hAnsi="Arial" w:cs="Arial"/>
                      <w:color w:val="000000"/>
                      <w:sz w:val="18"/>
                      <w:szCs w:val="18"/>
                    </w:rPr>
                  </w:pPr>
                  <w:r w:rsidRPr="00C564B6">
                    <w:rPr>
                      <w:rFonts w:ascii="Arial" w:hAnsi="Arial" w:cs="Arial"/>
                      <w:color w:val="000000"/>
                      <w:sz w:val="18"/>
                      <w:szCs w:val="18"/>
                    </w:rPr>
                    <w:t>za opustitev dolžnega nadzora nad izvajanjem pogodbenih obveznosti ali</w:t>
                  </w:r>
                </w:p>
                <w:p w14:paraId="64BB15CE" w14:textId="77777777" w:rsidR="005C3B04" w:rsidRPr="00C564B6" w:rsidRDefault="004317D5" w:rsidP="004317D5">
                  <w:pPr>
                    <w:numPr>
                      <w:ilvl w:val="0"/>
                      <w:numId w:val="32"/>
                    </w:numPr>
                    <w:jc w:val="both"/>
                    <w:rPr>
                      <w:rFonts w:ascii="Arial" w:hAnsi="Arial" w:cs="Arial"/>
                      <w:color w:val="000000"/>
                      <w:sz w:val="18"/>
                      <w:szCs w:val="18"/>
                    </w:rPr>
                  </w:pPr>
                  <w:r w:rsidRPr="00C564B6">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58584C89" w14:textId="77777777" w:rsidR="005C3B04" w:rsidRPr="00C564B6" w:rsidRDefault="005C3B04"/>
          <w:p w14:paraId="4E7D04CD" w14:textId="77777777" w:rsidR="005C3B04" w:rsidRPr="00C564B6" w:rsidRDefault="004317D5">
            <w:pPr>
              <w:spacing w:before="225" w:after="225"/>
              <w:jc w:val="both"/>
            </w:pPr>
            <w:r w:rsidRPr="00C564B6">
              <w:rPr>
                <w:rFonts w:ascii="Arial" w:hAnsi="Arial" w:cs="Arial"/>
                <w:color w:val="000000"/>
                <w:sz w:val="18"/>
                <w:szCs w:val="18"/>
              </w:rPr>
              <w:t>je pogodba nična.</w:t>
            </w:r>
          </w:p>
        </w:tc>
      </w:tr>
    </w:tbl>
    <w:p w14:paraId="5AFF8DDC" w14:textId="77777777" w:rsidR="005C3B04" w:rsidRPr="00C564B6" w:rsidRDefault="004317D5">
      <w:pPr>
        <w:spacing w:before="225" w:after="225" w:line="240" w:lineRule="auto"/>
        <w:jc w:val="both"/>
      </w:pPr>
      <w:r w:rsidRPr="00C564B6">
        <w:rPr>
          <w:rFonts w:ascii="Arial" w:hAnsi="Arial" w:cs="Arial"/>
          <w:b/>
          <w:bCs/>
          <w:color w:val="000000"/>
          <w:sz w:val="18"/>
          <w:szCs w:val="18"/>
        </w:rPr>
        <w:lastRenderedPageBreak/>
        <w:t>XVII. REŠEVANJE SPOROV</w:t>
      </w:r>
    </w:p>
    <w:p w14:paraId="18F2231E" w14:textId="7F804B13" w:rsidR="005C3B04" w:rsidRPr="00C564B6" w:rsidRDefault="00D31568">
      <w:pPr>
        <w:spacing w:after="0" w:line="240" w:lineRule="auto"/>
        <w:jc w:val="center"/>
      </w:pPr>
      <w:r>
        <w:rPr>
          <w:rFonts w:ascii="Arial" w:hAnsi="Arial" w:cs="Arial"/>
          <w:b/>
          <w:bCs/>
          <w:color w:val="000000"/>
          <w:sz w:val="18"/>
          <w:szCs w:val="18"/>
        </w:rPr>
        <w:t>40</w:t>
      </w:r>
      <w:r w:rsidR="004317D5"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C3B04" w:rsidRPr="00C564B6" w14:paraId="73B26571" w14:textId="77777777">
        <w:tc>
          <w:tcPr>
            <w:tcW w:w="0" w:type="auto"/>
            <w:tcMar>
              <w:top w:w="0" w:type="auto"/>
              <w:bottom w:w="0" w:type="auto"/>
            </w:tcMar>
          </w:tcPr>
          <w:p w14:paraId="1C39E27C" w14:textId="77777777" w:rsidR="005C3B04" w:rsidRPr="00C564B6" w:rsidRDefault="004317D5">
            <w:pPr>
              <w:spacing w:before="225" w:after="225"/>
              <w:jc w:val="both"/>
            </w:pPr>
            <w:r w:rsidRPr="00C564B6">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DEA9B4F" w14:textId="77777777" w:rsidR="005C3B04" w:rsidRPr="00C564B6" w:rsidRDefault="004317D5">
      <w:pPr>
        <w:spacing w:before="225" w:after="225" w:line="240" w:lineRule="auto"/>
        <w:jc w:val="both"/>
      </w:pPr>
      <w:r w:rsidRPr="00C564B6">
        <w:rPr>
          <w:rFonts w:ascii="Arial" w:hAnsi="Arial" w:cs="Arial"/>
          <w:b/>
          <w:bCs/>
          <w:color w:val="000000"/>
          <w:sz w:val="18"/>
          <w:szCs w:val="18"/>
        </w:rPr>
        <w:t>XVIII. KONČNE DOLOČBE</w:t>
      </w:r>
    </w:p>
    <w:p w14:paraId="4C54F7E5" w14:textId="67704CF7" w:rsidR="005C3B04" w:rsidRPr="00C564B6" w:rsidRDefault="00D31568">
      <w:pPr>
        <w:spacing w:after="0" w:line="240" w:lineRule="auto"/>
        <w:jc w:val="center"/>
      </w:pPr>
      <w:r>
        <w:rPr>
          <w:rFonts w:ascii="Arial" w:hAnsi="Arial" w:cs="Arial"/>
          <w:b/>
          <w:bCs/>
          <w:color w:val="000000"/>
          <w:sz w:val="18"/>
          <w:szCs w:val="18"/>
        </w:rPr>
        <w:t>41</w:t>
      </w:r>
      <w:r w:rsidR="004317D5"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C3B04" w:rsidRPr="00C564B6" w14:paraId="51C05E10" w14:textId="77777777">
        <w:tc>
          <w:tcPr>
            <w:tcW w:w="0" w:type="auto"/>
            <w:tcMar>
              <w:top w:w="0" w:type="auto"/>
              <w:bottom w:w="0" w:type="auto"/>
            </w:tcMar>
          </w:tcPr>
          <w:p w14:paraId="72B6EFFE" w14:textId="28CA97F9" w:rsidR="005C3B04" w:rsidRPr="00C564B6" w:rsidRDefault="004317D5">
            <w:pPr>
              <w:spacing w:before="225" w:after="225"/>
              <w:jc w:val="both"/>
            </w:pPr>
            <w:r w:rsidRPr="00C564B6">
              <w:rPr>
                <w:rFonts w:ascii="Arial" w:hAnsi="Arial" w:cs="Arial"/>
                <w:color w:val="000000"/>
                <w:sz w:val="18"/>
                <w:szCs w:val="18"/>
              </w:rPr>
              <w:t>Ta pogodba je sklenjena in prične veljati z dnem, ko jo podpiše zadnja pogodbena stranka in pod odložnim pogojem predložitve zavarovanja za dobro izvedbo, če je to zahtevano.</w:t>
            </w:r>
            <w:r w:rsidR="00D31568">
              <w:rPr>
                <w:rFonts w:ascii="Arial" w:hAnsi="Arial" w:cs="Arial"/>
                <w:color w:val="000000"/>
                <w:sz w:val="18"/>
                <w:szCs w:val="18"/>
              </w:rPr>
              <w:t xml:space="preserve"> Pogodba se sklene do 31. 12. 2025.</w:t>
            </w:r>
          </w:p>
          <w:p w14:paraId="6F21E160" w14:textId="77777777" w:rsidR="005C3B04" w:rsidRPr="00C564B6" w:rsidRDefault="004317D5">
            <w:pPr>
              <w:spacing w:before="225" w:after="225"/>
              <w:jc w:val="both"/>
            </w:pPr>
            <w:r w:rsidRPr="00C564B6">
              <w:rPr>
                <w:rFonts w:ascii="Arial" w:hAnsi="Arial" w:cs="Arial"/>
                <w:color w:val="000000"/>
                <w:sz w:val="18"/>
                <w:szCs w:val="18"/>
              </w:rPr>
              <w:t>Pogodba se lahko spremeni ali dopolni s pisnim dodatkom, ki ga sprejmeta in podpišeta obe stranki.</w:t>
            </w:r>
          </w:p>
          <w:p w14:paraId="01D014B1" w14:textId="77777777" w:rsidR="005C3B04" w:rsidRPr="00C564B6" w:rsidRDefault="004317D5">
            <w:pPr>
              <w:spacing w:before="225" w:after="225"/>
              <w:jc w:val="both"/>
            </w:pPr>
            <w:r w:rsidRPr="00C564B6">
              <w:rPr>
                <w:rFonts w:ascii="Arial" w:hAnsi="Arial" w:cs="Arial"/>
                <w:color w:val="000000"/>
                <w:sz w:val="18"/>
                <w:szCs w:val="18"/>
              </w:rPr>
              <w:t>Za razmerja, ki jih predmetna pogodba ne ureja, veljajo določbe zakona, ki ureja obligacijska razmerja.</w:t>
            </w:r>
          </w:p>
          <w:p w14:paraId="26B684AC" w14:textId="77777777" w:rsidR="005C3B04" w:rsidRPr="00C564B6" w:rsidRDefault="004317D5">
            <w:pPr>
              <w:spacing w:before="225" w:after="225"/>
              <w:jc w:val="both"/>
            </w:pPr>
            <w:r w:rsidRPr="00C564B6">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430C8112" w14:textId="77777777" w:rsidR="005C3B04" w:rsidRPr="00C564B6" w:rsidRDefault="004317D5">
            <w:pPr>
              <w:spacing w:before="225" w:after="225"/>
              <w:jc w:val="both"/>
            </w:pPr>
            <w:r w:rsidRPr="00C564B6">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BE57370" w14:textId="357CC711" w:rsidR="005C3B04" w:rsidRPr="00C564B6" w:rsidRDefault="00D31568">
      <w:pPr>
        <w:spacing w:after="0" w:line="240" w:lineRule="auto"/>
        <w:jc w:val="center"/>
      </w:pPr>
      <w:r>
        <w:rPr>
          <w:rFonts w:ascii="Arial" w:hAnsi="Arial" w:cs="Arial"/>
          <w:b/>
          <w:bCs/>
          <w:color w:val="000000"/>
          <w:sz w:val="18"/>
          <w:szCs w:val="18"/>
        </w:rPr>
        <w:t>42</w:t>
      </w:r>
      <w:r w:rsidR="004317D5"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C3B04" w:rsidRPr="00C564B6" w14:paraId="3632C3E1" w14:textId="77777777">
        <w:tc>
          <w:tcPr>
            <w:tcW w:w="0" w:type="auto"/>
            <w:tcMar>
              <w:top w:w="0" w:type="auto"/>
              <w:bottom w:w="0" w:type="auto"/>
            </w:tcMar>
          </w:tcPr>
          <w:p w14:paraId="0C8A718C" w14:textId="77777777" w:rsidR="005C3B04" w:rsidRPr="00C564B6" w:rsidRDefault="004317D5">
            <w:pPr>
              <w:spacing w:before="225" w:after="225"/>
              <w:jc w:val="both"/>
            </w:pPr>
            <w:r w:rsidRPr="00C564B6">
              <w:rPr>
                <w:rFonts w:ascii="Arial" w:hAnsi="Arial" w:cs="Arial"/>
                <w:color w:val="000000"/>
                <w:sz w:val="18"/>
                <w:szCs w:val="18"/>
              </w:rPr>
              <w:t>Pogodba je sestavljena in podpisana v štirih (4) enakih izvodih, od katerih izvajalec prejme dva (2) izvoda in naročnik dva (2) izvoda.</w:t>
            </w:r>
          </w:p>
        </w:tc>
      </w:tr>
    </w:tbl>
    <w:p w14:paraId="5491552C" w14:textId="77777777" w:rsidR="005C3B04" w:rsidRPr="00C564B6" w:rsidRDefault="004317D5">
      <w:pPr>
        <w:spacing w:before="975" w:after="225" w:line="240" w:lineRule="auto"/>
        <w:jc w:val="both"/>
      </w:pPr>
      <w:r w:rsidRPr="00C564B6">
        <w:rPr>
          <w:rFonts w:ascii="Arial" w:hAnsi="Arial" w:cs="Arial"/>
          <w:color w:val="000000"/>
          <w:sz w:val="18"/>
          <w:szCs w:val="18"/>
        </w:rPr>
        <w:t>V/na ________________, dne ________________</w:t>
      </w:r>
    </w:p>
    <w:sectPr w:rsidR="005C3B04" w:rsidRPr="00C564B6"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17F85" w14:textId="77777777" w:rsidR="0082225D" w:rsidRDefault="0082225D" w:rsidP="006975C6">
      <w:pPr>
        <w:spacing w:after="0" w:line="240" w:lineRule="auto"/>
      </w:pPr>
      <w:r>
        <w:separator/>
      </w:r>
    </w:p>
  </w:endnote>
  <w:endnote w:type="continuationSeparator" w:id="0">
    <w:p w14:paraId="70C0DA23" w14:textId="77777777" w:rsidR="0082225D" w:rsidRDefault="0082225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oto Sans Symbols">
    <w:altName w:val="Times New Roman"/>
    <w:panose1 w:val="020B0604020202020204"/>
    <w:charset w:val="00"/>
    <w:family w:val="auto"/>
    <w:pitch w:val="default"/>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DCD7F" w14:textId="77777777" w:rsidR="006B2936" w:rsidRDefault="006B2936" w:rsidP="00D43D4E">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8F253" w14:textId="77777777" w:rsidR="006B2936" w:rsidRDefault="006B2936" w:rsidP="00D43D4E">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81813" w14:textId="77777777" w:rsidR="006B2936" w:rsidRDefault="006B2936" w:rsidP="00D43D4E">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F07D6" w14:textId="77777777" w:rsidR="006B2936" w:rsidRDefault="006B2936" w:rsidP="00D43D4E">
    <w:pPr>
      <w:pStyle w:val="Footer"/>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0B1A" w14:textId="77777777" w:rsidR="006B2936" w:rsidRDefault="006B2936" w:rsidP="00D43D4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4F120"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EDE"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D5A06"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ED747"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D636"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FFDD7"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9BB19"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DF813"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45663" w14:textId="77777777" w:rsidR="0082225D" w:rsidRDefault="0082225D" w:rsidP="006975C6">
      <w:pPr>
        <w:spacing w:after="0" w:line="240" w:lineRule="auto"/>
      </w:pPr>
      <w:r>
        <w:separator/>
      </w:r>
    </w:p>
  </w:footnote>
  <w:footnote w:type="continuationSeparator" w:id="0">
    <w:p w14:paraId="47BBFD3D" w14:textId="77777777" w:rsidR="0082225D" w:rsidRDefault="0082225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357"/>
      <w:gridCol w:w="3596"/>
      <w:gridCol w:w="4117"/>
    </w:tblGrid>
    <w:tr w:rsidR="00471BED" w:rsidRPr="006F1DA5" w14:paraId="3BB9E5CF" w14:textId="77777777" w:rsidTr="00C233DC">
      <w:trPr>
        <w:trHeight w:val="1268"/>
      </w:trPr>
      <w:tc>
        <w:tcPr>
          <w:tcW w:w="1384" w:type="dxa"/>
        </w:tcPr>
        <w:p w14:paraId="3F5CB574" w14:textId="77777777" w:rsidR="00471BED" w:rsidRPr="006F1DA5" w:rsidRDefault="00471BED" w:rsidP="00471BED">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78554160" wp14:editId="79B9F1D6">
                <wp:simplePos x="0" y="0"/>
                <wp:positionH relativeFrom="page">
                  <wp:posOffset>141350</wp:posOffset>
                </wp:positionH>
                <wp:positionV relativeFrom="paragraph">
                  <wp:posOffset>-7620</wp:posOffset>
                </wp:positionV>
                <wp:extent cx="720000" cy="720000"/>
                <wp:effectExtent l="0" t="0" r="4445" b="4445"/>
                <wp:wrapNone/>
                <wp:docPr id="8" name="Picture 1"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62A9F99B" w14:textId="77777777" w:rsidR="00471BED" w:rsidRPr="006F1DA5" w:rsidRDefault="00471BED" w:rsidP="00471BED">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GORENJA VAS-POLJANE</w:t>
          </w:r>
        </w:p>
        <w:p w14:paraId="2DD9A0AD" w14:textId="77777777" w:rsidR="00471BED" w:rsidRPr="006F1DA5" w:rsidRDefault="00471BED" w:rsidP="00471BED">
          <w:pPr>
            <w:pStyle w:val="Header"/>
            <w:rPr>
              <w:rFonts w:ascii="Arial" w:hAnsi="Arial" w:cs="Arial"/>
              <w:color w:val="000000" w:themeColor="text1"/>
              <w:sz w:val="16"/>
              <w:szCs w:val="16"/>
            </w:rPr>
          </w:pPr>
          <w:r w:rsidRPr="006F1DA5">
            <w:rPr>
              <w:rFonts w:ascii="Arial" w:hAnsi="Arial" w:cs="Arial"/>
              <w:color w:val="000000" w:themeColor="text1"/>
              <w:sz w:val="16"/>
              <w:szCs w:val="16"/>
            </w:rPr>
            <w:t>Poljanska cesta 87</w:t>
          </w:r>
        </w:p>
        <w:p w14:paraId="10F5DFDF" w14:textId="77777777" w:rsidR="00471BED" w:rsidRPr="006F1DA5" w:rsidRDefault="00471BED" w:rsidP="00471BED">
          <w:pPr>
            <w:pStyle w:val="Header"/>
            <w:rPr>
              <w:rFonts w:ascii="Arial" w:hAnsi="Arial" w:cs="Arial"/>
              <w:color w:val="000000" w:themeColor="text1"/>
              <w:sz w:val="16"/>
              <w:szCs w:val="16"/>
            </w:rPr>
          </w:pPr>
          <w:r w:rsidRPr="006F1DA5">
            <w:rPr>
              <w:rFonts w:ascii="Arial" w:hAnsi="Arial" w:cs="Arial"/>
              <w:color w:val="000000" w:themeColor="text1"/>
              <w:sz w:val="16"/>
              <w:szCs w:val="16"/>
            </w:rPr>
            <w:t>4224 GORENJA VAS</w:t>
          </w:r>
        </w:p>
        <w:p w14:paraId="439A2B61" w14:textId="77777777" w:rsidR="00471BED" w:rsidRPr="006F1DA5" w:rsidRDefault="00471BED" w:rsidP="00471BED">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http://www.obcina-gvp.si</w:t>
          </w:r>
        </w:p>
        <w:p w14:paraId="0C7EF904" w14:textId="77777777" w:rsidR="00471BED" w:rsidRPr="006F1DA5" w:rsidRDefault="00471BED" w:rsidP="00471BED">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D82C10">
            <w:rPr>
              <w:rFonts w:ascii="Arial" w:hAnsi="Arial" w:cs="Arial"/>
              <w:color w:val="000000" w:themeColor="text1"/>
              <w:sz w:val="16"/>
              <w:szCs w:val="16"/>
            </w:rPr>
            <w:t>info@obcina-gvp.si</w:t>
          </w:r>
        </w:p>
      </w:tc>
      <w:tc>
        <w:tcPr>
          <w:tcW w:w="4209" w:type="dxa"/>
        </w:tcPr>
        <w:p w14:paraId="7E23BA95" w14:textId="77777777" w:rsidR="00471BED" w:rsidRPr="006F1DA5" w:rsidRDefault="00471BED" w:rsidP="00471BED">
          <w:pPr>
            <w:pStyle w:val="Header"/>
            <w:rPr>
              <w:rFonts w:ascii="Arial" w:hAnsi="Arial" w:cs="Arial"/>
              <w:b/>
              <w:color w:val="000000" w:themeColor="text1"/>
            </w:rPr>
          </w:pPr>
        </w:p>
      </w:tc>
    </w:tr>
  </w:tbl>
  <w:p w14:paraId="55C12B53" w14:textId="77777777" w:rsidR="00471BED" w:rsidRDefault="00471B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50330"/>
    <w:multiLevelType w:val="hybridMultilevel"/>
    <w:tmpl w:val="ECD07744"/>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A2822"/>
    <w:multiLevelType w:val="hybridMultilevel"/>
    <w:tmpl w:val="D5CCB28C"/>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AF13D2"/>
    <w:multiLevelType w:val="hybridMultilevel"/>
    <w:tmpl w:val="B658FC76"/>
    <w:lvl w:ilvl="0" w:tplc="C520DBEE">
      <w:start w:val="2"/>
      <w:numFmt w:val="bullet"/>
      <w:lvlText w:val="-"/>
      <w:lvlJc w:val="left"/>
      <w:pPr>
        <w:ind w:left="1065" w:hanging="705"/>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9C05526"/>
    <w:multiLevelType w:val="hybridMultilevel"/>
    <w:tmpl w:val="94D429EE"/>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0054F6"/>
    <w:multiLevelType w:val="hybridMultilevel"/>
    <w:tmpl w:val="6ED45650"/>
    <w:lvl w:ilvl="0" w:tplc="42C25D3E">
      <w:start w:val="522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33B26E48"/>
    <w:multiLevelType w:val="hybridMultilevel"/>
    <w:tmpl w:val="0338D72E"/>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942DAA"/>
    <w:multiLevelType w:val="hybridMultilevel"/>
    <w:tmpl w:val="21066C80"/>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FE11F40"/>
    <w:multiLevelType w:val="multilevel"/>
    <w:tmpl w:val="36E437D0"/>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3506ECC"/>
    <w:multiLevelType w:val="hybridMultilevel"/>
    <w:tmpl w:val="B4F0FCA6"/>
    <w:lvl w:ilvl="0" w:tplc="42C25D3E">
      <w:start w:val="522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68AF519C"/>
    <w:multiLevelType w:val="hybridMultilevel"/>
    <w:tmpl w:val="06F8B530"/>
    <w:lvl w:ilvl="0" w:tplc="42C25D3E">
      <w:start w:val="522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77665A36"/>
    <w:multiLevelType w:val="multilevel"/>
    <w:tmpl w:val="F0D25A04"/>
    <w:lvl w:ilvl="0">
      <w:start w:val="1"/>
      <w:numFmt w:val="bullet"/>
      <w:lvlText w:val="●"/>
      <w:lvlJc w:val="left"/>
      <w:pPr>
        <w:ind w:left="720" w:hanging="360"/>
      </w:pPr>
      <w:rPr>
        <w:rFonts w:ascii="Symbol" w:eastAsia="Noto Sans Symbols" w:hAnsi="Symbol" w:cs="Noto Sans Symbols" w:hint="default"/>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8AE77C2"/>
    <w:multiLevelType w:val="hybridMultilevel"/>
    <w:tmpl w:val="224036B0"/>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
  </w:num>
  <w:num w:numId="35">
    <w:abstractNumId w:val="4"/>
  </w:num>
  <w:num w:numId="36">
    <w:abstractNumId w:val="9"/>
  </w:num>
  <w:num w:numId="37">
    <w:abstractNumId w:val="8"/>
  </w:num>
  <w:num w:numId="38">
    <w:abstractNumId w:val="1"/>
  </w:num>
  <w:num w:numId="39">
    <w:abstractNumId w:val="0"/>
  </w:num>
  <w:num w:numId="40">
    <w:abstractNumId w:val="6"/>
  </w:num>
  <w:num w:numId="41">
    <w:abstractNumId w:val="11"/>
  </w:num>
  <w:num w:numId="42">
    <w:abstractNumId w:val="5"/>
  </w:num>
  <w:num w:numId="43">
    <w:abstractNumId w:val="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09E7"/>
    <w:rsid w:val="00043DDE"/>
    <w:rsid w:val="000644F9"/>
    <w:rsid w:val="00076C83"/>
    <w:rsid w:val="00097F4A"/>
    <w:rsid w:val="000C5527"/>
    <w:rsid w:val="000E76C6"/>
    <w:rsid w:val="00127127"/>
    <w:rsid w:val="00134892"/>
    <w:rsid w:val="001F2802"/>
    <w:rsid w:val="00204A8B"/>
    <w:rsid w:val="00204EDB"/>
    <w:rsid w:val="00225907"/>
    <w:rsid w:val="002634AA"/>
    <w:rsid w:val="002B12C3"/>
    <w:rsid w:val="002D58B5"/>
    <w:rsid w:val="0033249E"/>
    <w:rsid w:val="00337E4D"/>
    <w:rsid w:val="00343395"/>
    <w:rsid w:val="00346ACA"/>
    <w:rsid w:val="003A1AA2"/>
    <w:rsid w:val="003E4FDB"/>
    <w:rsid w:val="00400A88"/>
    <w:rsid w:val="004066E1"/>
    <w:rsid w:val="004317D5"/>
    <w:rsid w:val="004702FB"/>
    <w:rsid w:val="00471503"/>
    <w:rsid w:val="00471BED"/>
    <w:rsid w:val="00492F6F"/>
    <w:rsid w:val="0049479E"/>
    <w:rsid w:val="004D2F9F"/>
    <w:rsid w:val="004F2927"/>
    <w:rsid w:val="0052142A"/>
    <w:rsid w:val="0053510E"/>
    <w:rsid w:val="005423BF"/>
    <w:rsid w:val="00590EFE"/>
    <w:rsid w:val="005B6195"/>
    <w:rsid w:val="005C3B04"/>
    <w:rsid w:val="00621F98"/>
    <w:rsid w:val="006347C3"/>
    <w:rsid w:val="006975C6"/>
    <w:rsid w:val="006A0B98"/>
    <w:rsid w:val="006A5918"/>
    <w:rsid w:val="006B2936"/>
    <w:rsid w:val="006B40F0"/>
    <w:rsid w:val="006F1DA5"/>
    <w:rsid w:val="007109D5"/>
    <w:rsid w:val="00736B77"/>
    <w:rsid w:val="00785F39"/>
    <w:rsid w:val="00797543"/>
    <w:rsid w:val="007C3EA0"/>
    <w:rsid w:val="007D6FB3"/>
    <w:rsid w:val="007E0E83"/>
    <w:rsid w:val="007F14DD"/>
    <w:rsid w:val="0082225D"/>
    <w:rsid w:val="008278F5"/>
    <w:rsid w:val="00884174"/>
    <w:rsid w:val="008B520B"/>
    <w:rsid w:val="008B72CE"/>
    <w:rsid w:val="00924FEC"/>
    <w:rsid w:val="00930868"/>
    <w:rsid w:val="009529B9"/>
    <w:rsid w:val="00960022"/>
    <w:rsid w:val="00964E7E"/>
    <w:rsid w:val="00A52459"/>
    <w:rsid w:val="00A550AD"/>
    <w:rsid w:val="00AB5EEF"/>
    <w:rsid w:val="00AF3E50"/>
    <w:rsid w:val="00AF7FB0"/>
    <w:rsid w:val="00B05771"/>
    <w:rsid w:val="00B169F3"/>
    <w:rsid w:val="00B36757"/>
    <w:rsid w:val="00B757D1"/>
    <w:rsid w:val="00B93434"/>
    <w:rsid w:val="00BC2D61"/>
    <w:rsid w:val="00C02EF0"/>
    <w:rsid w:val="00C125C6"/>
    <w:rsid w:val="00C24613"/>
    <w:rsid w:val="00C315C9"/>
    <w:rsid w:val="00C32537"/>
    <w:rsid w:val="00C4793C"/>
    <w:rsid w:val="00C564B6"/>
    <w:rsid w:val="00CB3C0C"/>
    <w:rsid w:val="00CD6E25"/>
    <w:rsid w:val="00D2798E"/>
    <w:rsid w:val="00D31568"/>
    <w:rsid w:val="00D352F1"/>
    <w:rsid w:val="00D379CF"/>
    <w:rsid w:val="00D409BC"/>
    <w:rsid w:val="00D60A0B"/>
    <w:rsid w:val="00D7467F"/>
    <w:rsid w:val="00D931BF"/>
    <w:rsid w:val="00DD2FA1"/>
    <w:rsid w:val="00DE1687"/>
    <w:rsid w:val="00E55B9D"/>
    <w:rsid w:val="00E81821"/>
    <w:rsid w:val="00ED41BC"/>
    <w:rsid w:val="00EF3AE5"/>
    <w:rsid w:val="00F206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7706D8"/>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Glava Znak Znak Znak Znak,Glava Znak Znak Znak Znak Znak,Glava Znak Znak Znak,Glava Znak Znak Znak Znak Znak Znak Znak Znak Znak Znak Znak Znak Znak Zn Znak,Glava Znak Znak Znak Znak Znak Znak Znak Znak Znak Znak Znak,body txt,header1"/>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aliases w:val="E-PVO-glava Char,Glava Znak Znak Znak Znak Char,Glava Znak Znak Znak Znak Znak Char,Glava Znak Znak Znak Char,Glava Znak Znak Znak Znak Znak Znak Znak Znak Znak Znak Znak Znak Znak Zn Znak Char,body txt Char,header1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1,Glava Znak Znak Znak Znak Char1,Glava Znak Znak Znak Znak Znak Char1,Glava Znak Znak Znak Char1,Glava Znak Znak Znak Znak Znak Znak Znak Znak Znak Znak Znak Znak Znak Zn Znak Char1,body txt Char1,header1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688987633">
      <w:bodyDiv w:val="1"/>
      <w:marLeft w:val="0"/>
      <w:marRight w:val="0"/>
      <w:marTop w:val="0"/>
      <w:marBottom w:val="0"/>
      <w:divBdr>
        <w:top w:val="none" w:sz="0" w:space="0" w:color="auto"/>
        <w:left w:val="none" w:sz="0" w:space="0" w:color="auto"/>
        <w:bottom w:val="none" w:sz="0" w:space="0" w:color="auto"/>
        <w:right w:val="none" w:sz="0" w:space="0" w:color="auto"/>
      </w:divBdr>
    </w:div>
    <w:div w:id="1134056122">
      <w:bodyDiv w:val="1"/>
      <w:marLeft w:val="0"/>
      <w:marRight w:val="0"/>
      <w:marTop w:val="0"/>
      <w:marBottom w:val="0"/>
      <w:divBdr>
        <w:top w:val="none" w:sz="0" w:space="0" w:color="auto"/>
        <w:left w:val="none" w:sz="0" w:space="0" w:color="auto"/>
        <w:bottom w:val="none" w:sz="0" w:space="0" w:color="auto"/>
        <w:right w:val="none" w:sz="0" w:space="0" w:color="auto"/>
      </w:divBdr>
    </w:div>
    <w:div w:id="123138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11471</Words>
  <Characters>65386</Characters>
  <Application>Microsoft Office Word</Application>
  <DocSecurity>0</DocSecurity>
  <Lines>544</Lines>
  <Paragraphs>153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2021-07-16T08:09:00Z</cp:lastPrinted>
  <dcterms:created xsi:type="dcterms:W3CDTF">2021-07-16T08:09:00Z</dcterms:created>
  <dcterms:modified xsi:type="dcterms:W3CDTF">2021-07-16T08:10:00Z</dcterms:modified>
</cp:coreProperties>
</file>